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5" w:type="dxa"/>
        <w:tblLayout w:type="fixed"/>
        <w:tblLook w:val="0000" w:firstRow="0" w:lastRow="0" w:firstColumn="0" w:lastColumn="0" w:noHBand="0" w:noVBand="0"/>
      </w:tblPr>
      <w:tblGrid>
        <w:gridCol w:w="9788"/>
      </w:tblGrid>
      <w:tr w:rsidR="000A6FBB" w:rsidRPr="003E5D93" w14:paraId="63969B4D" w14:textId="77777777">
        <w:tc>
          <w:tcPr>
            <w:tcW w:w="9788" w:type="dxa"/>
            <w:tcBorders>
              <w:top w:val="single" w:sz="4" w:space="0" w:color="000000"/>
              <w:left w:val="single" w:sz="4" w:space="0" w:color="000000"/>
              <w:bottom w:val="single" w:sz="4" w:space="0" w:color="000000"/>
              <w:right w:val="single" w:sz="4" w:space="0" w:color="000000"/>
            </w:tcBorders>
          </w:tcPr>
          <w:p w14:paraId="545C4D11" w14:textId="77777777" w:rsidR="005C216A" w:rsidRPr="003E5D93" w:rsidRDefault="005C216A" w:rsidP="004267FA">
            <w:pPr>
              <w:pStyle w:val="Rientrocorpodeltesto21"/>
              <w:spacing w:after="0" w:line="360" w:lineRule="auto"/>
              <w:ind w:left="1440" w:hanging="1440"/>
              <w:jc w:val="center"/>
              <w:rPr>
                <w:b/>
                <w:color w:val="FFFFFF"/>
                <w:sz w:val="18"/>
                <w:szCs w:val="18"/>
                <w:lang w:val="de-DE"/>
              </w:rPr>
            </w:pPr>
            <w:r w:rsidRPr="003E5D93">
              <w:rPr>
                <w:b/>
                <w:color w:val="FFFFFF"/>
                <w:sz w:val="18"/>
                <w:szCs w:val="18"/>
                <w:lang w:val="de-DE"/>
              </w:rPr>
              <w:t>.</w:t>
            </w:r>
          </w:p>
          <w:p w14:paraId="740571E5" w14:textId="77777777" w:rsidR="000A6FBB" w:rsidRPr="00C86FA2" w:rsidRDefault="004E1CF8" w:rsidP="004267FA">
            <w:pPr>
              <w:pStyle w:val="Rientrocorpodeltesto21"/>
              <w:spacing w:after="0" w:line="360" w:lineRule="auto"/>
              <w:ind w:left="1440" w:hanging="1440"/>
              <w:jc w:val="center"/>
              <w:rPr>
                <w:b/>
                <w:bCs/>
                <w:lang w:val="de-DE"/>
              </w:rPr>
            </w:pPr>
            <w:r w:rsidRPr="00C86FA2">
              <w:rPr>
                <w:b/>
                <w:lang w:val="de-DE"/>
              </w:rPr>
              <w:t xml:space="preserve">Anlage </w:t>
            </w:r>
            <w:r w:rsidR="000A6FBB" w:rsidRPr="00C86FA2">
              <w:rPr>
                <w:b/>
                <w:bCs/>
                <w:lang w:val="de-DE"/>
              </w:rPr>
              <w:t>A1</w:t>
            </w:r>
            <w:r w:rsidR="004774E0" w:rsidRPr="00C86FA2">
              <w:rPr>
                <w:b/>
                <w:bCs/>
                <w:lang w:val="de-DE"/>
              </w:rPr>
              <w:t xml:space="preserve"> </w:t>
            </w:r>
            <w:proofErr w:type="spellStart"/>
            <w:r w:rsidR="003075E9" w:rsidRPr="00C86FA2">
              <w:rPr>
                <w:b/>
                <w:bCs/>
                <w:lang w:val="de-DE"/>
              </w:rPr>
              <w:t>te</w:t>
            </w:r>
            <w:r w:rsidR="004774E0" w:rsidRPr="00C86FA2">
              <w:rPr>
                <w:b/>
                <w:bCs/>
                <w:lang w:val="de-DE"/>
              </w:rPr>
              <w:t>r</w:t>
            </w:r>
            <w:proofErr w:type="spellEnd"/>
            <w:r w:rsidR="005C216A" w:rsidRPr="00C86FA2">
              <w:rPr>
                <w:b/>
                <w:bCs/>
                <w:lang w:val="de-DE"/>
              </w:rPr>
              <w:t xml:space="preserve"> </w:t>
            </w:r>
            <w:r w:rsidR="003E7269" w:rsidRPr="00C86FA2">
              <w:rPr>
                <w:b/>
                <w:bCs/>
                <w:lang w:val="de-DE"/>
              </w:rPr>
              <w:t xml:space="preserve">- </w:t>
            </w:r>
            <w:r w:rsidR="005C216A" w:rsidRPr="00C86FA2">
              <w:rPr>
                <w:b/>
                <w:bCs/>
                <w:lang w:val="de-DE"/>
              </w:rPr>
              <w:t>Erklärung des Hilfsunternehmens</w:t>
            </w:r>
            <w:r w:rsidR="006C3A27" w:rsidRPr="00C86FA2">
              <w:rPr>
                <w:rStyle w:val="Rimandonotadichiusura"/>
                <w:rFonts w:cs="Arial"/>
                <w:b/>
                <w:bCs/>
                <w:lang w:val="de-DE"/>
              </w:rPr>
              <w:endnoteReference w:id="1"/>
            </w:r>
          </w:p>
          <w:p w14:paraId="0FEF4D8A" w14:textId="77777777" w:rsidR="00730CFD" w:rsidRPr="003E5D93" w:rsidRDefault="00730CFD" w:rsidP="004267FA">
            <w:pPr>
              <w:pStyle w:val="Rientrocorpodeltesto21"/>
              <w:spacing w:after="0" w:line="360" w:lineRule="auto"/>
              <w:ind w:left="1440" w:hanging="1440"/>
              <w:jc w:val="center"/>
              <w:rPr>
                <w:b/>
                <w:bCs/>
                <w:sz w:val="18"/>
                <w:szCs w:val="18"/>
                <w:lang w:val="de-DE"/>
              </w:rPr>
            </w:pPr>
          </w:p>
          <w:p w14:paraId="6A7E579C" w14:textId="39C3A58E" w:rsidR="005B1523" w:rsidRPr="003E5D93" w:rsidRDefault="005B1523" w:rsidP="00621965">
            <w:pPr>
              <w:pStyle w:val="Rientrocorpodeltesto31"/>
              <w:spacing w:after="0" w:line="360" w:lineRule="auto"/>
              <w:ind w:left="37" w:hanging="6"/>
              <w:jc w:val="both"/>
              <w:rPr>
                <w:b/>
                <w:bCs/>
                <w:i/>
                <w:sz w:val="18"/>
                <w:szCs w:val="18"/>
                <w:lang w:val="de-DE"/>
              </w:rPr>
            </w:pPr>
            <w:r w:rsidRPr="003E5D93">
              <w:rPr>
                <w:b/>
                <w:bCs/>
                <w:i/>
                <w:sz w:val="18"/>
                <w:szCs w:val="18"/>
                <w:lang w:val="de-DE"/>
              </w:rPr>
              <w:t>[</w:t>
            </w:r>
            <w:r w:rsidR="004E1CF8" w:rsidRPr="003E5D93">
              <w:rPr>
                <w:b/>
                <w:i/>
                <w:sz w:val="18"/>
                <w:szCs w:val="18"/>
                <w:lang w:val="de-DE"/>
              </w:rPr>
              <w:t>Wichtige Anmerkung: Diese Anlage muss von den Hilfsunternehmen ausgefüllt werden, wenn der Wirtschaf</w:t>
            </w:r>
            <w:r w:rsidR="00345E0F">
              <w:rPr>
                <w:b/>
                <w:i/>
                <w:sz w:val="18"/>
                <w:szCs w:val="18"/>
                <w:lang w:val="de-DE"/>
              </w:rPr>
              <w:t>t</w:t>
            </w:r>
            <w:r w:rsidR="004E1CF8" w:rsidRPr="003E5D93">
              <w:rPr>
                <w:b/>
                <w:i/>
                <w:sz w:val="18"/>
                <w:szCs w:val="18"/>
                <w:lang w:val="de-DE"/>
              </w:rPr>
              <w:t xml:space="preserve">steilnehmer das Rechtsinstitut </w:t>
            </w:r>
            <w:r w:rsidR="005C216A" w:rsidRPr="003E5D93">
              <w:rPr>
                <w:b/>
                <w:i/>
                <w:sz w:val="18"/>
                <w:szCs w:val="18"/>
                <w:lang w:val="de-DE"/>
              </w:rPr>
              <w:t>der</w:t>
            </w:r>
            <w:r w:rsidR="004E1CF8" w:rsidRPr="003E5D93">
              <w:rPr>
                <w:b/>
                <w:i/>
                <w:sz w:val="18"/>
                <w:szCs w:val="18"/>
                <w:lang w:val="de-DE"/>
              </w:rPr>
              <w:t xml:space="preserve"> Nutzung </w:t>
            </w:r>
            <w:r w:rsidR="005C216A" w:rsidRPr="003E5D93">
              <w:rPr>
                <w:b/>
                <w:i/>
                <w:sz w:val="18"/>
                <w:szCs w:val="18"/>
                <w:lang w:val="de-DE"/>
              </w:rPr>
              <w:t xml:space="preserve">der </w:t>
            </w:r>
            <w:r w:rsidR="004E1CF8" w:rsidRPr="003E5D93">
              <w:rPr>
                <w:b/>
                <w:i/>
                <w:sz w:val="18"/>
                <w:szCs w:val="18"/>
                <w:lang w:val="de-DE"/>
              </w:rPr>
              <w:t xml:space="preserve">Kapazitäten Dritter gemäß </w:t>
            </w:r>
            <w:r w:rsidR="004E1CF8" w:rsidRPr="00C63E12">
              <w:rPr>
                <w:b/>
                <w:i/>
                <w:sz w:val="18"/>
                <w:szCs w:val="18"/>
                <w:lang w:val="de-DE"/>
              </w:rPr>
              <w:t>Art.</w:t>
            </w:r>
            <w:r w:rsidR="003F5013" w:rsidRPr="009A6A5D">
              <w:rPr>
                <w:lang w:val="de-DE"/>
              </w:rPr>
              <w:t xml:space="preserve"> </w:t>
            </w:r>
            <w:r w:rsidR="003F5013" w:rsidRPr="00C63E12">
              <w:rPr>
                <w:b/>
                <w:i/>
                <w:sz w:val="18"/>
                <w:szCs w:val="18"/>
                <w:lang w:val="de-DE"/>
              </w:rPr>
              <w:t xml:space="preserve">104 </w:t>
            </w:r>
            <w:proofErr w:type="spellStart"/>
            <w:r w:rsidR="003F5013" w:rsidRPr="00C63E12">
              <w:rPr>
                <w:b/>
                <w:i/>
                <w:sz w:val="18"/>
                <w:szCs w:val="18"/>
                <w:lang w:val="de-DE"/>
              </w:rPr>
              <w:t>GvD</w:t>
            </w:r>
            <w:proofErr w:type="spellEnd"/>
            <w:r w:rsidR="003F5013" w:rsidRPr="00C63E12">
              <w:rPr>
                <w:b/>
                <w:i/>
                <w:sz w:val="18"/>
                <w:szCs w:val="18"/>
                <w:lang w:val="de-DE"/>
              </w:rPr>
              <w:t>. 36/2023</w:t>
            </w:r>
            <w:r w:rsidR="003F5013" w:rsidRPr="003F5013">
              <w:rPr>
                <w:b/>
                <w:i/>
                <w:sz w:val="18"/>
                <w:szCs w:val="18"/>
                <w:lang w:val="de-DE"/>
              </w:rPr>
              <w:t xml:space="preserve"> </w:t>
            </w:r>
            <w:r w:rsidR="004E1CF8" w:rsidRPr="003E5D93">
              <w:rPr>
                <w:b/>
                <w:i/>
                <w:sz w:val="18"/>
                <w:szCs w:val="18"/>
                <w:lang w:val="de-DE"/>
              </w:rPr>
              <w:t>und Art. 186-bis des Insolvenzgesetzes in Anspruch nimmt</w:t>
            </w:r>
            <w:r w:rsidRPr="003E5D93">
              <w:rPr>
                <w:b/>
                <w:bCs/>
                <w:i/>
                <w:sz w:val="18"/>
                <w:szCs w:val="18"/>
                <w:lang w:val="de-DE"/>
              </w:rPr>
              <w:t>]</w:t>
            </w:r>
          </w:p>
          <w:p w14:paraId="0BF3E985" w14:textId="77777777" w:rsidR="005B1523" w:rsidRPr="003E5D93" w:rsidRDefault="005B1523" w:rsidP="00621965">
            <w:pPr>
              <w:pStyle w:val="Rientrocorpodeltesto21"/>
              <w:spacing w:after="0" w:line="360" w:lineRule="auto"/>
              <w:ind w:left="37" w:hanging="6"/>
              <w:jc w:val="center"/>
              <w:rPr>
                <w:b/>
                <w:bCs/>
                <w:sz w:val="18"/>
                <w:szCs w:val="18"/>
                <w:lang w:val="de-DE"/>
              </w:rPr>
            </w:pPr>
          </w:p>
          <w:p w14:paraId="275251BC" w14:textId="77777777" w:rsidR="003F0766" w:rsidRPr="003E5D93" w:rsidRDefault="003F0766" w:rsidP="00621965">
            <w:pPr>
              <w:pStyle w:val="Rientrocorpodeltesto31"/>
              <w:spacing w:after="0" w:line="360" w:lineRule="auto"/>
              <w:ind w:left="37" w:hanging="6"/>
              <w:jc w:val="both"/>
              <w:rPr>
                <w:sz w:val="18"/>
                <w:szCs w:val="18"/>
                <w:lang w:val="de-DE"/>
              </w:rPr>
            </w:pPr>
            <w:r w:rsidRPr="003E5D93">
              <w:rPr>
                <w:b/>
                <w:bCs/>
                <w:sz w:val="18"/>
                <w:szCs w:val="18"/>
                <w:lang w:val="de-DE"/>
              </w:rPr>
              <w:t xml:space="preserve">Code der AUSSCHREIBUNG: </w:t>
            </w:r>
            <w:r w:rsidRPr="003E5D93">
              <w:rPr>
                <w:sz w:val="18"/>
                <w:szCs w:val="18"/>
                <w:lang w:val="de-DE"/>
              </w:rPr>
              <w:fldChar w:fldCharType="begin">
                <w:ffData>
                  <w:name w:val="Testo82"/>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fldChar w:fldCharType="end"/>
            </w:r>
          </w:p>
          <w:p w14:paraId="1C16588A" w14:textId="77777777" w:rsidR="003F0766" w:rsidRPr="003E5D93" w:rsidRDefault="003F0766" w:rsidP="00621965">
            <w:pPr>
              <w:pStyle w:val="Rientrocorpodeltesto31"/>
              <w:spacing w:after="0" w:line="360" w:lineRule="auto"/>
              <w:ind w:left="37" w:hanging="6"/>
              <w:jc w:val="both"/>
              <w:rPr>
                <w:sz w:val="18"/>
                <w:szCs w:val="18"/>
                <w:lang w:val="de-DE"/>
              </w:rPr>
            </w:pPr>
            <w:r w:rsidRPr="003E5D93">
              <w:rPr>
                <w:b/>
                <w:bCs/>
                <w:sz w:val="18"/>
                <w:szCs w:val="18"/>
                <w:lang w:val="de-DE"/>
              </w:rPr>
              <w:t xml:space="preserve">Code CIG: </w:t>
            </w:r>
            <w:r w:rsidRPr="003E5D93">
              <w:rPr>
                <w:sz w:val="18"/>
                <w:szCs w:val="18"/>
                <w:lang w:val="de-DE"/>
              </w:rPr>
              <w:fldChar w:fldCharType="begin">
                <w:ffData>
                  <w:name w:val="Testo83"/>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fldChar w:fldCharType="end"/>
            </w:r>
          </w:p>
          <w:p w14:paraId="204F654D" w14:textId="77777777" w:rsidR="003F0766" w:rsidRPr="003E5D93" w:rsidRDefault="003F0766" w:rsidP="00621965">
            <w:pPr>
              <w:pStyle w:val="Rientrocorpodeltesto31"/>
              <w:spacing w:after="0" w:line="360" w:lineRule="auto"/>
              <w:ind w:left="37" w:hanging="6"/>
              <w:jc w:val="both"/>
              <w:rPr>
                <w:sz w:val="18"/>
                <w:szCs w:val="18"/>
                <w:lang w:val="de-DE"/>
              </w:rPr>
            </w:pPr>
            <w:r w:rsidRPr="003E5D93">
              <w:rPr>
                <w:b/>
                <w:bCs/>
                <w:color w:val="FF0000"/>
                <w:sz w:val="18"/>
                <w:szCs w:val="18"/>
                <w:lang w:val="de-DE"/>
              </w:rPr>
              <w:t xml:space="preserve">Code CUP: </w:t>
            </w:r>
            <w:r w:rsidRPr="003E5D93">
              <w:rPr>
                <w:sz w:val="18"/>
                <w:szCs w:val="18"/>
                <w:lang w:val="de-DE"/>
              </w:rPr>
              <w:fldChar w:fldCharType="begin">
                <w:ffData>
                  <w:name w:val="Testo84"/>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fldChar w:fldCharType="end"/>
            </w:r>
          </w:p>
          <w:p w14:paraId="20EDF32C" w14:textId="75777847" w:rsidR="000A6FBB" w:rsidRPr="003653C1" w:rsidRDefault="001863FC" w:rsidP="003653C1">
            <w:pPr>
              <w:pStyle w:val="Rientrocorpodeltesto31"/>
              <w:spacing w:after="0" w:line="360" w:lineRule="auto"/>
              <w:ind w:left="0"/>
              <w:jc w:val="right"/>
              <w:rPr>
                <w:color w:val="0000FF"/>
                <w:sz w:val="18"/>
                <w:szCs w:val="18"/>
                <w:highlight w:val="yellow"/>
                <w:lang w:val="de-DE"/>
              </w:rPr>
            </w:pPr>
            <w:r w:rsidRPr="002E5D5A">
              <w:rPr>
                <w:color w:val="0000FF"/>
                <w:sz w:val="18"/>
                <w:szCs w:val="18"/>
                <w:highlight w:val="yellow"/>
                <w:lang w:val="de-DE"/>
              </w:rPr>
              <w:t>Version</w:t>
            </w:r>
            <w:r w:rsidR="00BA0A72" w:rsidRPr="002E5D5A">
              <w:rPr>
                <w:color w:val="0000FF"/>
                <w:sz w:val="18"/>
                <w:szCs w:val="18"/>
                <w:highlight w:val="yellow"/>
                <w:lang w:val="de-DE"/>
              </w:rPr>
              <w:t xml:space="preserve"> </w:t>
            </w:r>
            <w:r w:rsidR="00721592">
              <w:rPr>
                <w:color w:val="0000FF"/>
                <w:sz w:val="18"/>
                <w:szCs w:val="18"/>
                <w:highlight w:val="yellow"/>
                <w:lang w:val="de-DE"/>
              </w:rPr>
              <w:t>22.01.2024</w:t>
            </w:r>
          </w:p>
        </w:tc>
      </w:tr>
    </w:tbl>
    <w:p w14:paraId="23D0BB48" w14:textId="77777777" w:rsidR="000A6FBB" w:rsidRPr="003E5D93" w:rsidRDefault="000A6FBB" w:rsidP="004267FA">
      <w:pPr>
        <w:pStyle w:val="Rientrocorpodeltesto21"/>
        <w:spacing w:after="0" w:line="360" w:lineRule="auto"/>
        <w:ind w:left="1440" w:hanging="1440"/>
        <w:jc w:val="center"/>
        <w:rPr>
          <w:b/>
          <w:bCs/>
          <w:i/>
          <w:iCs/>
          <w:sz w:val="18"/>
          <w:szCs w:val="18"/>
          <w:lang w:val="de-DE"/>
        </w:rPr>
      </w:pPr>
    </w:p>
    <w:p w14:paraId="19AD78A0" w14:textId="77777777" w:rsidR="000A6FBB" w:rsidRPr="003E5D93" w:rsidRDefault="000A6FBB" w:rsidP="004267FA">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p>
    <w:p w14:paraId="2EF93FD5" w14:textId="77777777" w:rsidR="004E1CF8" w:rsidRPr="003E5D93" w:rsidRDefault="004E1CF8" w:rsidP="004267FA">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r w:rsidRPr="003E5D93">
        <w:rPr>
          <w:rFonts w:ascii="Arial" w:hAnsi="Arial" w:cs="Arial"/>
          <w:b/>
          <w:i/>
          <w:sz w:val="18"/>
          <w:szCs w:val="18"/>
          <w:lang w:val="de-DE" w:eastAsia="de-DE"/>
        </w:rPr>
        <w:t>Teil I</w:t>
      </w:r>
    </w:p>
    <w:p w14:paraId="2B12A094" w14:textId="77777777" w:rsidR="004E1CF8" w:rsidRPr="00C63E12" w:rsidRDefault="004E1CF8" w:rsidP="004267FA">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r w:rsidRPr="003E5D93">
        <w:rPr>
          <w:rFonts w:ascii="Arial" w:hAnsi="Arial" w:cs="Arial"/>
          <w:b/>
          <w:i/>
          <w:sz w:val="18"/>
          <w:szCs w:val="18"/>
          <w:lang w:val="de-DE" w:eastAsia="de-DE"/>
        </w:rPr>
        <w:t xml:space="preserve">VERBINDLICHE ERKLÄRUNGEN DES </w:t>
      </w:r>
      <w:r w:rsidRPr="00C63E12">
        <w:rPr>
          <w:rFonts w:ascii="Arial" w:hAnsi="Arial" w:cs="Arial"/>
          <w:b/>
          <w:i/>
          <w:sz w:val="18"/>
          <w:szCs w:val="18"/>
          <w:lang w:val="de-DE" w:eastAsia="de-DE"/>
        </w:rPr>
        <w:t>HILFSUNTERNEHMENS BEI NUTZUNG DER KAPAZITÄTEN DRITTER</w:t>
      </w:r>
    </w:p>
    <w:p w14:paraId="04A70B36" w14:textId="76AA2B3F" w:rsidR="004E1CF8" w:rsidRPr="003E5D93" w:rsidRDefault="00672120" w:rsidP="004267FA">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r w:rsidRPr="00C63E12">
        <w:rPr>
          <w:rFonts w:ascii="Arial" w:hAnsi="Arial" w:cs="Arial"/>
          <w:b/>
          <w:i/>
          <w:sz w:val="18"/>
          <w:szCs w:val="18"/>
          <w:lang w:val="de-DE" w:eastAsia="de-DE"/>
        </w:rPr>
        <w:t>Im Sinne des</w:t>
      </w:r>
      <w:r w:rsidR="004E1CF8" w:rsidRPr="00C63E12">
        <w:rPr>
          <w:rFonts w:ascii="Arial" w:hAnsi="Arial" w:cs="Arial"/>
          <w:b/>
          <w:i/>
          <w:sz w:val="18"/>
          <w:szCs w:val="18"/>
          <w:lang w:val="de-DE" w:eastAsia="de-DE"/>
        </w:rPr>
        <w:t xml:space="preserve"> Art.</w:t>
      </w:r>
      <w:r w:rsidR="003F5013" w:rsidRPr="00C63E12">
        <w:rPr>
          <w:rFonts w:ascii="Arial" w:hAnsi="Arial" w:cs="Arial"/>
          <w:b/>
          <w:i/>
          <w:sz w:val="18"/>
          <w:szCs w:val="18"/>
          <w:lang w:val="de-DE" w:eastAsia="de-DE"/>
        </w:rPr>
        <w:t xml:space="preserve">104 </w:t>
      </w:r>
      <w:proofErr w:type="spellStart"/>
      <w:r w:rsidR="003F5013" w:rsidRPr="00C63E12">
        <w:rPr>
          <w:rFonts w:ascii="Arial" w:hAnsi="Arial" w:cs="Arial"/>
          <w:b/>
          <w:i/>
          <w:sz w:val="18"/>
          <w:szCs w:val="18"/>
          <w:lang w:val="de-DE" w:eastAsia="de-DE"/>
        </w:rPr>
        <w:t>GvD</w:t>
      </w:r>
      <w:proofErr w:type="spellEnd"/>
      <w:r w:rsidR="003F5013" w:rsidRPr="00C63E12">
        <w:rPr>
          <w:rFonts w:ascii="Arial" w:hAnsi="Arial" w:cs="Arial"/>
          <w:b/>
          <w:i/>
          <w:sz w:val="18"/>
          <w:szCs w:val="18"/>
          <w:lang w:val="de-DE" w:eastAsia="de-DE"/>
        </w:rPr>
        <w:t>. 36/2023</w:t>
      </w:r>
      <w:r w:rsidR="003F5013" w:rsidRPr="003F5013">
        <w:rPr>
          <w:b/>
          <w:i/>
          <w:sz w:val="18"/>
          <w:szCs w:val="18"/>
          <w:lang w:val="de-DE"/>
        </w:rPr>
        <w:t xml:space="preserve"> </w:t>
      </w:r>
      <w:r w:rsidR="003F5013" w:rsidRPr="003E5D93">
        <w:rPr>
          <w:b/>
          <w:i/>
          <w:sz w:val="18"/>
          <w:szCs w:val="18"/>
          <w:lang w:val="de-DE"/>
        </w:rPr>
        <w:t xml:space="preserve"> </w:t>
      </w:r>
    </w:p>
    <w:p w14:paraId="1765C7FF" w14:textId="77777777" w:rsidR="000A6FBB" w:rsidRPr="003E5D93" w:rsidRDefault="004E1CF8" w:rsidP="004267FA">
      <w:pPr>
        <w:pStyle w:val="NormaleWeb"/>
        <w:pBdr>
          <w:top w:val="single" w:sz="4" w:space="1" w:color="000000"/>
          <w:left w:val="single" w:sz="4" w:space="4" w:color="000000"/>
          <w:bottom w:val="single" w:sz="4" w:space="1" w:color="000000"/>
          <w:right w:val="single" w:sz="4" w:space="4" w:color="000000"/>
        </w:pBdr>
        <w:shd w:val="clear" w:color="auto" w:fill="E6E6E6"/>
        <w:spacing w:after="0" w:line="360" w:lineRule="auto"/>
        <w:jc w:val="center"/>
        <w:rPr>
          <w:rFonts w:ascii="Arial" w:hAnsi="Arial" w:cs="Arial"/>
          <w:sz w:val="18"/>
          <w:szCs w:val="18"/>
          <w:lang w:val="de-DE"/>
        </w:rPr>
      </w:pPr>
      <w:r w:rsidRPr="003E5D93">
        <w:rPr>
          <w:rFonts w:ascii="Arial" w:hAnsi="Arial" w:cs="Arial"/>
          <w:b/>
          <w:i/>
          <w:sz w:val="18"/>
          <w:szCs w:val="18"/>
          <w:lang w:val="de-DE" w:eastAsia="de-DE"/>
        </w:rPr>
        <w:t>Erklärunge</w:t>
      </w:r>
      <w:r w:rsidR="00672120" w:rsidRPr="003E5D93">
        <w:rPr>
          <w:rFonts w:ascii="Arial" w:hAnsi="Arial" w:cs="Arial"/>
          <w:b/>
          <w:i/>
          <w:sz w:val="18"/>
          <w:szCs w:val="18"/>
          <w:lang w:val="de-DE" w:eastAsia="de-DE"/>
        </w:rPr>
        <w:t xml:space="preserve">n gemäß L.G. </w:t>
      </w:r>
      <w:r w:rsidRPr="003E5D93">
        <w:rPr>
          <w:rFonts w:ascii="Arial" w:hAnsi="Arial" w:cs="Arial"/>
          <w:b/>
          <w:i/>
          <w:sz w:val="18"/>
          <w:szCs w:val="18"/>
          <w:lang w:val="de-DE" w:eastAsia="de-DE"/>
        </w:rPr>
        <w:t>22. Oktober 1993</w:t>
      </w:r>
      <w:r w:rsidR="00672120" w:rsidRPr="003E5D93">
        <w:rPr>
          <w:rFonts w:ascii="Arial" w:hAnsi="Arial" w:cs="Arial"/>
          <w:b/>
          <w:i/>
          <w:sz w:val="18"/>
          <w:szCs w:val="18"/>
          <w:lang w:val="de-DE" w:eastAsia="de-DE"/>
        </w:rPr>
        <w:t>, Nr. 17</w:t>
      </w:r>
    </w:p>
    <w:p w14:paraId="36B65003" w14:textId="77777777" w:rsidR="000A6FBB" w:rsidRPr="003E5D93" w:rsidRDefault="000A6FBB" w:rsidP="004267FA">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de-DE"/>
        </w:rPr>
      </w:pPr>
    </w:p>
    <w:p w14:paraId="0B285CC8" w14:textId="77777777" w:rsidR="000A6FBB" w:rsidRPr="003E5D93" w:rsidRDefault="000A6FBB" w:rsidP="004267FA">
      <w:pPr>
        <w:pStyle w:val="sche22"/>
        <w:spacing w:line="360" w:lineRule="auto"/>
        <w:jc w:val="both"/>
        <w:rPr>
          <w:rFonts w:ascii="Arial" w:hAnsi="Arial" w:cs="Arial"/>
          <w:sz w:val="18"/>
          <w:szCs w:val="18"/>
          <w:lang w:val="de-DE"/>
        </w:rPr>
      </w:pPr>
    </w:p>
    <w:p w14:paraId="267C2865" w14:textId="77777777" w:rsidR="000A6FBB" w:rsidRPr="003E5D93" w:rsidRDefault="004E1CF8" w:rsidP="00A251D2">
      <w:pPr>
        <w:pStyle w:val="Rientrocorpodeltesto31"/>
        <w:spacing w:after="0" w:line="360" w:lineRule="auto"/>
        <w:ind w:left="993" w:hanging="993"/>
        <w:jc w:val="both"/>
        <w:rPr>
          <w:b/>
          <w:bCs/>
          <w:sz w:val="18"/>
          <w:szCs w:val="18"/>
          <w:lang w:val="de-DE"/>
        </w:rPr>
      </w:pPr>
      <w:r w:rsidRPr="003E5D93">
        <w:rPr>
          <w:b/>
          <w:sz w:val="18"/>
          <w:szCs w:val="18"/>
          <w:lang w:val="de-DE" w:eastAsia="de-DE"/>
        </w:rPr>
        <w:t xml:space="preserve">ACHTUNG: Die </w:t>
      </w:r>
      <w:r w:rsidR="008F5341" w:rsidRPr="003E5D93">
        <w:rPr>
          <w:b/>
          <w:sz w:val="18"/>
          <w:szCs w:val="18"/>
          <w:lang w:val="de-DE" w:eastAsia="de-DE"/>
        </w:rPr>
        <w:t>Person, welche die Anlage A1-</w:t>
      </w:r>
      <w:r w:rsidRPr="003E5D93">
        <w:rPr>
          <w:b/>
          <w:sz w:val="18"/>
          <w:szCs w:val="18"/>
          <w:lang w:val="de-DE" w:eastAsia="de-DE"/>
        </w:rPr>
        <w:t xml:space="preserve">ter ausfüllt, </w:t>
      </w:r>
      <w:r w:rsidRPr="003E5D93">
        <w:rPr>
          <w:b/>
          <w:sz w:val="18"/>
          <w:szCs w:val="18"/>
          <w:u w:val="single"/>
          <w:lang w:val="de-DE" w:eastAsia="de-DE"/>
        </w:rPr>
        <w:t>MUSS</w:t>
      </w:r>
      <w:r w:rsidRPr="003E5D93">
        <w:rPr>
          <w:b/>
          <w:sz w:val="18"/>
          <w:szCs w:val="18"/>
          <w:lang w:val="de-DE" w:eastAsia="de-DE"/>
        </w:rPr>
        <w:t xml:space="preserve"> die gleiche Person sein, welche die digitale Signatur anbringt</w:t>
      </w:r>
      <w:r w:rsidR="000A6FBB" w:rsidRPr="003E5D93">
        <w:rPr>
          <w:b/>
          <w:bCs/>
          <w:sz w:val="18"/>
          <w:szCs w:val="18"/>
          <w:lang w:val="de-DE"/>
        </w:rPr>
        <w:t>.</w:t>
      </w:r>
    </w:p>
    <w:p w14:paraId="042665F7" w14:textId="77777777" w:rsidR="00385C3D" w:rsidRPr="003E5D93" w:rsidRDefault="00385C3D" w:rsidP="004267FA">
      <w:pPr>
        <w:pStyle w:val="Stile1"/>
        <w:spacing w:line="360" w:lineRule="auto"/>
        <w:rPr>
          <w:rFonts w:ascii="Arial" w:hAnsi="Arial" w:cs="Arial"/>
          <w:sz w:val="18"/>
          <w:szCs w:val="18"/>
        </w:rPr>
      </w:pPr>
    </w:p>
    <w:p w14:paraId="50225BD8" w14:textId="77777777" w:rsidR="00385C3D" w:rsidRPr="003E5D93" w:rsidRDefault="00385C3D" w:rsidP="004267FA">
      <w:pPr>
        <w:pStyle w:val="Stile1"/>
        <w:spacing w:line="360" w:lineRule="auto"/>
        <w:rPr>
          <w:rFonts w:ascii="Arial" w:hAnsi="Arial" w:cs="Arial"/>
          <w:sz w:val="18"/>
          <w:szCs w:val="18"/>
        </w:rPr>
      </w:pPr>
      <w:r w:rsidRPr="003E5D93">
        <w:rPr>
          <w:rFonts w:ascii="Arial" w:hAnsi="Arial" w:cs="Arial"/>
          <w:sz w:val="18"/>
          <w:szCs w:val="18"/>
        </w:rPr>
        <w:t>Der /die Unterfertigte</w:t>
      </w:r>
      <w:r w:rsidRPr="003E5D93">
        <w:rPr>
          <w:rStyle w:val="Caratterenotadichiusura"/>
          <w:rFonts w:ascii="Arial" w:hAnsi="Arial" w:cs="Arial"/>
          <w:sz w:val="18"/>
          <w:szCs w:val="18"/>
        </w:rPr>
        <w:t xml:space="preserve"> </w:t>
      </w:r>
      <w:r w:rsidRPr="003E5D93">
        <w:rPr>
          <w:rStyle w:val="Caratterenotadichiusura"/>
          <w:rFonts w:ascii="Arial" w:hAnsi="Arial" w:cs="Arial"/>
          <w:sz w:val="18"/>
          <w:szCs w:val="18"/>
        </w:rPr>
        <w:endnoteReference w:id="2"/>
      </w:r>
      <w:r w:rsidRPr="003E5D93">
        <w:rPr>
          <w:rFonts w:ascii="Arial" w:hAnsi="Arial" w:cs="Arial"/>
          <w:sz w:val="18"/>
          <w:szCs w:val="18"/>
        </w:rPr>
        <w:t xml:space="preserve"> </w:t>
      </w:r>
      <w:r w:rsidRPr="003E5D93">
        <w:rPr>
          <w:rFonts w:ascii="Arial" w:hAnsi="Arial" w:cs="Arial"/>
          <w:sz w:val="18"/>
          <w:szCs w:val="18"/>
        </w:rPr>
        <w:fldChar w:fldCharType="begin">
          <w:ffData>
            <w:name w:val="Testo8"/>
            <w:enabled/>
            <w:calcOnExit w:val="0"/>
            <w:textInput/>
          </w:ffData>
        </w:fldChar>
      </w:r>
      <w:r w:rsidRPr="003E5D93">
        <w:rPr>
          <w:rFonts w:ascii="Arial" w:hAnsi="Arial" w:cs="Arial"/>
          <w:sz w:val="18"/>
          <w:szCs w:val="18"/>
        </w:rPr>
        <w:instrText xml:space="preserve"> FORMTEXT </w:instrText>
      </w:r>
      <w:r w:rsidRPr="003E5D93">
        <w:rPr>
          <w:rFonts w:ascii="Arial" w:hAnsi="Arial" w:cs="Arial"/>
          <w:sz w:val="18"/>
          <w:szCs w:val="18"/>
        </w:rPr>
      </w:r>
      <w:r w:rsidRPr="003E5D93">
        <w:rPr>
          <w:rFonts w:ascii="Arial" w:hAnsi="Arial" w:cs="Arial"/>
          <w:sz w:val="18"/>
          <w:szCs w:val="18"/>
        </w:rPr>
        <w:fldChar w:fldCharType="separate"/>
      </w:r>
      <w:r w:rsidRPr="003E5D93">
        <w:rPr>
          <w:rFonts w:ascii="Arial" w:hAnsi="Arial" w:cs="Arial"/>
          <w:sz w:val="18"/>
          <w:szCs w:val="18"/>
        </w:rPr>
        <w:t> </w:t>
      </w:r>
      <w:r w:rsidRPr="003E5D93">
        <w:rPr>
          <w:rFonts w:ascii="Arial" w:hAnsi="Arial" w:cs="Arial"/>
          <w:sz w:val="18"/>
          <w:szCs w:val="18"/>
        </w:rPr>
        <w:t> </w:t>
      </w:r>
      <w:r w:rsidRPr="003E5D93">
        <w:rPr>
          <w:rFonts w:ascii="Arial" w:hAnsi="Arial" w:cs="Arial"/>
          <w:sz w:val="18"/>
          <w:szCs w:val="18"/>
        </w:rPr>
        <w:t> </w:t>
      </w:r>
      <w:r w:rsidRPr="003E5D93">
        <w:rPr>
          <w:rFonts w:ascii="Arial" w:hAnsi="Arial" w:cs="Arial"/>
          <w:sz w:val="18"/>
          <w:szCs w:val="18"/>
        </w:rPr>
        <w:t> </w:t>
      </w:r>
      <w:r w:rsidRPr="003E5D93">
        <w:rPr>
          <w:rFonts w:ascii="Arial" w:hAnsi="Arial" w:cs="Arial"/>
          <w:sz w:val="18"/>
          <w:szCs w:val="18"/>
        </w:rPr>
        <w:t> </w:t>
      </w:r>
      <w:r w:rsidRPr="003E5D93">
        <w:rPr>
          <w:rFonts w:ascii="Arial" w:hAnsi="Arial" w:cs="Arial"/>
          <w:sz w:val="18"/>
          <w:szCs w:val="18"/>
        </w:rPr>
        <w:fldChar w:fldCharType="end"/>
      </w:r>
      <w:r w:rsidRPr="003E5D93">
        <w:rPr>
          <w:rFonts w:ascii="Arial" w:hAnsi="Arial" w:cs="Arial"/>
          <w:sz w:val="18"/>
          <w:szCs w:val="18"/>
        </w:rPr>
        <w:t>,</w:t>
      </w:r>
    </w:p>
    <w:p w14:paraId="512A4044" w14:textId="77777777" w:rsidR="00385C3D" w:rsidRPr="003E5D93" w:rsidRDefault="00385C3D" w:rsidP="004267FA">
      <w:pPr>
        <w:spacing w:line="360" w:lineRule="auto"/>
        <w:jc w:val="both"/>
        <w:rPr>
          <w:bCs/>
          <w:iCs/>
          <w:sz w:val="18"/>
          <w:szCs w:val="18"/>
          <w:lang w:val="de-DE" w:eastAsia="it-IT"/>
        </w:rPr>
      </w:pPr>
      <w:r w:rsidRPr="003E5D93">
        <w:rPr>
          <w:bCs/>
          <w:iCs/>
          <w:sz w:val="18"/>
          <w:szCs w:val="18"/>
          <w:lang w:val="de-DE" w:eastAsia="it-IT"/>
        </w:rPr>
        <w:t xml:space="preserve">Steuernummer </w:t>
      </w:r>
      <w:r w:rsidRPr="003E5D93">
        <w:rPr>
          <w:bCs/>
          <w:iCs/>
          <w:sz w:val="18"/>
          <w:szCs w:val="18"/>
          <w:lang w:val="de-DE" w:eastAsia="it-IT"/>
        </w:rPr>
        <w:fldChar w:fldCharType="begin">
          <w:ffData>
            <w:name w:val="Testo57"/>
            <w:enabled/>
            <w:calcOnExit w:val="0"/>
            <w:textInput/>
          </w:ffData>
        </w:fldChar>
      </w:r>
      <w:r w:rsidRPr="003E5D93">
        <w:rPr>
          <w:bCs/>
          <w:iCs/>
          <w:sz w:val="18"/>
          <w:szCs w:val="18"/>
          <w:lang w:val="de-DE" w:eastAsia="it-IT"/>
        </w:rPr>
        <w:instrText xml:space="preserve"> FORMTEXT </w:instrText>
      </w:r>
      <w:r w:rsidRPr="003E5D93">
        <w:rPr>
          <w:bCs/>
          <w:iCs/>
          <w:sz w:val="18"/>
          <w:szCs w:val="18"/>
          <w:lang w:val="de-DE" w:eastAsia="it-IT"/>
        </w:rPr>
      </w:r>
      <w:r w:rsidRPr="003E5D93">
        <w:rPr>
          <w:bCs/>
          <w:iCs/>
          <w:sz w:val="18"/>
          <w:szCs w:val="18"/>
          <w:lang w:val="de-DE" w:eastAsia="it-IT"/>
        </w:rPr>
        <w:fldChar w:fldCharType="separate"/>
      </w:r>
      <w:r w:rsidRPr="003E5D93">
        <w:rPr>
          <w:bCs/>
          <w:iCs/>
          <w:sz w:val="18"/>
          <w:szCs w:val="18"/>
          <w:lang w:val="de-DE" w:eastAsia="it-IT"/>
        </w:rPr>
        <w:t> </w:t>
      </w:r>
      <w:r w:rsidRPr="003E5D93">
        <w:rPr>
          <w:bCs/>
          <w:iCs/>
          <w:sz w:val="18"/>
          <w:szCs w:val="18"/>
          <w:lang w:val="de-DE" w:eastAsia="it-IT"/>
        </w:rPr>
        <w:t> </w:t>
      </w:r>
      <w:r w:rsidRPr="003E5D93">
        <w:rPr>
          <w:bCs/>
          <w:iCs/>
          <w:sz w:val="18"/>
          <w:szCs w:val="18"/>
          <w:lang w:val="de-DE" w:eastAsia="it-IT"/>
        </w:rPr>
        <w:t> </w:t>
      </w:r>
      <w:r w:rsidRPr="003E5D93">
        <w:rPr>
          <w:bCs/>
          <w:iCs/>
          <w:sz w:val="18"/>
          <w:szCs w:val="18"/>
          <w:lang w:val="de-DE" w:eastAsia="it-IT"/>
        </w:rPr>
        <w:t> </w:t>
      </w:r>
      <w:r w:rsidRPr="003E5D93">
        <w:rPr>
          <w:bCs/>
          <w:iCs/>
          <w:sz w:val="18"/>
          <w:szCs w:val="18"/>
          <w:lang w:val="de-DE" w:eastAsia="it-IT"/>
        </w:rPr>
        <w:t> </w:t>
      </w:r>
      <w:r w:rsidRPr="003E5D93">
        <w:rPr>
          <w:bCs/>
          <w:iCs/>
          <w:sz w:val="18"/>
          <w:szCs w:val="18"/>
          <w:lang w:val="de-DE" w:eastAsia="it-IT"/>
        </w:rPr>
        <w:fldChar w:fldCharType="end"/>
      </w:r>
    </w:p>
    <w:p w14:paraId="5CF03F87" w14:textId="77777777" w:rsidR="00385C3D" w:rsidRPr="003E5D93" w:rsidRDefault="00672120" w:rsidP="004267FA">
      <w:pPr>
        <w:spacing w:line="360" w:lineRule="auto"/>
        <w:jc w:val="both"/>
        <w:rPr>
          <w:sz w:val="18"/>
          <w:szCs w:val="18"/>
          <w:lang w:val="de-DE"/>
        </w:rPr>
      </w:pPr>
      <w:r w:rsidRPr="003E5D93">
        <w:rPr>
          <w:sz w:val="18"/>
          <w:szCs w:val="18"/>
          <w:lang w:val="de-DE"/>
        </w:rPr>
        <w:t>g</w:t>
      </w:r>
      <w:r w:rsidR="00385C3D" w:rsidRPr="003E5D93">
        <w:rPr>
          <w:sz w:val="18"/>
          <w:szCs w:val="18"/>
          <w:lang w:val="de-DE"/>
        </w:rPr>
        <w:t xml:space="preserve">eboren in </w:t>
      </w:r>
      <w:r w:rsidR="00385C3D" w:rsidRPr="003E5D93">
        <w:rPr>
          <w:sz w:val="18"/>
          <w:szCs w:val="18"/>
          <w:lang w:val="de-DE"/>
        </w:rPr>
        <w:fldChar w:fldCharType="begin">
          <w:ffData>
            <w:name w:val="Testo8"/>
            <w:enabled/>
            <w:calcOnExit w:val="0"/>
            <w:textInput/>
          </w:ffData>
        </w:fldChar>
      </w:r>
      <w:r w:rsidR="00385C3D" w:rsidRPr="003E5D93">
        <w:rPr>
          <w:sz w:val="18"/>
          <w:szCs w:val="18"/>
          <w:lang w:val="de-DE"/>
        </w:rPr>
        <w:instrText xml:space="preserve"> FORMTEXT </w:instrText>
      </w:r>
      <w:r w:rsidR="00385C3D" w:rsidRPr="003E5D93">
        <w:rPr>
          <w:sz w:val="18"/>
          <w:szCs w:val="18"/>
          <w:lang w:val="de-DE"/>
        </w:rPr>
      </w:r>
      <w:r w:rsidR="00385C3D" w:rsidRPr="003E5D93">
        <w:rPr>
          <w:sz w:val="18"/>
          <w:szCs w:val="18"/>
          <w:lang w:val="de-DE"/>
        </w:rPr>
        <w:fldChar w:fldCharType="separate"/>
      </w:r>
      <w:r w:rsidR="00385C3D" w:rsidRPr="003E5D93">
        <w:rPr>
          <w:sz w:val="18"/>
          <w:szCs w:val="18"/>
          <w:lang w:val="de-DE"/>
        </w:rPr>
        <w:t> </w:t>
      </w:r>
      <w:r w:rsidR="00385C3D" w:rsidRPr="003E5D93">
        <w:rPr>
          <w:sz w:val="18"/>
          <w:szCs w:val="18"/>
          <w:lang w:val="de-DE"/>
        </w:rPr>
        <w:t> </w:t>
      </w:r>
      <w:r w:rsidR="00385C3D" w:rsidRPr="003E5D93">
        <w:rPr>
          <w:sz w:val="18"/>
          <w:szCs w:val="18"/>
          <w:lang w:val="de-DE"/>
        </w:rPr>
        <w:t> </w:t>
      </w:r>
      <w:r w:rsidR="00385C3D" w:rsidRPr="003E5D93">
        <w:rPr>
          <w:sz w:val="18"/>
          <w:szCs w:val="18"/>
          <w:lang w:val="de-DE"/>
        </w:rPr>
        <w:t> </w:t>
      </w:r>
      <w:r w:rsidR="00385C3D" w:rsidRPr="003E5D93">
        <w:rPr>
          <w:sz w:val="18"/>
          <w:szCs w:val="18"/>
          <w:lang w:val="de-DE"/>
        </w:rPr>
        <w:t> </w:t>
      </w:r>
      <w:r w:rsidR="00385C3D" w:rsidRPr="003E5D93">
        <w:rPr>
          <w:sz w:val="18"/>
          <w:szCs w:val="18"/>
          <w:lang w:val="de-DE"/>
        </w:rPr>
        <w:fldChar w:fldCharType="end"/>
      </w:r>
      <w:r w:rsidR="00385C3D" w:rsidRPr="003E5D93">
        <w:rPr>
          <w:sz w:val="18"/>
          <w:szCs w:val="18"/>
          <w:lang w:val="de-DE"/>
        </w:rPr>
        <w:t xml:space="preserve"> (Provinz </w:t>
      </w:r>
      <w:r w:rsidR="00385C3D" w:rsidRPr="003E5D93">
        <w:rPr>
          <w:sz w:val="18"/>
          <w:szCs w:val="18"/>
          <w:lang w:val="de-DE"/>
        </w:rPr>
        <w:fldChar w:fldCharType="begin">
          <w:ffData>
            <w:name w:val="Testo8"/>
            <w:enabled/>
            <w:calcOnExit w:val="0"/>
            <w:textInput/>
          </w:ffData>
        </w:fldChar>
      </w:r>
      <w:r w:rsidR="00385C3D" w:rsidRPr="003E5D93">
        <w:rPr>
          <w:sz w:val="18"/>
          <w:szCs w:val="18"/>
          <w:lang w:val="de-DE"/>
        </w:rPr>
        <w:instrText xml:space="preserve"> FORMTEXT </w:instrText>
      </w:r>
      <w:r w:rsidR="00385C3D" w:rsidRPr="003E5D93">
        <w:rPr>
          <w:sz w:val="18"/>
          <w:szCs w:val="18"/>
          <w:lang w:val="de-DE"/>
        </w:rPr>
      </w:r>
      <w:r w:rsidR="00385C3D" w:rsidRPr="003E5D93">
        <w:rPr>
          <w:sz w:val="18"/>
          <w:szCs w:val="18"/>
          <w:lang w:val="de-DE"/>
        </w:rPr>
        <w:fldChar w:fldCharType="separate"/>
      </w:r>
      <w:r w:rsidR="00385C3D" w:rsidRPr="003E5D93">
        <w:rPr>
          <w:sz w:val="18"/>
          <w:szCs w:val="18"/>
          <w:lang w:val="de-DE"/>
        </w:rPr>
        <w:t> </w:t>
      </w:r>
      <w:r w:rsidR="00385C3D" w:rsidRPr="003E5D93">
        <w:rPr>
          <w:sz w:val="18"/>
          <w:szCs w:val="18"/>
          <w:lang w:val="de-DE"/>
        </w:rPr>
        <w:t> </w:t>
      </w:r>
      <w:r w:rsidR="00385C3D" w:rsidRPr="003E5D93">
        <w:rPr>
          <w:sz w:val="18"/>
          <w:szCs w:val="18"/>
          <w:lang w:val="de-DE"/>
        </w:rPr>
        <w:t> </w:t>
      </w:r>
      <w:r w:rsidR="00385C3D" w:rsidRPr="003E5D93">
        <w:rPr>
          <w:sz w:val="18"/>
          <w:szCs w:val="18"/>
          <w:lang w:val="de-DE"/>
        </w:rPr>
        <w:t> </w:t>
      </w:r>
      <w:r w:rsidR="00385C3D" w:rsidRPr="003E5D93">
        <w:rPr>
          <w:sz w:val="18"/>
          <w:szCs w:val="18"/>
          <w:lang w:val="de-DE"/>
        </w:rPr>
        <w:t> </w:t>
      </w:r>
      <w:r w:rsidR="00385C3D" w:rsidRPr="003E5D93">
        <w:rPr>
          <w:sz w:val="18"/>
          <w:szCs w:val="18"/>
          <w:lang w:val="de-DE"/>
        </w:rPr>
        <w:fldChar w:fldCharType="end"/>
      </w:r>
      <w:r w:rsidR="00385C3D" w:rsidRPr="003E5D93">
        <w:rPr>
          <w:sz w:val="18"/>
          <w:szCs w:val="18"/>
          <w:lang w:val="de-DE"/>
        </w:rPr>
        <w:t xml:space="preserve">, Land </w:t>
      </w:r>
      <w:r w:rsidR="00385C3D" w:rsidRPr="003E5D93">
        <w:rPr>
          <w:sz w:val="18"/>
          <w:szCs w:val="18"/>
          <w:lang w:val="de-DE"/>
        </w:rPr>
        <w:fldChar w:fldCharType="begin">
          <w:ffData>
            <w:name w:val="Testo8"/>
            <w:enabled/>
            <w:calcOnExit w:val="0"/>
            <w:textInput/>
          </w:ffData>
        </w:fldChar>
      </w:r>
      <w:r w:rsidR="00385C3D" w:rsidRPr="003E5D93">
        <w:rPr>
          <w:sz w:val="18"/>
          <w:szCs w:val="18"/>
          <w:lang w:val="de-DE"/>
        </w:rPr>
        <w:instrText xml:space="preserve"> FORMTEXT </w:instrText>
      </w:r>
      <w:r w:rsidR="00385C3D" w:rsidRPr="003E5D93">
        <w:rPr>
          <w:sz w:val="18"/>
          <w:szCs w:val="18"/>
          <w:lang w:val="de-DE"/>
        </w:rPr>
      </w:r>
      <w:r w:rsidR="00385C3D" w:rsidRPr="003E5D93">
        <w:rPr>
          <w:sz w:val="18"/>
          <w:szCs w:val="18"/>
          <w:lang w:val="de-DE"/>
        </w:rPr>
        <w:fldChar w:fldCharType="separate"/>
      </w:r>
      <w:r w:rsidR="00385C3D" w:rsidRPr="003E5D93">
        <w:rPr>
          <w:sz w:val="18"/>
          <w:szCs w:val="18"/>
          <w:lang w:val="de-DE"/>
        </w:rPr>
        <w:t> </w:t>
      </w:r>
      <w:r w:rsidR="00385C3D" w:rsidRPr="003E5D93">
        <w:rPr>
          <w:sz w:val="18"/>
          <w:szCs w:val="18"/>
          <w:lang w:val="de-DE"/>
        </w:rPr>
        <w:t> </w:t>
      </w:r>
      <w:r w:rsidR="00385C3D" w:rsidRPr="003E5D93">
        <w:rPr>
          <w:sz w:val="18"/>
          <w:szCs w:val="18"/>
          <w:lang w:val="de-DE"/>
        </w:rPr>
        <w:t> </w:t>
      </w:r>
      <w:r w:rsidR="00385C3D" w:rsidRPr="003E5D93">
        <w:rPr>
          <w:sz w:val="18"/>
          <w:szCs w:val="18"/>
          <w:lang w:val="de-DE"/>
        </w:rPr>
        <w:t> </w:t>
      </w:r>
      <w:r w:rsidR="00385C3D" w:rsidRPr="003E5D93">
        <w:rPr>
          <w:sz w:val="18"/>
          <w:szCs w:val="18"/>
          <w:lang w:val="de-DE"/>
        </w:rPr>
        <w:t> </w:t>
      </w:r>
      <w:r w:rsidR="00385C3D" w:rsidRPr="003E5D93">
        <w:rPr>
          <w:sz w:val="18"/>
          <w:szCs w:val="18"/>
          <w:lang w:val="de-DE"/>
        </w:rPr>
        <w:fldChar w:fldCharType="end"/>
      </w:r>
      <w:r w:rsidR="00385C3D" w:rsidRPr="003E5D93">
        <w:rPr>
          <w:sz w:val="18"/>
          <w:szCs w:val="18"/>
          <w:lang w:val="de-DE"/>
        </w:rPr>
        <w:t xml:space="preserve">) am </w:t>
      </w:r>
      <w:r w:rsidR="00385C3D" w:rsidRPr="003E5D93">
        <w:rPr>
          <w:sz w:val="18"/>
          <w:szCs w:val="18"/>
          <w:lang w:val="de-DE"/>
        </w:rPr>
        <w:fldChar w:fldCharType="begin">
          <w:ffData>
            <w:name w:val="Testo8"/>
            <w:enabled/>
            <w:calcOnExit w:val="0"/>
            <w:textInput/>
          </w:ffData>
        </w:fldChar>
      </w:r>
      <w:r w:rsidR="00385C3D" w:rsidRPr="003E5D93">
        <w:rPr>
          <w:sz w:val="18"/>
          <w:szCs w:val="18"/>
          <w:lang w:val="de-DE"/>
        </w:rPr>
        <w:instrText xml:space="preserve"> FORMTEXT </w:instrText>
      </w:r>
      <w:r w:rsidR="00385C3D" w:rsidRPr="003E5D93">
        <w:rPr>
          <w:sz w:val="18"/>
          <w:szCs w:val="18"/>
          <w:lang w:val="de-DE"/>
        </w:rPr>
      </w:r>
      <w:r w:rsidR="00385C3D" w:rsidRPr="003E5D93">
        <w:rPr>
          <w:sz w:val="18"/>
          <w:szCs w:val="18"/>
          <w:lang w:val="de-DE"/>
        </w:rPr>
        <w:fldChar w:fldCharType="separate"/>
      </w:r>
      <w:r w:rsidR="00385C3D" w:rsidRPr="003E5D93">
        <w:rPr>
          <w:sz w:val="18"/>
          <w:szCs w:val="18"/>
          <w:lang w:val="de-DE"/>
        </w:rPr>
        <w:t> </w:t>
      </w:r>
      <w:r w:rsidR="00385C3D" w:rsidRPr="003E5D93">
        <w:rPr>
          <w:sz w:val="18"/>
          <w:szCs w:val="18"/>
          <w:lang w:val="de-DE"/>
        </w:rPr>
        <w:t> </w:t>
      </w:r>
      <w:r w:rsidR="00385C3D" w:rsidRPr="003E5D93">
        <w:rPr>
          <w:sz w:val="18"/>
          <w:szCs w:val="18"/>
          <w:lang w:val="de-DE"/>
        </w:rPr>
        <w:t> </w:t>
      </w:r>
      <w:r w:rsidR="00385C3D" w:rsidRPr="003E5D93">
        <w:rPr>
          <w:sz w:val="18"/>
          <w:szCs w:val="18"/>
          <w:lang w:val="de-DE"/>
        </w:rPr>
        <w:t> </w:t>
      </w:r>
      <w:r w:rsidR="00385C3D" w:rsidRPr="003E5D93">
        <w:rPr>
          <w:sz w:val="18"/>
          <w:szCs w:val="18"/>
          <w:lang w:val="de-DE"/>
        </w:rPr>
        <w:t> </w:t>
      </w:r>
      <w:r w:rsidR="00385C3D" w:rsidRPr="003E5D93">
        <w:rPr>
          <w:sz w:val="18"/>
          <w:szCs w:val="18"/>
          <w:lang w:val="de-DE"/>
        </w:rPr>
        <w:fldChar w:fldCharType="end"/>
      </w:r>
    </w:p>
    <w:p w14:paraId="07C1FB2F" w14:textId="77777777" w:rsidR="00385C3D" w:rsidRPr="00200D2A" w:rsidRDefault="00385C3D" w:rsidP="004267FA">
      <w:pPr>
        <w:spacing w:line="360" w:lineRule="auto"/>
        <w:jc w:val="both"/>
        <w:rPr>
          <w:sz w:val="18"/>
          <w:szCs w:val="18"/>
          <w:lang w:val="de-DE"/>
        </w:rPr>
      </w:pPr>
      <w:r w:rsidRPr="00200D2A">
        <w:rPr>
          <w:sz w:val="18"/>
          <w:szCs w:val="18"/>
          <w:lang w:val="de-DE"/>
        </w:rPr>
        <w:t xml:space="preserve">wohnhaft in der Gemeinde </w:t>
      </w:r>
      <w:r w:rsidRPr="00200D2A">
        <w:rPr>
          <w:sz w:val="18"/>
          <w:szCs w:val="18"/>
          <w:lang w:val="de-DE"/>
        </w:rPr>
        <w:fldChar w:fldCharType="begin">
          <w:ffData>
            <w:name w:val="Testo8"/>
            <w:enabled/>
            <w:calcOnExit w:val="0"/>
            <w:textInput/>
          </w:ffData>
        </w:fldChar>
      </w:r>
      <w:r w:rsidRPr="00200D2A">
        <w:rPr>
          <w:sz w:val="18"/>
          <w:szCs w:val="18"/>
          <w:lang w:val="de-DE"/>
        </w:rPr>
        <w:instrText xml:space="preserve"> FORMTEXT </w:instrText>
      </w:r>
      <w:r w:rsidRPr="00200D2A">
        <w:rPr>
          <w:sz w:val="18"/>
          <w:szCs w:val="18"/>
          <w:lang w:val="de-DE"/>
        </w:rPr>
      </w:r>
      <w:r w:rsidRPr="00200D2A">
        <w:rPr>
          <w:sz w:val="18"/>
          <w:szCs w:val="18"/>
          <w:lang w:val="de-DE"/>
        </w:rPr>
        <w:fldChar w:fldCharType="separate"/>
      </w:r>
      <w:r w:rsidRPr="00200D2A">
        <w:rPr>
          <w:sz w:val="18"/>
          <w:szCs w:val="18"/>
          <w:lang w:val="de-DE"/>
        </w:rPr>
        <w:t> </w:t>
      </w:r>
      <w:r w:rsidRPr="00200D2A">
        <w:rPr>
          <w:sz w:val="18"/>
          <w:szCs w:val="18"/>
          <w:lang w:val="de-DE"/>
        </w:rPr>
        <w:t> </w:t>
      </w:r>
      <w:r w:rsidRPr="00200D2A">
        <w:rPr>
          <w:sz w:val="18"/>
          <w:szCs w:val="18"/>
          <w:lang w:val="de-DE"/>
        </w:rPr>
        <w:t> </w:t>
      </w:r>
      <w:r w:rsidRPr="00200D2A">
        <w:rPr>
          <w:sz w:val="18"/>
          <w:szCs w:val="18"/>
          <w:lang w:val="de-DE"/>
        </w:rPr>
        <w:t> </w:t>
      </w:r>
      <w:r w:rsidRPr="00200D2A">
        <w:rPr>
          <w:sz w:val="18"/>
          <w:szCs w:val="18"/>
          <w:lang w:val="de-DE"/>
        </w:rPr>
        <w:t> </w:t>
      </w:r>
      <w:r w:rsidRPr="00200D2A">
        <w:rPr>
          <w:sz w:val="18"/>
          <w:szCs w:val="18"/>
          <w:lang w:val="de-DE"/>
        </w:rPr>
        <w:fldChar w:fldCharType="end"/>
      </w:r>
      <w:r w:rsidRPr="00200D2A">
        <w:rPr>
          <w:sz w:val="18"/>
          <w:szCs w:val="18"/>
          <w:lang w:val="de-DE"/>
        </w:rPr>
        <w:t xml:space="preserve">; PLZ </w:t>
      </w:r>
      <w:r w:rsidRPr="00200D2A">
        <w:rPr>
          <w:sz w:val="18"/>
          <w:szCs w:val="18"/>
          <w:lang w:val="de-DE"/>
        </w:rPr>
        <w:fldChar w:fldCharType="begin">
          <w:ffData>
            <w:name w:val="Testo8"/>
            <w:enabled/>
            <w:calcOnExit w:val="0"/>
            <w:textInput/>
          </w:ffData>
        </w:fldChar>
      </w:r>
      <w:r w:rsidRPr="00200D2A">
        <w:rPr>
          <w:sz w:val="18"/>
          <w:szCs w:val="18"/>
          <w:lang w:val="de-DE"/>
        </w:rPr>
        <w:instrText xml:space="preserve"> FORMTEXT </w:instrText>
      </w:r>
      <w:r w:rsidRPr="00200D2A">
        <w:rPr>
          <w:sz w:val="18"/>
          <w:szCs w:val="18"/>
          <w:lang w:val="de-DE"/>
        </w:rPr>
      </w:r>
      <w:r w:rsidRPr="00200D2A">
        <w:rPr>
          <w:sz w:val="18"/>
          <w:szCs w:val="18"/>
          <w:lang w:val="de-DE"/>
        </w:rPr>
        <w:fldChar w:fldCharType="separate"/>
      </w:r>
      <w:r w:rsidRPr="00200D2A">
        <w:rPr>
          <w:sz w:val="18"/>
          <w:szCs w:val="18"/>
          <w:lang w:val="de-DE"/>
        </w:rPr>
        <w:t> </w:t>
      </w:r>
      <w:r w:rsidRPr="00200D2A">
        <w:rPr>
          <w:sz w:val="18"/>
          <w:szCs w:val="18"/>
          <w:lang w:val="de-DE"/>
        </w:rPr>
        <w:t> </w:t>
      </w:r>
      <w:r w:rsidRPr="00200D2A">
        <w:rPr>
          <w:sz w:val="18"/>
          <w:szCs w:val="18"/>
          <w:lang w:val="de-DE"/>
        </w:rPr>
        <w:t> </w:t>
      </w:r>
      <w:r w:rsidRPr="00200D2A">
        <w:rPr>
          <w:sz w:val="18"/>
          <w:szCs w:val="18"/>
          <w:lang w:val="de-DE"/>
        </w:rPr>
        <w:t> </w:t>
      </w:r>
      <w:r w:rsidRPr="00200D2A">
        <w:rPr>
          <w:sz w:val="18"/>
          <w:szCs w:val="18"/>
          <w:lang w:val="de-DE"/>
        </w:rPr>
        <w:t> </w:t>
      </w:r>
      <w:r w:rsidRPr="00200D2A">
        <w:rPr>
          <w:sz w:val="18"/>
          <w:szCs w:val="18"/>
          <w:lang w:val="de-DE"/>
        </w:rPr>
        <w:fldChar w:fldCharType="end"/>
      </w:r>
      <w:r w:rsidRPr="00200D2A">
        <w:rPr>
          <w:sz w:val="18"/>
          <w:szCs w:val="18"/>
          <w:lang w:val="de-DE"/>
        </w:rPr>
        <w:t>;</w:t>
      </w:r>
      <w:r w:rsidR="00021B94" w:rsidRPr="00200D2A">
        <w:rPr>
          <w:sz w:val="18"/>
          <w:szCs w:val="18"/>
          <w:lang w:val="de-DE"/>
        </w:rPr>
        <w:t xml:space="preserve"> </w:t>
      </w:r>
      <w:r w:rsidRPr="00200D2A">
        <w:rPr>
          <w:sz w:val="18"/>
          <w:szCs w:val="18"/>
          <w:lang w:val="de-DE"/>
        </w:rPr>
        <w:t>Provinz (</w:t>
      </w:r>
      <w:r w:rsidRPr="00200D2A">
        <w:rPr>
          <w:sz w:val="18"/>
          <w:szCs w:val="18"/>
          <w:lang w:val="de-DE"/>
        </w:rPr>
        <w:fldChar w:fldCharType="begin">
          <w:ffData>
            <w:name w:val="Testo8"/>
            <w:enabled/>
            <w:calcOnExit w:val="0"/>
            <w:textInput/>
          </w:ffData>
        </w:fldChar>
      </w:r>
      <w:r w:rsidRPr="00200D2A">
        <w:rPr>
          <w:sz w:val="18"/>
          <w:szCs w:val="18"/>
          <w:lang w:val="de-DE"/>
        </w:rPr>
        <w:instrText xml:space="preserve"> FORMTEXT </w:instrText>
      </w:r>
      <w:r w:rsidRPr="00200D2A">
        <w:rPr>
          <w:sz w:val="18"/>
          <w:szCs w:val="18"/>
          <w:lang w:val="de-DE"/>
        </w:rPr>
      </w:r>
      <w:r w:rsidRPr="00200D2A">
        <w:rPr>
          <w:sz w:val="18"/>
          <w:szCs w:val="18"/>
          <w:lang w:val="de-DE"/>
        </w:rPr>
        <w:fldChar w:fldCharType="separate"/>
      </w:r>
      <w:r w:rsidRPr="00200D2A">
        <w:rPr>
          <w:sz w:val="18"/>
          <w:szCs w:val="18"/>
          <w:lang w:val="de-DE"/>
        </w:rPr>
        <w:t> </w:t>
      </w:r>
      <w:r w:rsidRPr="00200D2A">
        <w:rPr>
          <w:sz w:val="18"/>
          <w:szCs w:val="18"/>
          <w:lang w:val="de-DE"/>
        </w:rPr>
        <w:t> </w:t>
      </w:r>
      <w:r w:rsidRPr="00200D2A">
        <w:rPr>
          <w:sz w:val="18"/>
          <w:szCs w:val="18"/>
          <w:lang w:val="de-DE"/>
        </w:rPr>
        <w:t> </w:t>
      </w:r>
      <w:r w:rsidRPr="00200D2A">
        <w:rPr>
          <w:sz w:val="18"/>
          <w:szCs w:val="18"/>
          <w:lang w:val="de-DE"/>
        </w:rPr>
        <w:t> </w:t>
      </w:r>
      <w:r w:rsidRPr="00200D2A">
        <w:rPr>
          <w:sz w:val="18"/>
          <w:szCs w:val="18"/>
          <w:lang w:val="de-DE"/>
        </w:rPr>
        <w:t> </w:t>
      </w:r>
      <w:r w:rsidRPr="00200D2A">
        <w:rPr>
          <w:sz w:val="18"/>
          <w:szCs w:val="18"/>
          <w:lang w:val="de-DE"/>
        </w:rPr>
        <w:fldChar w:fldCharType="end"/>
      </w:r>
      <w:r w:rsidRPr="00200D2A">
        <w:rPr>
          <w:sz w:val="18"/>
          <w:szCs w:val="18"/>
          <w:lang w:val="de-DE"/>
        </w:rPr>
        <w:t xml:space="preserve">); Land </w:t>
      </w:r>
      <w:r w:rsidRPr="00200D2A">
        <w:rPr>
          <w:sz w:val="18"/>
          <w:szCs w:val="18"/>
          <w:lang w:val="de-DE"/>
        </w:rPr>
        <w:fldChar w:fldCharType="begin">
          <w:ffData>
            <w:name w:val="Testo8"/>
            <w:enabled/>
            <w:calcOnExit w:val="0"/>
            <w:textInput/>
          </w:ffData>
        </w:fldChar>
      </w:r>
      <w:r w:rsidRPr="00200D2A">
        <w:rPr>
          <w:sz w:val="18"/>
          <w:szCs w:val="18"/>
          <w:lang w:val="de-DE"/>
        </w:rPr>
        <w:instrText xml:space="preserve"> FORMTEXT </w:instrText>
      </w:r>
      <w:r w:rsidRPr="00200D2A">
        <w:rPr>
          <w:sz w:val="18"/>
          <w:szCs w:val="18"/>
          <w:lang w:val="de-DE"/>
        </w:rPr>
      </w:r>
      <w:r w:rsidRPr="00200D2A">
        <w:rPr>
          <w:sz w:val="18"/>
          <w:szCs w:val="18"/>
          <w:lang w:val="de-DE"/>
        </w:rPr>
        <w:fldChar w:fldCharType="separate"/>
      </w:r>
      <w:r w:rsidRPr="00200D2A">
        <w:rPr>
          <w:sz w:val="18"/>
          <w:szCs w:val="18"/>
          <w:lang w:val="de-DE"/>
        </w:rPr>
        <w:t> </w:t>
      </w:r>
      <w:r w:rsidRPr="00200D2A">
        <w:rPr>
          <w:sz w:val="18"/>
          <w:szCs w:val="18"/>
          <w:lang w:val="de-DE"/>
        </w:rPr>
        <w:t> </w:t>
      </w:r>
      <w:r w:rsidRPr="00200D2A">
        <w:rPr>
          <w:sz w:val="18"/>
          <w:szCs w:val="18"/>
          <w:lang w:val="de-DE"/>
        </w:rPr>
        <w:t> </w:t>
      </w:r>
      <w:r w:rsidRPr="00200D2A">
        <w:rPr>
          <w:sz w:val="18"/>
          <w:szCs w:val="18"/>
          <w:lang w:val="de-DE"/>
        </w:rPr>
        <w:t> </w:t>
      </w:r>
      <w:r w:rsidRPr="00200D2A">
        <w:rPr>
          <w:sz w:val="18"/>
          <w:szCs w:val="18"/>
          <w:lang w:val="de-DE"/>
        </w:rPr>
        <w:t> </w:t>
      </w:r>
      <w:r w:rsidRPr="00200D2A">
        <w:rPr>
          <w:sz w:val="18"/>
          <w:szCs w:val="18"/>
          <w:lang w:val="de-DE"/>
        </w:rPr>
        <w:fldChar w:fldCharType="end"/>
      </w:r>
      <w:r w:rsidRPr="00200D2A">
        <w:rPr>
          <w:sz w:val="18"/>
          <w:szCs w:val="18"/>
          <w:lang w:val="de-DE"/>
        </w:rPr>
        <w:t>;</w:t>
      </w:r>
    </w:p>
    <w:p w14:paraId="37CDE515" w14:textId="77777777" w:rsidR="00385C3D" w:rsidRPr="00200D2A" w:rsidRDefault="00385C3D" w:rsidP="004267FA">
      <w:pPr>
        <w:spacing w:line="360" w:lineRule="auto"/>
        <w:jc w:val="both"/>
        <w:rPr>
          <w:sz w:val="18"/>
          <w:szCs w:val="18"/>
          <w:lang w:val="de-DE"/>
        </w:rPr>
      </w:pPr>
      <w:r w:rsidRPr="00200D2A">
        <w:rPr>
          <w:sz w:val="18"/>
          <w:szCs w:val="18"/>
          <w:lang w:val="de-DE"/>
        </w:rPr>
        <w:t xml:space="preserve">Anschrift, usw. </w:t>
      </w:r>
      <w:r w:rsidRPr="00200D2A">
        <w:rPr>
          <w:sz w:val="18"/>
          <w:szCs w:val="18"/>
          <w:lang w:val="de-DE"/>
        </w:rPr>
        <w:fldChar w:fldCharType="begin">
          <w:ffData>
            <w:name w:val="Testo8"/>
            <w:enabled/>
            <w:calcOnExit w:val="0"/>
            <w:textInput/>
          </w:ffData>
        </w:fldChar>
      </w:r>
      <w:r w:rsidRPr="00200D2A">
        <w:rPr>
          <w:sz w:val="18"/>
          <w:szCs w:val="18"/>
          <w:lang w:val="de-DE"/>
        </w:rPr>
        <w:instrText xml:space="preserve"> FORMTEXT </w:instrText>
      </w:r>
      <w:r w:rsidRPr="00200D2A">
        <w:rPr>
          <w:sz w:val="18"/>
          <w:szCs w:val="18"/>
          <w:lang w:val="de-DE"/>
        </w:rPr>
      </w:r>
      <w:r w:rsidRPr="00200D2A">
        <w:rPr>
          <w:sz w:val="18"/>
          <w:szCs w:val="18"/>
          <w:lang w:val="de-DE"/>
        </w:rPr>
        <w:fldChar w:fldCharType="separate"/>
      </w:r>
      <w:r w:rsidRPr="00200D2A">
        <w:rPr>
          <w:sz w:val="18"/>
          <w:szCs w:val="18"/>
          <w:lang w:val="de-DE"/>
        </w:rPr>
        <w:t> </w:t>
      </w:r>
      <w:r w:rsidRPr="00200D2A">
        <w:rPr>
          <w:sz w:val="18"/>
          <w:szCs w:val="18"/>
          <w:lang w:val="de-DE"/>
        </w:rPr>
        <w:t> </w:t>
      </w:r>
      <w:r w:rsidRPr="00200D2A">
        <w:rPr>
          <w:sz w:val="18"/>
          <w:szCs w:val="18"/>
          <w:lang w:val="de-DE"/>
        </w:rPr>
        <w:t> </w:t>
      </w:r>
      <w:r w:rsidRPr="00200D2A">
        <w:rPr>
          <w:sz w:val="18"/>
          <w:szCs w:val="18"/>
          <w:lang w:val="de-DE"/>
        </w:rPr>
        <w:t> </w:t>
      </w:r>
      <w:r w:rsidRPr="00200D2A">
        <w:rPr>
          <w:sz w:val="18"/>
          <w:szCs w:val="18"/>
          <w:lang w:val="de-DE"/>
        </w:rPr>
        <w:t> </w:t>
      </w:r>
      <w:r w:rsidRPr="00200D2A">
        <w:rPr>
          <w:sz w:val="18"/>
          <w:szCs w:val="18"/>
          <w:lang w:val="de-DE"/>
        </w:rPr>
        <w:fldChar w:fldCharType="end"/>
      </w:r>
      <w:r w:rsidRPr="00200D2A">
        <w:rPr>
          <w:sz w:val="18"/>
          <w:szCs w:val="18"/>
          <w:lang w:val="de-DE"/>
        </w:rPr>
        <w:t>;</w:t>
      </w:r>
    </w:p>
    <w:p w14:paraId="70DA3A81" w14:textId="77777777" w:rsidR="0012626B" w:rsidRPr="00200D2A" w:rsidRDefault="0012626B" w:rsidP="004E2770">
      <w:pPr>
        <w:spacing w:line="360" w:lineRule="auto"/>
        <w:jc w:val="both"/>
        <w:rPr>
          <w:sz w:val="18"/>
          <w:szCs w:val="18"/>
          <w:lang w:val="de-DE"/>
        </w:rPr>
      </w:pPr>
      <w:bookmarkStart w:id="0" w:name="_Hlk527372916"/>
      <w:r w:rsidRPr="00200D2A">
        <w:rPr>
          <w:sz w:val="18"/>
          <w:szCs w:val="18"/>
          <w:lang w:val="de-DE"/>
        </w:rPr>
        <w:t xml:space="preserve">in seiner/ihrer Eigenschaft als: </w:t>
      </w:r>
      <w:r w:rsidRPr="00200D2A">
        <w:rPr>
          <w:sz w:val="18"/>
          <w:szCs w:val="18"/>
          <w:lang w:val="it-IT"/>
        </w:rPr>
        <w:fldChar w:fldCharType="begin">
          <w:ffData>
            <w:name w:val="Controllo2"/>
            <w:enabled/>
            <w:calcOnExit w:val="0"/>
            <w:checkBox>
              <w:sizeAuto/>
              <w:default w:val="0"/>
              <w:checked w:val="0"/>
            </w:checkBox>
          </w:ffData>
        </w:fldChar>
      </w:r>
      <w:r w:rsidRPr="00200D2A">
        <w:rPr>
          <w:sz w:val="18"/>
          <w:szCs w:val="18"/>
          <w:lang w:val="de-DE"/>
        </w:rPr>
        <w:instrText xml:space="preserve"> FORMCHECKBOX </w:instrText>
      </w:r>
      <w:r w:rsidR="00E40FFE">
        <w:rPr>
          <w:sz w:val="18"/>
          <w:szCs w:val="18"/>
          <w:lang w:val="it-IT"/>
        </w:rPr>
      </w:r>
      <w:r w:rsidR="00E40FFE">
        <w:rPr>
          <w:sz w:val="18"/>
          <w:szCs w:val="18"/>
          <w:lang w:val="it-IT"/>
        </w:rPr>
        <w:fldChar w:fldCharType="separate"/>
      </w:r>
      <w:r w:rsidRPr="00200D2A">
        <w:rPr>
          <w:sz w:val="18"/>
          <w:szCs w:val="18"/>
          <w:lang w:val="it-IT"/>
        </w:rPr>
        <w:fldChar w:fldCharType="end"/>
      </w:r>
      <w:r w:rsidRPr="00200D2A">
        <w:rPr>
          <w:sz w:val="18"/>
          <w:szCs w:val="18"/>
          <w:lang w:val="de-DE"/>
        </w:rPr>
        <w:t xml:space="preserve"> </w:t>
      </w:r>
      <w:r w:rsidRPr="00200D2A">
        <w:rPr>
          <w:rFonts w:cs="Times New Roman"/>
          <w:noProof/>
          <w:sz w:val="18"/>
          <w:szCs w:val="18"/>
          <w:lang w:val="de-DE"/>
        </w:rPr>
        <w:t>gesetzliche/r Vertreter(in)/Inhaber(in)</w:t>
      </w:r>
      <w:r w:rsidRPr="00200D2A">
        <w:rPr>
          <w:sz w:val="18"/>
          <w:szCs w:val="18"/>
          <w:lang w:val="de-DE"/>
        </w:rPr>
        <w:t xml:space="preserve"> </w:t>
      </w:r>
      <w:r w:rsidRPr="00200D2A">
        <w:rPr>
          <w:sz w:val="18"/>
          <w:szCs w:val="18"/>
          <w:lang w:val="it-IT"/>
        </w:rPr>
        <w:fldChar w:fldCharType="begin">
          <w:ffData>
            <w:name w:val="Controllo2"/>
            <w:enabled/>
            <w:calcOnExit w:val="0"/>
            <w:checkBox>
              <w:sizeAuto/>
              <w:default w:val="0"/>
              <w:checked w:val="0"/>
            </w:checkBox>
          </w:ffData>
        </w:fldChar>
      </w:r>
      <w:r w:rsidRPr="00200D2A">
        <w:rPr>
          <w:sz w:val="18"/>
          <w:szCs w:val="18"/>
          <w:lang w:val="de-DE"/>
        </w:rPr>
        <w:instrText xml:space="preserve"> FORMCHECKBOX </w:instrText>
      </w:r>
      <w:r w:rsidR="00E40FFE">
        <w:rPr>
          <w:sz w:val="18"/>
          <w:szCs w:val="18"/>
          <w:lang w:val="it-IT"/>
        </w:rPr>
      </w:r>
      <w:r w:rsidR="00E40FFE">
        <w:rPr>
          <w:sz w:val="18"/>
          <w:szCs w:val="18"/>
          <w:lang w:val="it-IT"/>
        </w:rPr>
        <w:fldChar w:fldCharType="separate"/>
      </w:r>
      <w:r w:rsidRPr="00200D2A">
        <w:rPr>
          <w:sz w:val="18"/>
          <w:szCs w:val="18"/>
          <w:lang w:val="it-IT"/>
        </w:rPr>
        <w:fldChar w:fldCharType="end"/>
      </w:r>
      <w:r w:rsidR="004E2770">
        <w:rPr>
          <w:sz w:val="18"/>
          <w:szCs w:val="18"/>
          <w:lang w:val="de-DE"/>
        </w:rPr>
        <w:t xml:space="preserve"> </w:t>
      </w:r>
      <w:r w:rsidRPr="00200D2A">
        <w:rPr>
          <w:sz w:val="18"/>
          <w:szCs w:val="18"/>
          <w:lang w:val="de-DE"/>
        </w:rPr>
        <w:t xml:space="preserve">Generalbevollmächtigte/r </w:t>
      </w:r>
      <w:r w:rsidRPr="00200D2A">
        <w:rPr>
          <w:sz w:val="18"/>
          <w:szCs w:val="18"/>
          <w:lang w:val="it-IT"/>
        </w:rPr>
        <w:fldChar w:fldCharType="begin">
          <w:ffData>
            <w:name w:val="Controllo2"/>
            <w:enabled/>
            <w:calcOnExit w:val="0"/>
            <w:checkBox>
              <w:sizeAuto/>
              <w:default w:val="0"/>
              <w:checked w:val="0"/>
            </w:checkBox>
          </w:ffData>
        </w:fldChar>
      </w:r>
      <w:r w:rsidRPr="00200D2A">
        <w:rPr>
          <w:sz w:val="18"/>
          <w:szCs w:val="18"/>
          <w:lang w:val="de-DE"/>
        </w:rPr>
        <w:instrText xml:space="preserve"> FORMCHECKBOX </w:instrText>
      </w:r>
      <w:r w:rsidR="00E40FFE">
        <w:rPr>
          <w:sz w:val="18"/>
          <w:szCs w:val="18"/>
          <w:lang w:val="it-IT"/>
        </w:rPr>
      </w:r>
      <w:r w:rsidR="00E40FFE">
        <w:rPr>
          <w:sz w:val="18"/>
          <w:szCs w:val="18"/>
          <w:lang w:val="it-IT"/>
        </w:rPr>
        <w:fldChar w:fldCharType="separate"/>
      </w:r>
      <w:r w:rsidRPr="00200D2A">
        <w:rPr>
          <w:sz w:val="18"/>
          <w:szCs w:val="18"/>
          <w:lang w:val="it-IT"/>
        </w:rPr>
        <w:fldChar w:fldCharType="end"/>
      </w:r>
      <w:r w:rsidRPr="00200D2A">
        <w:rPr>
          <w:sz w:val="18"/>
          <w:szCs w:val="18"/>
          <w:lang w:val="de-DE"/>
        </w:rPr>
        <w:t xml:space="preserve"> Sonderbevollmächtigte/r</w:t>
      </w:r>
    </w:p>
    <w:bookmarkEnd w:id="0"/>
    <w:p w14:paraId="7F036BEF" w14:textId="77777777" w:rsidR="00385C3D" w:rsidRPr="00200D2A" w:rsidRDefault="00385C3D" w:rsidP="004267FA">
      <w:pPr>
        <w:spacing w:line="360" w:lineRule="auto"/>
        <w:jc w:val="both"/>
        <w:rPr>
          <w:sz w:val="18"/>
          <w:szCs w:val="18"/>
          <w:lang w:val="de-DE"/>
        </w:rPr>
      </w:pPr>
      <w:r w:rsidRPr="00200D2A">
        <w:rPr>
          <w:sz w:val="18"/>
          <w:szCs w:val="18"/>
          <w:lang w:val="de-DE"/>
        </w:rPr>
        <w:t xml:space="preserve">des Unternehmens: </w:t>
      </w:r>
      <w:r w:rsidRPr="00200D2A">
        <w:rPr>
          <w:sz w:val="18"/>
          <w:szCs w:val="18"/>
          <w:lang w:val="de-DE"/>
        </w:rPr>
        <w:fldChar w:fldCharType="begin">
          <w:ffData>
            <w:name w:val="Testo8"/>
            <w:enabled/>
            <w:calcOnExit w:val="0"/>
            <w:textInput/>
          </w:ffData>
        </w:fldChar>
      </w:r>
      <w:r w:rsidRPr="00200D2A">
        <w:rPr>
          <w:sz w:val="18"/>
          <w:szCs w:val="18"/>
          <w:lang w:val="de-DE"/>
        </w:rPr>
        <w:instrText xml:space="preserve"> FORMTEXT </w:instrText>
      </w:r>
      <w:r w:rsidRPr="00200D2A">
        <w:rPr>
          <w:sz w:val="18"/>
          <w:szCs w:val="18"/>
          <w:lang w:val="de-DE"/>
        </w:rPr>
      </w:r>
      <w:r w:rsidRPr="00200D2A">
        <w:rPr>
          <w:sz w:val="18"/>
          <w:szCs w:val="18"/>
          <w:lang w:val="de-DE"/>
        </w:rPr>
        <w:fldChar w:fldCharType="separate"/>
      </w:r>
      <w:r w:rsidRPr="00200D2A">
        <w:rPr>
          <w:sz w:val="18"/>
          <w:szCs w:val="18"/>
          <w:lang w:val="de-DE"/>
        </w:rPr>
        <w:t> </w:t>
      </w:r>
      <w:r w:rsidRPr="00200D2A">
        <w:rPr>
          <w:sz w:val="18"/>
          <w:szCs w:val="18"/>
          <w:lang w:val="de-DE"/>
        </w:rPr>
        <w:t> </w:t>
      </w:r>
      <w:r w:rsidRPr="00200D2A">
        <w:rPr>
          <w:sz w:val="18"/>
          <w:szCs w:val="18"/>
          <w:lang w:val="de-DE"/>
        </w:rPr>
        <w:t> </w:t>
      </w:r>
      <w:r w:rsidRPr="00200D2A">
        <w:rPr>
          <w:sz w:val="18"/>
          <w:szCs w:val="18"/>
          <w:lang w:val="de-DE"/>
        </w:rPr>
        <w:t> </w:t>
      </w:r>
      <w:r w:rsidRPr="00200D2A">
        <w:rPr>
          <w:sz w:val="18"/>
          <w:szCs w:val="18"/>
          <w:lang w:val="de-DE"/>
        </w:rPr>
        <w:t> </w:t>
      </w:r>
      <w:r w:rsidRPr="00200D2A">
        <w:rPr>
          <w:sz w:val="18"/>
          <w:szCs w:val="18"/>
          <w:lang w:val="de-DE"/>
        </w:rPr>
        <w:fldChar w:fldCharType="end"/>
      </w:r>
    </w:p>
    <w:p w14:paraId="4150A071" w14:textId="77777777" w:rsidR="00385C3D" w:rsidRPr="003E5D93" w:rsidRDefault="00FB3F55" w:rsidP="004267FA">
      <w:pPr>
        <w:spacing w:line="360" w:lineRule="auto"/>
        <w:jc w:val="both"/>
        <w:rPr>
          <w:sz w:val="18"/>
          <w:szCs w:val="18"/>
          <w:lang w:val="de-DE"/>
        </w:rPr>
      </w:pPr>
      <w:proofErr w:type="spellStart"/>
      <w:r>
        <w:rPr>
          <w:sz w:val="18"/>
          <w:szCs w:val="18"/>
          <w:lang w:val="de-DE"/>
        </w:rPr>
        <w:t>MwSt</w:t>
      </w:r>
      <w:proofErr w:type="spellEnd"/>
      <w:r>
        <w:rPr>
          <w:sz w:val="18"/>
          <w:szCs w:val="18"/>
          <w:lang w:val="de-DE"/>
        </w:rPr>
        <w:t>-</w:t>
      </w:r>
      <w:r w:rsidR="00385C3D" w:rsidRPr="00200D2A">
        <w:rPr>
          <w:sz w:val="18"/>
          <w:szCs w:val="18"/>
          <w:lang w:val="de-DE"/>
        </w:rPr>
        <w:t xml:space="preserve">Nr.: </w:t>
      </w:r>
      <w:r w:rsidR="00385C3D" w:rsidRPr="00200D2A">
        <w:rPr>
          <w:sz w:val="18"/>
          <w:szCs w:val="18"/>
          <w:lang w:val="de-DE"/>
        </w:rPr>
        <w:fldChar w:fldCharType="begin">
          <w:ffData>
            <w:name w:val="Testo8"/>
            <w:enabled/>
            <w:calcOnExit w:val="0"/>
            <w:textInput/>
          </w:ffData>
        </w:fldChar>
      </w:r>
      <w:r w:rsidR="00385C3D" w:rsidRPr="00200D2A">
        <w:rPr>
          <w:sz w:val="18"/>
          <w:szCs w:val="18"/>
          <w:lang w:val="de-DE"/>
        </w:rPr>
        <w:instrText xml:space="preserve"> FORMTEXT </w:instrText>
      </w:r>
      <w:r w:rsidR="00385C3D" w:rsidRPr="00200D2A">
        <w:rPr>
          <w:sz w:val="18"/>
          <w:szCs w:val="18"/>
          <w:lang w:val="de-DE"/>
        </w:rPr>
      </w:r>
      <w:r w:rsidR="00385C3D" w:rsidRPr="00200D2A">
        <w:rPr>
          <w:sz w:val="18"/>
          <w:szCs w:val="18"/>
          <w:lang w:val="de-DE"/>
        </w:rPr>
        <w:fldChar w:fldCharType="separate"/>
      </w:r>
      <w:r w:rsidR="00385C3D" w:rsidRPr="00200D2A">
        <w:rPr>
          <w:rFonts w:eastAsia="MS Mincho"/>
          <w:sz w:val="18"/>
          <w:szCs w:val="18"/>
          <w:lang w:val="de-DE"/>
        </w:rPr>
        <w:t> </w:t>
      </w:r>
      <w:r w:rsidR="00385C3D" w:rsidRPr="00200D2A">
        <w:rPr>
          <w:rFonts w:eastAsia="MS Mincho"/>
          <w:sz w:val="18"/>
          <w:szCs w:val="18"/>
          <w:lang w:val="de-DE"/>
        </w:rPr>
        <w:t> </w:t>
      </w:r>
      <w:r w:rsidR="00385C3D" w:rsidRPr="00200D2A">
        <w:rPr>
          <w:rFonts w:eastAsia="MS Mincho"/>
          <w:sz w:val="18"/>
          <w:szCs w:val="18"/>
          <w:lang w:val="de-DE"/>
        </w:rPr>
        <w:t> </w:t>
      </w:r>
      <w:r w:rsidR="00385C3D" w:rsidRPr="00200D2A">
        <w:rPr>
          <w:rFonts w:eastAsia="MS Mincho"/>
          <w:sz w:val="18"/>
          <w:szCs w:val="18"/>
          <w:lang w:val="de-DE"/>
        </w:rPr>
        <w:t> </w:t>
      </w:r>
      <w:r w:rsidR="00385C3D" w:rsidRPr="00200D2A">
        <w:rPr>
          <w:rFonts w:eastAsia="MS Mincho"/>
          <w:sz w:val="18"/>
          <w:szCs w:val="18"/>
          <w:lang w:val="de-DE"/>
        </w:rPr>
        <w:t> </w:t>
      </w:r>
      <w:r w:rsidR="00385C3D" w:rsidRPr="00200D2A">
        <w:rPr>
          <w:sz w:val="18"/>
          <w:szCs w:val="18"/>
          <w:lang w:val="de-DE"/>
        </w:rPr>
        <w:fldChar w:fldCharType="end"/>
      </w:r>
      <w:r w:rsidR="00385C3D" w:rsidRPr="00200D2A">
        <w:rPr>
          <w:sz w:val="18"/>
          <w:szCs w:val="18"/>
          <w:lang w:val="de-DE"/>
        </w:rPr>
        <w:t>;</w:t>
      </w:r>
    </w:p>
    <w:p w14:paraId="4D27E930" w14:textId="77777777" w:rsidR="00385C3D" w:rsidRPr="003E5D93" w:rsidRDefault="00385C3D" w:rsidP="004267FA">
      <w:pPr>
        <w:spacing w:line="360" w:lineRule="auto"/>
        <w:jc w:val="both"/>
        <w:rPr>
          <w:sz w:val="18"/>
          <w:szCs w:val="18"/>
          <w:lang w:val="de-DE"/>
        </w:rPr>
      </w:pPr>
      <w:r w:rsidRPr="003E5D93">
        <w:rPr>
          <w:sz w:val="18"/>
          <w:szCs w:val="18"/>
          <w:lang w:val="de-DE"/>
        </w:rPr>
        <w:t xml:space="preserve">Steuernummer: </w:t>
      </w:r>
      <w:r w:rsidRPr="003E5D93">
        <w:rPr>
          <w:sz w:val="18"/>
          <w:szCs w:val="18"/>
          <w:lang w:val="de-DE"/>
        </w:rPr>
        <w:fldChar w:fldCharType="begin">
          <w:ffData>
            <w:name w:val="Testo8"/>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rFonts w:eastAsia="MS Mincho"/>
          <w:sz w:val="18"/>
          <w:szCs w:val="18"/>
          <w:lang w:val="de-DE"/>
        </w:rPr>
        <w:t> </w:t>
      </w:r>
      <w:r w:rsidRPr="003E5D93">
        <w:rPr>
          <w:rFonts w:eastAsia="MS Mincho"/>
          <w:sz w:val="18"/>
          <w:szCs w:val="18"/>
          <w:lang w:val="de-DE"/>
        </w:rPr>
        <w:t> </w:t>
      </w:r>
      <w:r w:rsidRPr="003E5D93">
        <w:rPr>
          <w:rFonts w:eastAsia="MS Mincho"/>
          <w:sz w:val="18"/>
          <w:szCs w:val="18"/>
          <w:lang w:val="de-DE"/>
        </w:rPr>
        <w:t> </w:t>
      </w:r>
      <w:r w:rsidRPr="003E5D93">
        <w:rPr>
          <w:rFonts w:eastAsia="MS Mincho"/>
          <w:sz w:val="18"/>
          <w:szCs w:val="18"/>
          <w:lang w:val="de-DE"/>
        </w:rPr>
        <w:t> </w:t>
      </w:r>
      <w:r w:rsidRPr="003E5D93">
        <w:rPr>
          <w:rFonts w:eastAsia="MS Mincho"/>
          <w:sz w:val="18"/>
          <w:szCs w:val="18"/>
          <w:lang w:val="de-DE"/>
        </w:rPr>
        <w:t> </w:t>
      </w:r>
      <w:r w:rsidRPr="003E5D93">
        <w:rPr>
          <w:sz w:val="18"/>
          <w:szCs w:val="18"/>
          <w:lang w:val="de-DE"/>
        </w:rPr>
        <w:fldChar w:fldCharType="end"/>
      </w:r>
      <w:r w:rsidRPr="003E5D93">
        <w:rPr>
          <w:sz w:val="18"/>
          <w:szCs w:val="18"/>
          <w:lang w:val="de-DE"/>
        </w:rPr>
        <w:t>;</w:t>
      </w:r>
    </w:p>
    <w:p w14:paraId="0F29C3FC" w14:textId="77777777" w:rsidR="00385C3D" w:rsidRPr="003E5D93" w:rsidRDefault="00385C3D" w:rsidP="004267FA">
      <w:pPr>
        <w:spacing w:line="360" w:lineRule="auto"/>
        <w:jc w:val="both"/>
        <w:rPr>
          <w:sz w:val="18"/>
          <w:szCs w:val="18"/>
          <w:lang w:val="de-DE"/>
        </w:rPr>
      </w:pPr>
      <w:r w:rsidRPr="003E5D93">
        <w:rPr>
          <w:sz w:val="18"/>
          <w:szCs w:val="18"/>
          <w:lang w:val="de-DE"/>
        </w:rPr>
        <w:t xml:space="preserve">mit Rechtssitz in der Gemeinde </w:t>
      </w:r>
      <w:r w:rsidRPr="003E5D93">
        <w:rPr>
          <w:sz w:val="18"/>
          <w:szCs w:val="18"/>
          <w:lang w:val="de-DE"/>
        </w:rPr>
        <w:fldChar w:fldCharType="begin">
          <w:ffData>
            <w:name w:val="Testo8"/>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fldChar w:fldCharType="end"/>
      </w:r>
      <w:r w:rsidRPr="003E5D93">
        <w:rPr>
          <w:sz w:val="18"/>
          <w:szCs w:val="18"/>
          <w:lang w:val="de-DE"/>
        </w:rPr>
        <w:t xml:space="preserve">, PLZ </w:t>
      </w:r>
      <w:r w:rsidRPr="003E5D93">
        <w:rPr>
          <w:sz w:val="18"/>
          <w:szCs w:val="18"/>
          <w:lang w:val="de-DE"/>
        </w:rPr>
        <w:fldChar w:fldCharType="begin">
          <w:ffData>
            <w:name w:val="Testo8"/>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rFonts w:eastAsia="MS Mincho"/>
          <w:sz w:val="18"/>
          <w:szCs w:val="18"/>
          <w:lang w:val="de-DE"/>
        </w:rPr>
        <w:t> </w:t>
      </w:r>
      <w:r w:rsidRPr="003E5D93">
        <w:rPr>
          <w:rFonts w:eastAsia="MS Mincho"/>
          <w:sz w:val="18"/>
          <w:szCs w:val="18"/>
          <w:lang w:val="de-DE"/>
        </w:rPr>
        <w:t> </w:t>
      </w:r>
      <w:r w:rsidRPr="003E5D93">
        <w:rPr>
          <w:rFonts w:eastAsia="MS Mincho"/>
          <w:sz w:val="18"/>
          <w:szCs w:val="18"/>
          <w:lang w:val="de-DE"/>
        </w:rPr>
        <w:t> </w:t>
      </w:r>
      <w:r w:rsidRPr="003E5D93">
        <w:rPr>
          <w:rFonts w:eastAsia="MS Mincho"/>
          <w:sz w:val="18"/>
          <w:szCs w:val="18"/>
          <w:lang w:val="de-DE"/>
        </w:rPr>
        <w:t> </w:t>
      </w:r>
      <w:r w:rsidRPr="003E5D93">
        <w:rPr>
          <w:rFonts w:eastAsia="MS Mincho"/>
          <w:sz w:val="18"/>
          <w:szCs w:val="18"/>
          <w:lang w:val="de-DE"/>
        </w:rPr>
        <w:t> </w:t>
      </w:r>
      <w:r w:rsidRPr="003E5D93">
        <w:rPr>
          <w:sz w:val="18"/>
          <w:szCs w:val="18"/>
          <w:lang w:val="de-DE"/>
        </w:rPr>
        <w:fldChar w:fldCharType="end"/>
      </w:r>
      <w:r w:rsidRPr="003E5D93">
        <w:rPr>
          <w:sz w:val="18"/>
          <w:szCs w:val="18"/>
          <w:lang w:val="de-DE"/>
        </w:rPr>
        <w:t>, Provinz (</w:t>
      </w:r>
      <w:r w:rsidRPr="003E5D93">
        <w:rPr>
          <w:sz w:val="18"/>
          <w:szCs w:val="18"/>
          <w:lang w:val="de-DE"/>
        </w:rPr>
        <w:fldChar w:fldCharType="begin">
          <w:ffData>
            <w:name w:val="Testo8"/>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fldChar w:fldCharType="end"/>
      </w:r>
      <w:r w:rsidRPr="003E5D93">
        <w:rPr>
          <w:sz w:val="18"/>
          <w:szCs w:val="18"/>
          <w:lang w:val="de-DE"/>
        </w:rPr>
        <w:t xml:space="preserve">), Land </w:t>
      </w:r>
      <w:r w:rsidRPr="003E5D93">
        <w:rPr>
          <w:sz w:val="18"/>
          <w:szCs w:val="18"/>
          <w:lang w:val="de-DE"/>
        </w:rPr>
        <w:fldChar w:fldCharType="begin">
          <w:ffData>
            <w:name w:val="Testo8"/>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fldChar w:fldCharType="end"/>
      </w:r>
      <w:r w:rsidRPr="003E5D93">
        <w:rPr>
          <w:sz w:val="18"/>
          <w:szCs w:val="18"/>
          <w:lang w:val="de-DE"/>
        </w:rPr>
        <w:t>;</w:t>
      </w:r>
    </w:p>
    <w:p w14:paraId="50506374" w14:textId="77777777" w:rsidR="00385C3D" w:rsidRPr="003E5D93" w:rsidRDefault="00385C3D" w:rsidP="004267FA">
      <w:pPr>
        <w:spacing w:line="360" w:lineRule="auto"/>
        <w:jc w:val="both"/>
        <w:rPr>
          <w:sz w:val="18"/>
          <w:szCs w:val="18"/>
          <w:lang w:val="de-DE"/>
        </w:rPr>
      </w:pPr>
      <w:r w:rsidRPr="003E5D93">
        <w:rPr>
          <w:sz w:val="18"/>
          <w:szCs w:val="18"/>
          <w:lang w:val="de-DE"/>
        </w:rPr>
        <w:t xml:space="preserve">Anschrift, usw. </w:t>
      </w:r>
      <w:r w:rsidRPr="003E5D93">
        <w:rPr>
          <w:sz w:val="18"/>
          <w:szCs w:val="18"/>
          <w:lang w:val="de-DE"/>
        </w:rPr>
        <w:fldChar w:fldCharType="begin">
          <w:ffData>
            <w:name w:val="Testo8"/>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fldChar w:fldCharType="end"/>
      </w:r>
      <w:r w:rsidRPr="003E5D93">
        <w:rPr>
          <w:sz w:val="18"/>
          <w:szCs w:val="18"/>
          <w:lang w:val="de-DE"/>
        </w:rPr>
        <w:t>;</w:t>
      </w:r>
    </w:p>
    <w:p w14:paraId="370428DD" w14:textId="77777777" w:rsidR="00385C3D" w:rsidRPr="003E5D93" w:rsidRDefault="00385C3D" w:rsidP="004267FA">
      <w:pPr>
        <w:spacing w:line="360" w:lineRule="auto"/>
        <w:jc w:val="both"/>
        <w:rPr>
          <w:sz w:val="18"/>
          <w:szCs w:val="18"/>
          <w:lang w:val="de-DE"/>
        </w:rPr>
      </w:pPr>
      <w:r w:rsidRPr="003E5D93">
        <w:rPr>
          <w:sz w:val="18"/>
          <w:szCs w:val="18"/>
          <w:lang w:val="de-DE"/>
        </w:rPr>
        <w:t xml:space="preserve">E-Mail-Adresse: </w:t>
      </w:r>
      <w:r w:rsidRPr="003E5D93">
        <w:rPr>
          <w:sz w:val="18"/>
          <w:szCs w:val="18"/>
          <w:lang w:val="de-DE"/>
        </w:rPr>
        <w:fldChar w:fldCharType="begin">
          <w:ffData>
            <w:name w:val="Testo8"/>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fldChar w:fldCharType="end"/>
      </w:r>
      <w:r w:rsidRPr="003E5D93">
        <w:rPr>
          <w:sz w:val="18"/>
          <w:szCs w:val="18"/>
          <w:lang w:val="de-DE"/>
        </w:rPr>
        <w:t>;</w:t>
      </w:r>
    </w:p>
    <w:p w14:paraId="35A08A51" w14:textId="77777777" w:rsidR="00385C3D" w:rsidRPr="003E5D93" w:rsidRDefault="00385C3D" w:rsidP="004267FA">
      <w:pPr>
        <w:spacing w:line="360" w:lineRule="auto"/>
        <w:jc w:val="both"/>
        <w:rPr>
          <w:sz w:val="18"/>
          <w:szCs w:val="18"/>
          <w:lang w:val="de-DE"/>
        </w:rPr>
      </w:pPr>
      <w:r w:rsidRPr="003E5D93">
        <w:rPr>
          <w:sz w:val="18"/>
          <w:szCs w:val="18"/>
          <w:lang w:val="de-DE"/>
        </w:rPr>
        <w:t xml:space="preserve">Zertifizierte E-Mail-Adresse (PEC): </w:t>
      </w:r>
      <w:r w:rsidRPr="003E5D93">
        <w:rPr>
          <w:sz w:val="18"/>
          <w:szCs w:val="18"/>
          <w:lang w:val="de-DE"/>
        </w:rPr>
        <w:fldChar w:fldCharType="begin">
          <w:ffData>
            <w:name w:val="Testo8"/>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fldChar w:fldCharType="end"/>
      </w:r>
      <w:r w:rsidRPr="003E5D93">
        <w:rPr>
          <w:sz w:val="18"/>
          <w:szCs w:val="18"/>
          <w:lang w:val="de-DE"/>
        </w:rPr>
        <w:t>;</w:t>
      </w:r>
    </w:p>
    <w:p w14:paraId="6AE70BB5" w14:textId="77777777" w:rsidR="00385C3D" w:rsidRPr="003E5D93" w:rsidRDefault="00385C3D" w:rsidP="004267FA">
      <w:pPr>
        <w:spacing w:line="360" w:lineRule="auto"/>
        <w:jc w:val="both"/>
        <w:rPr>
          <w:sz w:val="18"/>
          <w:szCs w:val="18"/>
          <w:lang w:val="de-DE"/>
        </w:rPr>
      </w:pPr>
      <w:r w:rsidRPr="003E5D93">
        <w:rPr>
          <w:sz w:val="18"/>
          <w:szCs w:val="18"/>
          <w:lang w:val="de-DE"/>
        </w:rPr>
        <w:t xml:space="preserve">Telefonnummer: </w:t>
      </w:r>
      <w:r w:rsidRPr="003E5D93">
        <w:rPr>
          <w:sz w:val="18"/>
          <w:szCs w:val="18"/>
          <w:lang w:val="de-DE"/>
        </w:rPr>
        <w:fldChar w:fldCharType="begin">
          <w:ffData>
            <w:name w:val="Testo9"/>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fldChar w:fldCharType="end"/>
      </w:r>
      <w:r w:rsidRPr="003E5D93">
        <w:rPr>
          <w:sz w:val="18"/>
          <w:szCs w:val="18"/>
          <w:lang w:val="de-DE"/>
        </w:rPr>
        <w:t>;</w:t>
      </w:r>
    </w:p>
    <w:p w14:paraId="3CB90721" w14:textId="77777777" w:rsidR="00385C3D" w:rsidRPr="003E5D93" w:rsidRDefault="00385C3D" w:rsidP="004267FA">
      <w:pPr>
        <w:spacing w:line="360" w:lineRule="auto"/>
        <w:jc w:val="both"/>
        <w:rPr>
          <w:sz w:val="18"/>
          <w:szCs w:val="18"/>
          <w:lang w:val="de-DE"/>
        </w:rPr>
      </w:pPr>
      <w:r w:rsidRPr="003E5D93">
        <w:rPr>
          <w:sz w:val="18"/>
          <w:szCs w:val="18"/>
          <w:lang w:val="de-DE"/>
        </w:rPr>
        <w:t xml:space="preserve">Fax: </w:t>
      </w:r>
      <w:r w:rsidRPr="003E5D93">
        <w:rPr>
          <w:sz w:val="18"/>
          <w:szCs w:val="18"/>
          <w:lang w:val="de-DE"/>
        </w:rPr>
        <w:fldChar w:fldCharType="begin">
          <w:ffData>
            <w:name w:val="Testo10"/>
            <w:enabled/>
            <w:calcOnExit w:val="0"/>
            <w:textInput/>
          </w:ffData>
        </w:fldChar>
      </w:r>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fldChar w:fldCharType="end"/>
      </w:r>
      <w:r w:rsidRPr="003E5D93">
        <w:rPr>
          <w:sz w:val="18"/>
          <w:szCs w:val="18"/>
          <w:lang w:val="de-DE"/>
        </w:rPr>
        <w:t>;</w:t>
      </w:r>
    </w:p>
    <w:p w14:paraId="215357E1" w14:textId="7949FC01" w:rsidR="000A6FBB" w:rsidRPr="00200D2A" w:rsidRDefault="004E2770" w:rsidP="004E2770">
      <w:pPr>
        <w:pStyle w:val="Stile1"/>
        <w:spacing w:line="360" w:lineRule="auto"/>
        <w:rPr>
          <w:rFonts w:ascii="Arial" w:hAnsi="Arial" w:cs="Arial"/>
          <w:sz w:val="18"/>
          <w:szCs w:val="18"/>
        </w:rPr>
      </w:pPr>
      <w:r>
        <w:rPr>
          <w:rFonts w:ascii="Arial" w:hAnsi="Arial" w:cs="Arial"/>
          <w:sz w:val="18"/>
          <w:szCs w:val="18"/>
        </w:rPr>
        <w:br w:type="page"/>
      </w:r>
      <w:bookmarkStart w:id="1" w:name="_Hlk527372960"/>
      <w:r w:rsidR="004E1CF8" w:rsidRPr="003E5D93">
        <w:rPr>
          <w:rFonts w:ascii="Arial" w:hAnsi="Arial" w:cs="Arial"/>
          <w:sz w:val="18"/>
          <w:szCs w:val="18"/>
          <w:lang w:eastAsia="de-DE"/>
        </w:rPr>
        <w:lastRenderedPageBreak/>
        <w:t>gemäß L</w:t>
      </w:r>
      <w:r w:rsidR="00672120" w:rsidRPr="003E5D93">
        <w:rPr>
          <w:rFonts w:ascii="Arial" w:hAnsi="Arial" w:cs="Arial"/>
          <w:sz w:val="18"/>
          <w:szCs w:val="18"/>
          <w:lang w:eastAsia="de-DE"/>
        </w:rPr>
        <w:t>.</w:t>
      </w:r>
      <w:r w:rsidR="004E1CF8" w:rsidRPr="003E5D93">
        <w:rPr>
          <w:rFonts w:ascii="Arial" w:hAnsi="Arial" w:cs="Arial"/>
          <w:sz w:val="18"/>
          <w:szCs w:val="18"/>
          <w:lang w:eastAsia="de-DE"/>
        </w:rPr>
        <w:t>G</w:t>
      </w:r>
      <w:r w:rsidR="00672120" w:rsidRPr="003E5D93">
        <w:rPr>
          <w:rFonts w:ascii="Arial" w:hAnsi="Arial" w:cs="Arial"/>
          <w:sz w:val="18"/>
          <w:szCs w:val="18"/>
          <w:lang w:eastAsia="de-DE"/>
        </w:rPr>
        <w:t>.</w:t>
      </w:r>
      <w:r w:rsidR="004E1CF8" w:rsidRPr="003E5D93">
        <w:rPr>
          <w:rFonts w:ascii="Arial" w:hAnsi="Arial" w:cs="Arial"/>
          <w:sz w:val="18"/>
          <w:szCs w:val="18"/>
          <w:lang w:eastAsia="de-DE"/>
        </w:rPr>
        <w:t xml:space="preserve"> Nr. 17 vom 22. Oktober 1993 ist sich der/die Unterzeichnende der strafrechtlichen Haftung bei unwahren Aussagen und der entsprechenden strafrechtlichen Sanktionen gemäß Art. 76 DPR 445/2000 sowie der administrativen Folgen im Hinblick auf den Ausschluss aus Wettbewerben gemäß </w:t>
      </w:r>
      <w:proofErr w:type="spellStart"/>
      <w:r w:rsidR="004E1CF8" w:rsidRPr="003E5D93">
        <w:rPr>
          <w:rFonts w:ascii="Arial" w:hAnsi="Arial" w:cs="Arial"/>
          <w:sz w:val="18"/>
          <w:szCs w:val="18"/>
          <w:lang w:eastAsia="de-DE"/>
        </w:rPr>
        <w:t>G</w:t>
      </w:r>
      <w:r w:rsidR="004E1CF8" w:rsidRPr="00C63E12">
        <w:rPr>
          <w:rFonts w:ascii="Arial" w:hAnsi="Arial" w:cs="Arial"/>
          <w:sz w:val="18"/>
          <w:szCs w:val="18"/>
          <w:lang w:eastAsia="de-DE"/>
        </w:rPr>
        <w:t>vD</w:t>
      </w:r>
      <w:proofErr w:type="spellEnd"/>
      <w:r w:rsidR="004E1CF8" w:rsidRPr="00C63E12">
        <w:rPr>
          <w:rFonts w:ascii="Arial" w:hAnsi="Arial" w:cs="Arial"/>
          <w:sz w:val="18"/>
          <w:szCs w:val="18"/>
          <w:lang w:eastAsia="de-DE"/>
        </w:rPr>
        <w:t xml:space="preserve"> </w:t>
      </w:r>
      <w:r w:rsidR="009B7D23" w:rsidRPr="00C63E12">
        <w:rPr>
          <w:rFonts w:ascii="Arial" w:hAnsi="Arial" w:cs="Arial"/>
          <w:sz w:val="18"/>
          <w:szCs w:val="18"/>
          <w:lang w:eastAsia="de-DE"/>
        </w:rPr>
        <w:t xml:space="preserve">36/2023 </w:t>
      </w:r>
      <w:r w:rsidR="004E1CF8" w:rsidRPr="00C63E12">
        <w:rPr>
          <w:rFonts w:ascii="Arial" w:hAnsi="Arial" w:cs="Arial"/>
          <w:sz w:val="18"/>
          <w:szCs w:val="18"/>
          <w:lang w:eastAsia="de-DE"/>
        </w:rPr>
        <w:t>sowie</w:t>
      </w:r>
      <w:r w:rsidR="004E1CF8" w:rsidRPr="003E5D93">
        <w:rPr>
          <w:rFonts w:ascii="Arial" w:hAnsi="Arial" w:cs="Arial"/>
          <w:sz w:val="18"/>
          <w:szCs w:val="18"/>
          <w:lang w:eastAsia="de-DE"/>
        </w:rPr>
        <w:t xml:space="preserve"> den einschlägigen gesetzlichen </w:t>
      </w:r>
      <w:r w:rsidR="004E1CF8" w:rsidRPr="00200D2A">
        <w:rPr>
          <w:rFonts w:ascii="Arial" w:hAnsi="Arial" w:cs="Arial"/>
          <w:sz w:val="18"/>
          <w:szCs w:val="18"/>
          <w:lang w:eastAsia="de-DE"/>
        </w:rPr>
        <w:t>Bestimmungen bewusst und</w:t>
      </w:r>
    </w:p>
    <w:bookmarkEnd w:id="1"/>
    <w:p w14:paraId="155F12E1" w14:textId="77777777" w:rsidR="00562D8B" w:rsidRPr="00200D2A" w:rsidRDefault="00562D8B" w:rsidP="004267FA">
      <w:pPr>
        <w:pStyle w:val="sche3"/>
        <w:autoSpaceDE/>
        <w:spacing w:line="360" w:lineRule="auto"/>
        <w:jc w:val="center"/>
        <w:rPr>
          <w:b/>
          <w:sz w:val="18"/>
          <w:szCs w:val="18"/>
          <w:lang w:val="de-DE" w:eastAsia="de-DE"/>
        </w:rPr>
      </w:pPr>
    </w:p>
    <w:p w14:paraId="7B6407CB" w14:textId="77777777" w:rsidR="000A6FBB" w:rsidRPr="00200D2A" w:rsidRDefault="00562D8B" w:rsidP="004267FA">
      <w:pPr>
        <w:pStyle w:val="sche3"/>
        <w:autoSpaceDE/>
        <w:spacing w:line="360" w:lineRule="auto"/>
        <w:jc w:val="center"/>
        <w:rPr>
          <w:b/>
          <w:bCs/>
          <w:sz w:val="18"/>
          <w:szCs w:val="18"/>
          <w:lang w:val="de-DE"/>
        </w:rPr>
      </w:pPr>
      <w:r w:rsidRPr="00200D2A">
        <w:rPr>
          <w:b/>
          <w:sz w:val="18"/>
          <w:szCs w:val="18"/>
          <w:lang w:val="de-DE" w:eastAsia="de-DE"/>
        </w:rPr>
        <w:t>ERKLÄ</w:t>
      </w:r>
      <w:r w:rsidR="004E1CF8" w:rsidRPr="00200D2A">
        <w:rPr>
          <w:b/>
          <w:sz w:val="18"/>
          <w:szCs w:val="18"/>
          <w:lang w:val="de-DE" w:eastAsia="de-DE"/>
        </w:rPr>
        <w:t>RT</w:t>
      </w:r>
    </w:p>
    <w:p w14:paraId="478BF094" w14:textId="77777777" w:rsidR="0012626B" w:rsidRPr="00FB3F55" w:rsidRDefault="0012626B" w:rsidP="0012626B">
      <w:pPr>
        <w:pStyle w:val="sche3"/>
        <w:spacing w:line="360" w:lineRule="auto"/>
        <w:rPr>
          <w:b/>
          <w:sz w:val="18"/>
          <w:szCs w:val="18"/>
          <w:lang w:val="de-DE"/>
        </w:rPr>
      </w:pPr>
      <w:bookmarkStart w:id="2" w:name="_Hlk527372973"/>
      <w:r w:rsidRPr="00FB3F55">
        <w:rPr>
          <w:b/>
          <w:bCs/>
          <w:color w:val="000000"/>
          <w:sz w:val="18"/>
          <w:szCs w:val="18"/>
          <w:lang w:val="de-DE"/>
        </w:rPr>
        <w:t>befugt zu sein, obgenanntes Unternehmen zu verpflichten und dieses Dokument und/oder weitere Dokumente betreffend das gegenständliche Verfahren</w:t>
      </w:r>
      <w:r w:rsidR="00580850" w:rsidRPr="00FB3F55">
        <w:rPr>
          <w:b/>
          <w:bCs/>
          <w:color w:val="000000"/>
          <w:sz w:val="18"/>
          <w:szCs w:val="18"/>
          <w:lang w:val="de-DE"/>
        </w:rPr>
        <w:t>, und:</w:t>
      </w:r>
    </w:p>
    <w:bookmarkEnd w:id="2"/>
    <w:p w14:paraId="5E994517" w14:textId="77777777" w:rsidR="000A6FBB" w:rsidRPr="00200D2A" w:rsidRDefault="000A6FBB" w:rsidP="004267FA">
      <w:pPr>
        <w:autoSpaceDE w:val="0"/>
        <w:spacing w:line="360" w:lineRule="auto"/>
        <w:ind w:left="426" w:hanging="426"/>
        <w:jc w:val="both"/>
        <w:rPr>
          <w:sz w:val="18"/>
          <w:szCs w:val="18"/>
          <w:shd w:val="clear" w:color="auto" w:fill="FFFF00"/>
          <w:lang w:val="de-DE"/>
        </w:rPr>
      </w:pPr>
    </w:p>
    <w:bookmarkStart w:id="3" w:name="Controllo59"/>
    <w:p w14:paraId="38FC6FB4" w14:textId="77777777" w:rsidR="00141309" w:rsidRPr="00141309" w:rsidRDefault="000A6FBB" w:rsidP="00141309">
      <w:pPr>
        <w:pStyle w:val="sche3"/>
        <w:spacing w:line="360" w:lineRule="auto"/>
        <w:ind w:left="426" w:hanging="426"/>
        <w:rPr>
          <w:sz w:val="18"/>
          <w:szCs w:val="18"/>
          <w:lang w:val="de-DE" w:eastAsia="it-IT"/>
        </w:rPr>
      </w:pPr>
      <w:r w:rsidRPr="00200D2A">
        <w:rPr>
          <w:sz w:val="18"/>
          <w:szCs w:val="18"/>
          <w:lang w:val="de-DE"/>
        </w:rPr>
        <w:fldChar w:fldCharType="begin">
          <w:ffData>
            <w:name w:val="Controllo59"/>
            <w:enabled/>
            <w:calcOnExit w:val="0"/>
            <w:checkBox>
              <w:sizeAuto/>
              <w:default w:val="0"/>
              <w:checked w:val="0"/>
            </w:checkBox>
          </w:ffData>
        </w:fldChar>
      </w:r>
      <w:r w:rsidRPr="00200D2A">
        <w:rPr>
          <w:sz w:val="18"/>
          <w:szCs w:val="18"/>
          <w:lang w:val="de-DE"/>
        </w:rPr>
        <w:instrText xml:space="preserve"> FORMCHECKBOX </w:instrText>
      </w:r>
      <w:r w:rsidR="00E40FFE">
        <w:rPr>
          <w:sz w:val="18"/>
          <w:szCs w:val="18"/>
          <w:lang w:val="de-DE"/>
        </w:rPr>
      </w:r>
      <w:r w:rsidR="00E40FFE">
        <w:rPr>
          <w:sz w:val="18"/>
          <w:szCs w:val="18"/>
          <w:lang w:val="de-DE"/>
        </w:rPr>
        <w:fldChar w:fldCharType="separate"/>
      </w:r>
      <w:r w:rsidRPr="00200D2A">
        <w:rPr>
          <w:sz w:val="18"/>
          <w:szCs w:val="18"/>
          <w:lang w:val="de-DE"/>
        </w:rPr>
        <w:fldChar w:fldCharType="end"/>
      </w:r>
      <w:bookmarkEnd w:id="3"/>
      <w:r w:rsidRPr="00200D2A">
        <w:rPr>
          <w:sz w:val="18"/>
          <w:szCs w:val="18"/>
          <w:lang w:val="de-DE"/>
        </w:rPr>
        <w:tab/>
      </w:r>
      <w:r w:rsidR="000A4CF7" w:rsidRPr="00200D2A">
        <w:rPr>
          <w:sz w:val="18"/>
          <w:szCs w:val="18"/>
          <w:lang w:val="de-DE"/>
        </w:rPr>
        <w:t>(</w:t>
      </w:r>
      <w:r w:rsidR="00141309" w:rsidRPr="00141309">
        <w:rPr>
          <w:sz w:val="18"/>
          <w:szCs w:val="18"/>
          <w:lang w:val="de-DE" w:eastAsia="it-IT"/>
        </w:rPr>
        <w:t xml:space="preserve">bei Unternehmen mit Sitz in Italien) bei der </w:t>
      </w:r>
      <w:r w:rsidR="00141309" w:rsidRPr="00141309">
        <w:rPr>
          <w:sz w:val="18"/>
          <w:szCs w:val="18"/>
          <w:lang w:val="de-DE" w:eastAsia="de-DE"/>
        </w:rPr>
        <w:t xml:space="preserve">Handels-, Industrie-, Handwerks- und Landwirtschaftskammer in </w:t>
      </w:r>
      <w:r w:rsidR="00141309" w:rsidRPr="00141309">
        <w:rPr>
          <w:sz w:val="18"/>
          <w:szCs w:val="18"/>
          <w:lang w:val="de-DE" w:eastAsia="it-IT"/>
        </w:rPr>
        <w:fldChar w:fldCharType="begin">
          <w:ffData>
            <w:name w:val="Testo90"/>
            <w:enabled/>
            <w:calcOnExit w:val="0"/>
            <w:textInput/>
          </w:ffData>
        </w:fldChar>
      </w:r>
      <w:r w:rsidR="00141309" w:rsidRPr="00141309">
        <w:rPr>
          <w:sz w:val="18"/>
          <w:szCs w:val="18"/>
          <w:lang w:val="de-DE" w:eastAsia="it-IT"/>
        </w:rPr>
        <w:instrText xml:space="preserve"> FORMTEXT </w:instrText>
      </w:r>
      <w:r w:rsidR="00141309" w:rsidRPr="00141309">
        <w:rPr>
          <w:sz w:val="18"/>
          <w:szCs w:val="18"/>
          <w:lang w:val="de-DE" w:eastAsia="it-IT"/>
        </w:rPr>
      </w:r>
      <w:r w:rsidR="00141309" w:rsidRPr="00141309">
        <w:rPr>
          <w:sz w:val="18"/>
          <w:szCs w:val="18"/>
          <w:lang w:val="de-DE" w:eastAsia="it-IT"/>
        </w:rPr>
        <w:fldChar w:fldCharType="separate"/>
      </w:r>
      <w:r w:rsidR="00141309" w:rsidRPr="00141309">
        <w:rPr>
          <w:sz w:val="18"/>
          <w:szCs w:val="18"/>
          <w:lang w:val="de-DE" w:eastAsia="it-IT"/>
        </w:rPr>
        <w:t> </w:t>
      </w:r>
      <w:r w:rsidR="00141309" w:rsidRPr="00141309">
        <w:rPr>
          <w:sz w:val="18"/>
          <w:szCs w:val="18"/>
          <w:lang w:val="de-DE" w:eastAsia="it-IT"/>
        </w:rPr>
        <w:t> </w:t>
      </w:r>
      <w:r w:rsidR="00141309" w:rsidRPr="00141309">
        <w:rPr>
          <w:sz w:val="18"/>
          <w:szCs w:val="18"/>
          <w:lang w:val="de-DE" w:eastAsia="it-IT"/>
        </w:rPr>
        <w:t> </w:t>
      </w:r>
      <w:r w:rsidR="00141309" w:rsidRPr="00141309">
        <w:rPr>
          <w:sz w:val="18"/>
          <w:szCs w:val="18"/>
          <w:lang w:val="de-DE" w:eastAsia="it-IT"/>
        </w:rPr>
        <w:t> </w:t>
      </w:r>
      <w:r w:rsidR="00141309" w:rsidRPr="00141309">
        <w:rPr>
          <w:sz w:val="18"/>
          <w:szCs w:val="18"/>
          <w:lang w:val="de-DE" w:eastAsia="it-IT"/>
        </w:rPr>
        <w:t> </w:t>
      </w:r>
      <w:r w:rsidR="00141309" w:rsidRPr="00141309">
        <w:rPr>
          <w:sz w:val="18"/>
          <w:szCs w:val="18"/>
          <w:lang w:val="de-DE" w:eastAsia="it-IT"/>
        </w:rPr>
        <w:fldChar w:fldCharType="end"/>
      </w:r>
      <w:r w:rsidR="00141309" w:rsidRPr="00141309">
        <w:rPr>
          <w:sz w:val="18"/>
          <w:szCs w:val="18"/>
          <w:lang w:val="de-DE" w:eastAsia="it-IT"/>
        </w:rPr>
        <w:t xml:space="preserve"> (</w:t>
      </w:r>
      <w:r w:rsidR="00141309" w:rsidRPr="00141309">
        <w:rPr>
          <w:sz w:val="18"/>
          <w:szCs w:val="18"/>
          <w:lang w:val="de-DE" w:eastAsia="it-IT"/>
        </w:rPr>
        <w:fldChar w:fldCharType="begin">
          <w:ffData>
            <w:name w:val="Testo91"/>
            <w:enabled/>
            <w:calcOnExit w:val="0"/>
            <w:textInput/>
          </w:ffData>
        </w:fldChar>
      </w:r>
      <w:r w:rsidR="00141309" w:rsidRPr="00141309">
        <w:rPr>
          <w:sz w:val="18"/>
          <w:szCs w:val="18"/>
          <w:lang w:val="de-DE" w:eastAsia="it-IT"/>
        </w:rPr>
        <w:instrText xml:space="preserve"> FORMTEXT </w:instrText>
      </w:r>
      <w:r w:rsidR="00141309" w:rsidRPr="00141309">
        <w:rPr>
          <w:sz w:val="18"/>
          <w:szCs w:val="18"/>
          <w:lang w:val="de-DE" w:eastAsia="it-IT"/>
        </w:rPr>
      </w:r>
      <w:r w:rsidR="00141309" w:rsidRPr="00141309">
        <w:rPr>
          <w:sz w:val="18"/>
          <w:szCs w:val="18"/>
          <w:lang w:val="de-DE" w:eastAsia="it-IT"/>
        </w:rPr>
        <w:fldChar w:fldCharType="separate"/>
      </w:r>
      <w:r w:rsidR="00141309" w:rsidRPr="00141309">
        <w:rPr>
          <w:sz w:val="18"/>
          <w:szCs w:val="18"/>
          <w:lang w:val="de-DE" w:eastAsia="it-IT"/>
        </w:rPr>
        <w:t> </w:t>
      </w:r>
      <w:r w:rsidR="00141309" w:rsidRPr="00141309">
        <w:rPr>
          <w:sz w:val="18"/>
          <w:szCs w:val="18"/>
          <w:lang w:val="de-DE" w:eastAsia="it-IT"/>
        </w:rPr>
        <w:t> </w:t>
      </w:r>
      <w:r w:rsidR="00141309" w:rsidRPr="00141309">
        <w:rPr>
          <w:sz w:val="18"/>
          <w:szCs w:val="18"/>
          <w:lang w:val="de-DE" w:eastAsia="it-IT"/>
        </w:rPr>
        <w:t> </w:t>
      </w:r>
      <w:r w:rsidR="00141309" w:rsidRPr="00141309">
        <w:rPr>
          <w:sz w:val="18"/>
          <w:szCs w:val="18"/>
          <w:lang w:val="de-DE" w:eastAsia="it-IT"/>
        </w:rPr>
        <w:t> </w:t>
      </w:r>
      <w:r w:rsidR="00141309" w:rsidRPr="00141309">
        <w:rPr>
          <w:sz w:val="18"/>
          <w:szCs w:val="18"/>
          <w:lang w:val="de-DE" w:eastAsia="it-IT"/>
        </w:rPr>
        <w:t> </w:t>
      </w:r>
      <w:r w:rsidR="00141309" w:rsidRPr="00141309">
        <w:rPr>
          <w:sz w:val="18"/>
          <w:szCs w:val="18"/>
          <w:lang w:val="de-DE" w:eastAsia="it-IT"/>
        </w:rPr>
        <w:fldChar w:fldCharType="end"/>
      </w:r>
      <w:r w:rsidR="00141309" w:rsidRPr="00141309">
        <w:rPr>
          <w:sz w:val="18"/>
          <w:szCs w:val="18"/>
          <w:lang w:val="de-DE" w:eastAsia="it-IT"/>
        </w:rPr>
        <w:t xml:space="preserve">) für die Tätigkeit </w:t>
      </w:r>
      <w:r w:rsidR="00141309" w:rsidRPr="00141309">
        <w:rPr>
          <w:rFonts w:eastAsia="Arial Unicode MS"/>
          <w:sz w:val="18"/>
          <w:szCs w:val="18"/>
          <w:lang w:val="de-DE" w:eastAsia="it-IT"/>
        </w:rPr>
        <w:t>(</w:t>
      </w:r>
      <w:r w:rsidR="00141309" w:rsidRPr="00141309">
        <w:rPr>
          <w:rFonts w:eastAsia="Arial Unicode MS"/>
          <w:sz w:val="18"/>
          <w:szCs w:val="18"/>
          <w:lang w:val="de-DE" w:eastAsia="it-IT"/>
        </w:rPr>
        <w:fldChar w:fldCharType="begin">
          <w:ffData>
            <w:name w:val="Testo33"/>
            <w:enabled/>
            <w:calcOnExit w:val="0"/>
            <w:textInput/>
          </w:ffData>
        </w:fldChar>
      </w:r>
      <w:r w:rsidR="00141309" w:rsidRPr="00141309">
        <w:rPr>
          <w:rFonts w:eastAsia="Arial Unicode MS"/>
          <w:sz w:val="18"/>
          <w:szCs w:val="18"/>
          <w:lang w:val="de-DE" w:eastAsia="it-IT"/>
        </w:rPr>
        <w:instrText xml:space="preserve"> FORMTEXT </w:instrText>
      </w:r>
      <w:r w:rsidR="00141309" w:rsidRPr="00141309">
        <w:rPr>
          <w:rFonts w:eastAsia="Arial Unicode MS"/>
          <w:sz w:val="18"/>
          <w:szCs w:val="18"/>
          <w:lang w:val="de-DE" w:eastAsia="it-IT"/>
        </w:rPr>
      </w:r>
      <w:r w:rsidR="00141309" w:rsidRPr="00141309">
        <w:rPr>
          <w:rFonts w:eastAsia="Arial Unicode MS"/>
          <w:sz w:val="18"/>
          <w:szCs w:val="18"/>
          <w:lang w:val="de-DE" w:eastAsia="it-IT"/>
        </w:rPr>
        <w:fldChar w:fldCharType="separate"/>
      </w:r>
      <w:r w:rsidR="00141309" w:rsidRPr="00141309">
        <w:rPr>
          <w:rFonts w:eastAsia="Arial Unicode MS"/>
          <w:sz w:val="18"/>
          <w:szCs w:val="18"/>
          <w:lang w:val="de-DE" w:eastAsia="it-IT"/>
        </w:rPr>
        <w:t> </w:t>
      </w:r>
      <w:r w:rsidR="00141309" w:rsidRPr="00141309">
        <w:rPr>
          <w:rFonts w:eastAsia="Arial Unicode MS"/>
          <w:sz w:val="18"/>
          <w:szCs w:val="18"/>
          <w:lang w:val="de-DE" w:eastAsia="it-IT"/>
        </w:rPr>
        <w:t> </w:t>
      </w:r>
      <w:r w:rsidR="00141309" w:rsidRPr="00141309">
        <w:rPr>
          <w:rFonts w:eastAsia="Arial Unicode MS"/>
          <w:sz w:val="18"/>
          <w:szCs w:val="18"/>
          <w:lang w:val="de-DE" w:eastAsia="it-IT"/>
        </w:rPr>
        <w:t> </w:t>
      </w:r>
      <w:r w:rsidR="00141309" w:rsidRPr="00141309">
        <w:rPr>
          <w:rFonts w:eastAsia="Arial Unicode MS"/>
          <w:sz w:val="18"/>
          <w:szCs w:val="18"/>
          <w:lang w:val="de-DE" w:eastAsia="it-IT"/>
        </w:rPr>
        <w:t> </w:t>
      </w:r>
      <w:r w:rsidR="00141309" w:rsidRPr="00141309">
        <w:rPr>
          <w:rFonts w:eastAsia="Arial Unicode MS"/>
          <w:sz w:val="18"/>
          <w:szCs w:val="18"/>
          <w:lang w:val="de-DE" w:eastAsia="it-IT"/>
        </w:rPr>
        <w:t> </w:t>
      </w:r>
      <w:r w:rsidR="00141309" w:rsidRPr="00141309">
        <w:rPr>
          <w:rFonts w:eastAsia="Arial Unicode MS"/>
          <w:sz w:val="18"/>
          <w:szCs w:val="18"/>
          <w:lang w:val="de-DE" w:eastAsia="it-IT"/>
        </w:rPr>
        <w:fldChar w:fldCharType="end"/>
      </w:r>
      <w:r w:rsidR="00141309" w:rsidRPr="00141309">
        <w:rPr>
          <w:rFonts w:eastAsia="Arial Unicode MS"/>
          <w:sz w:val="18"/>
          <w:szCs w:val="18"/>
          <w:lang w:val="de-DE" w:eastAsia="it-IT"/>
        </w:rPr>
        <w:t xml:space="preserve">), die </w:t>
      </w:r>
      <w:r w:rsidR="00141309" w:rsidRPr="00141309">
        <w:rPr>
          <w:sz w:val="18"/>
          <w:szCs w:val="18"/>
          <w:lang w:val="de-DE"/>
        </w:rPr>
        <w:t>in Einklang mit dem Ausschreibungsgegenstand</w:t>
      </w:r>
      <w:r w:rsidR="00141309" w:rsidRPr="00141309">
        <w:rPr>
          <w:sz w:val="18"/>
          <w:szCs w:val="18"/>
          <w:lang w:val="de-DE" w:eastAsia="it-IT"/>
        </w:rPr>
        <w:t xml:space="preserve"> steht, eingetragen zu sein, </w:t>
      </w:r>
    </w:p>
    <w:p w14:paraId="475618E4" w14:textId="77777777" w:rsidR="00141309" w:rsidRPr="00141309" w:rsidRDefault="00141309" w:rsidP="00141309">
      <w:pPr>
        <w:widowControl w:val="0"/>
        <w:suppressAutoHyphens w:val="0"/>
        <w:autoSpaceDE w:val="0"/>
        <w:autoSpaceDN w:val="0"/>
        <w:spacing w:line="360" w:lineRule="auto"/>
        <w:ind w:left="426" w:hanging="426"/>
        <w:jc w:val="both"/>
        <w:rPr>
          <w:sz w:val="18"/>
          <w:szCs w:val="18"/>
          <w:lang w:val="de-DE" w:eastAsia="it-IT"/>
        </w:rPr>
      </w:pPr>
    </w:p>
    <w:p w14:paraId="4D05CE20" w14:textId="77777777" w:rsidR="00DC71F1" w:rsidRPr="003E5D93" w:rsidRDefault="00DC71F1" w:rsidP="004267FA">
      <w:pPr>
        <w:autoSpaceDE w:val="0"/>
        <w:spacing w:line="360" w:lineRule="auto"/>
        <w:ind w:left="426" w:hanging="426"/>
        <w:jc w:val="both"/>
        <w:rPr>
          <w:sz w:val="18"/>
          <w:szCs w:val="18"/>
          <w:lang w:val="de-DE"/>
        </w:rPr>
      </w:pPr>
      <w:r w:rsidRPr="003E5D93">
        <w:rPr>
          <w:sz w:val="18"/>
          <w:szCs w:val="18"/>
          <w:lang w:val="de-DE"/>
        </w:rPr>
        <w:fldChar w:fldCharType="begin">
          <w:ffData>
            <w:name w:val="Controllo139"/>
            <w:enabled/>
            <w:calcOnExit w:val="0"/>
            <w:checkBox>
              <w:sizeAuto/>
              <w:default w:val="0"/>
            </w:checkBox>
          </w:ffData>
        </w:fldChar>
      </w:r>
      <w:bookmarkStart w:id="4" w:name="Controllo139"/>
      <w:r w:rsidRPr="003E5D93">
        <w:rPr>
          <w:sz w:val="18"/>
          <w:szCs w:val="18"/>
          <w:lang w:val="de-DE"/>
        </w:rPr>
        <w:instrText xml:space="preserve"> FORMCHECKBOX </w:instrText>
      </w:r>
      <w:r w:rsidR="00E40FFE">
        <w:rPr>
          <w:sz w:val="18"/>
          <w:szCs w:val="18"/>
          <w:lang w:val="de-DE"/>
        </w:rPr>
      </w:r>
      <w:r w:rsidR="00E40FFE">
        <w:rPr>
          <w:sz w:val="18"/>
          <w:szCs w:val="18"/>
          <w:lang w:val="de-DE"/>
        </w:rPr>
        <w:fldChar w:fldCharType="separate"/>
      </w:r>
      <w:r w:rsidRPr="003E5D93">
        <w:rPr>
          <w:sz w:val="18"/>
          <w:szCs w:val="18"/>
          <w:lang w:val="de-DE"/>
        </w:rPr>
        <w:fldChar w:fldCharType="end"/>
      </w:r>
      <w:bookmarkEnd w:id="4"/>
      <w:r w:rsidRPr="003E5D93">
        <w:rPr>
          <w:sz w:val="18"/>
          <w:szCs w:val="18"/>
          <w:lang w:val="de-DE"/>
        </w:rPr>
        <w:tab/>
      </w:r>
      <w:r w:rsidR="000A4CF7" w:rsidRPr="003E5D93">
        <w:rPr>
          <w:sz w:val="18"/>
          <w:szCs w:val="18"/>
          <w:lang w:val="de-DE"/>
        </w:rPr>
        <w:t>(</w:t>
      </w:r>
      <w:r w:rsidR="004E1CF8" w:rsidRPr="003E5D93">
        <w:rPr>
          <w:sz w:val="18"/>
          <w:szCs w:val="18"/>
          <w:lang w:val="de-DE" w:eastAsia="de-DE"/>
        </w:rPr>
        <w:t>bei Organisationen ohne Gewinnabsichten, ONLUS) im folgenden ONLUS-Register eingetragen zu sein</w:t>
      </w:r>
      <w:r w:rsidRPr="003E5D93">
        <w:rPr>
          <w:sz w:val="18"/>
          <w:szCs w:val="18"/>
          <w:lang w:val="de-DE"/>
        </w:rPr>
        <w:t xml:space="preserve">: </w:t>
      </w:r>
      <w:r w:rsidRPr="003E5D93">
        <w:rPr>
          <w:sz w:val="18"/>
          <w:szCs w:val="18"/>
          <w:lang w:val="de-DE"/>
        </w:rPr>
        <w:fldChar w:fldCharType="begin">
          <w:ffData>
            <w:name w:val="Testo86"/>
            <w:enabled/>
            <w:calcOnExit w:val="0"/>
            <w:textInput/>
          </w:ffData>
        </w:fldChar>
      </w:r>
      <w:bookmarkStart w:id="5" w:name="Testo86"/>
      <w:r w:rsidRPr="003E5D93">
        <w:rPr>
          <w:sz w:val="18"/>
          <w:szCs w:val="18"/>
          <w:lang w:val="de-DE"/>
        </w:rPr>
        <w:instrText xml:space="preserve"> FORMTEXT </w:instrText>
      </w:r>
      <w:r w:rsidRPr="003E5D93">
        <w:rPr>
          <w:sz w:val="18"/>
          <w:szCs w:val="18"/>
          <w:lang w:val="de-DE"/>
        </w:rPr>
      </w:r>
      <w:r w:rsidRPr="003E5D93">
        <w:rPr>
          <w:sz w:val="18"/>
          <w:szCs w:val="18"/>
          <w:lang w:val="de-DE"/>
        </w:rPr>
        <w:fldChar w:fldCharType="separate"/>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t> </w:t>
      </w:r>
      <w:r w:rsidRPr="003E5D93">
        <w:rPr>
          <w:sz w:val="18"/>
          <w:szCs w:val="18"/>
          <w:lang w:val="de-DE"/>
        </w:rPr>
        <w:fldChar w:fldCharType="end"/>
      </w:r>
      <w:bookmarkEnd w:id="5"/>
      <w:r w:rsidR="00412203" w:rsidRPr="003E5D93">
        <w:rPr>
          <w:sz w:val="18"/>
          <w:szCs w:val="18"/>
          <w:lang w:val="de-DE"/>
        </w:rPr>
        <w:t>;</w:t>
      </w:r>
    </w:p>
    <w:p w14:paraId="72C17FA8" w14:textId="77777777" w:rsidR="000A6FBB" w:rsidRPr="003E5D93" w:rsidRDefault="000A6FBB" w:rsidP="004267FA">
      <w:pPr>
        <w:autoSpaceDE w:val="0"/>
        <w:spacing w:line="360" w:lineRule="auto"/>
        <w:ind w:left="426" w:hanging="426"/>
        <w:jc w:val="both"/>
        <w:rPr>
          <w:sz w:val="18"/>
          <w:szCs w:val="18"/>
          <w:shd w:val="clear" w:color="auto" w:fill="FFFF00"/>
          <w:lang w:val="de-DE"/>
        </w:rPr>
      </w:pPr>
    </w:p>
    <w:bookmarkStart w:id="6" w:name="Controllo124"/>
    <w:p w14:paraId="044B4EAA" w14:textId="7AF3BD3B" w:rsidR="000A6FBB" w:rsidRPr="006B32CB" w:rsidRDefault="000A6FBB" w:rsidP="004267FA">
      <w:pPr>
        <w:autoSpaceDE w:val="0"/>
        <w:spacing w:line="360" w:lineRule="auto"/>
        <w:ind w:left="426" w:hanging="426"/>
        <w:jc w:val="both"/>
        <w:rPr>
          <w:sz w:val="18"/>
          <w:szCs w:val="18"/>
          <w:lang w:val="de-DE"/>
        </w:rPr>
      </w:pPr>
      <w:r w:rsidRPr="003E5D93">
        <w:rPr>
          <w:sz w:val="18"/>
          <w:szCs w:val="18"/>
          <w:lang w:val="de-DE"/>
        </w:rPr>
        <w:fldChar w:fldCharType="begin">
          <w:ffData>
            <w:name w:val="Controllo124"/>
            <w:enabled/>
            <w:calcOnExit w:val="0"/>
            <w:checkBox>
              <w:sizeAuto/>
              <w:default w:val="0"/>
              <w:checked w:val="0"/>
            </w:checkBox>
          </w:ffData>
        </w:fldChar>
      </w:r>
      <w:r w:rsidRPr="003E5D93">
        <w:rPr>
          <w:sz w:val="18"/>
          <w:szCs w:val="18"/>
          <w:lang w:val="de-DE"/>
        </w:rPr>
        <w:instrText xml:space="preserve"> FORMCHECKBOX </w:instrText>
      </w:r>
      <w:r w:rsidR="00E40FFE">
        <w:rPr>
          <w:sz w:val="18"/>
          <w:szCs w:val="18"/>
          <w:lang w:val="de-DE"/>
        </w:rPr>
      </w:r>
      <w:r w:rsidR="00E40FFE">
        <w:rPr>
          <w:sz w:val="18"/>
          <w:szCs w:val="18"/>
          <w:lang w:val="de-DE"/>
        </w:rPr>
        <w:fldChar w:fldCharType="separate"/>
      </w:r>
      <w:r w:rsidRPr="003E5D93">
        <w:rPr>
          <w:sz w:val="18"/>
          <w:szCs w:val="18"/>
          <w:lang w:val="de-DE"/>
        </w:rPr>
        <w:fldChar w:fldCharType="end"/>
      </w:r>
      <w:bookmarkEnd w:id="6"/>
      <w:r w:rsidRPr="003E5D93">
        <w:rPr>
          <w:sz w:val="18"/>
          <w:szCs w:val="18"/>
          <w:lang w:val="de-DE"/>
        </w:rPr>
        <w:tab/>
      </w:r>
      <w:r w:rsidR="000A4CF7" w:rsidRPr="003E5D93">
        <w:rPr>
          <w:sz w:val="18"/>
          <w:szCs w:val="18"/>
          <w:lang w:val="de-DE"/>
        </w:rPr>
        <w:t>(</w:t>
      </w:r>
      <w:r w:rsidR="004E1CF8" w:rsidRPr="003E5D93">
        <w:rPr>
          <w:sz w:val="18"/>
          <w:szCs w:val="18"/>
          <w:lang w:val="de-DE" w:eastAsia="de-DE"/>
        </w:rPr>
        <w:t xml:space="preserve">bei </w:t>
      </w:r>
      <w:r w:rsidR="004E1CF8" w:rsidRPr="006B32CB">
        <w:rPr>
          <w:sz w:val="18"/>
          <w:szCs w:val="18"/>
          <w:lang w:val="de-DE" w:eastAsia="de-DE"/>
        </w:rPr>
        <w:t>Unternehmen mit Sitz im Ausland) im folgenden Verzeichnis oder in der folgenden offiziellen Liste des Zugehörigkeitsstaats eingetragen zu sein</w:t>
      </w:r>
      <w:r w:rsidRPr="006B32CB">
        <w:rPr>
          <w:sz w:val="18"/>
          <w:szCs w:val="18"/>
          <w:lang w:val="de-DE"/>
        </w:rPr>
        <w:t xml:space="preserve">: </w:t>
      </w:r>
      <w:r w:rsidR="00C531FB" w:rsidRPr="006B32CB">
        <w:rPr>
          <w:sz w:val="18"/>
          <w:szCs w:val="18"/>
          <w:lang w:val="de-DE"/>
        </w:rPr>
        <w:fldChar w:fldCharType="begin">
          <w:ffData>
            <w:name w:val="Testo33"/>
            <w:enabled/>
            <w:calcOnExit w:val="0"/>
            <w:textInput/>
          </w:ffData>
        </w:fldChar>
      </w:r>
      <w:r w:rsidR="00C531FB" w:rsidRPr="006B32CB">
        <w:rPr>
          <w:sz w:val="18"/>
          <w:szCs w:val="18"/>
          <w:lang w:val="de-DE"/>
        </w:rPr>
        <w:instrText xml:space="preserve"> FORMTEXT </w:instrText>
      </w:r>
      <w:r w:rsidR="00C531FB" w:rsidRPr="006B32CB">
        <w:rPr>
          <w:sz w:val="18"/>
          <w:szCs w:val="18"/>
          <w:lang w:val="de-DE"/>
        </w:rPr>
      </w:r>
      <w:r w:rsidR="00C531FB" w:rsidRPr="006B32CB">
        <w:rPr>
          <w:sz w:val="18"/>
          <w:szCs w:val="18"/>
          <w:lang w:val="de-DE"/>
        </w:rPr>
        <w:fldChar w:fldCharType="separate"/>
      </w:r>
      <w:r w:rsidR="00C531FB" w:rsidRPr="006B32CB">
        <w:rPr>
          <w:sz w:val="18"/>
          <w:szCs w:val="18"/>
          <w:lang w:val="de-DE"/>
        </w:rPr>
        <w:t> </w:t>
      </w:r>
      <w:r w:rsidR="00C531FB" w:rsidRPr="006B32CB">
        <w:rPr>
          <w:sz w:val="18"/>
          <w:szCs w:val="18"/>
          <w:lang w:val="de-DE"/>
        </w:rPr>
        <w:t> </w:t>
      </w:r>
      <w:r w:rsidR="00C531FB" w:rsidRPr="006B32CB">
        <w:rPr>
          <w:sz w:val="18"/>
          <w:szCs w:val="18"/>
          <w:lang w:val="de-DE"/>
        </w:rPr>
        <w:t> </w:t>
      </w:r>
      <w:r w:rsidR="00C531FB" w:rsidRPr="006B32CB">
        <w:rPr>
          <w:sz w:val="18"/>
          <w:szCs w:val="18"/>
          <w:lang w:val="de-DE"/>
        </w:rPr>
        <w:t> </w:t>
      </w:r>
      <w:r w:rsidR="00C531FB" w:rsidRPr="006B32CB">
        <w:rPr>
          <w:sz w:val="18"/>
          <w:szCs w:val="18"/>
          <w:lang w:val="de-DE"/>
        </w:rPr>
        <w:t> </w:t>
      </w:r>
      <w:r w:rsidR="00C531FB" w:rsidRPr="006B32CB">
        <w:rPr>
          <w:sz w:val="18"/>
          <w:szCs w:val="18"/>
          <w:lang w:val="de-DE"/>
        </w:rPr>
        <w:fldChar w:fldCharType="end"/>
      </w:r>
      <w:r w:rsidR="000B1ADB" w:rsidRPr="006B32CB">
        <w:rPr>
          <w:sz w:val="18"/>
          <w:szCs w:val="18"/>
          <w:lang w:val="de-DE"/>
        </w:rPr>
        <w:t>;</w:t>
      </w:r>
    </w:p>
    <w:p w14:paraId="3000724A" w14:textId="77777777" w:rsidR="003B74A8" w:rsidRPr="006B32CB" w:rsidRDefault="003B74A8" w:rsidP="003B74A8">
      <w:pPr>
        <w:autoSpaceDE w:val="0"/>
        <w:spacing w:line="360" w:lineRule="auto"/>
        <w:ind w:left="426" w:hanging="426"/>
        <w:jc w:val="both"/>
        <w:rPr>
          <w:rFonts w:ascii="Calibri" w:hAnsi="Calibri" w:cs="Calibri"/>
          <w:sz w:val="18"/>
          <w:szCs w:val="18"/>
          <w:lang w:val="de-DE"/>
        </w:rPr>
      </w:pPr>
      <w:r w:rsidRPr="006B32CB">
        <w:rPr>
          <w:sz w:val="18"/>
          <w:szCs w:val="18"/>
          <w:lang w:val="de-DE"/>
        </w:rPr>
        <w:t xml:space="preserve">- </w:t>
      </w:r>
      <w:r w:rsidRPr="006B32CB">
        <w:rPr>
          <w:sz w:val="18"/>
          <w:szCs w:val="18"/>
          <w:lang w:val="de-DE"/>
        </w:rPr>
        <w:tab/>
        <w:t xml:space="preserve">in Kenntnis der strafrechtlichen Verantwortung im Sinne von Art. 55, Absatz 2 des </w:t>
      </w:r>
      <w:proofErr w:type="spellStart"/>
      <w:r w:rsidRPr="006B32CB">
        <w:rPr>
          <w:sz w:val="18"/>
          <w:szCs w:val="18"/>
          <w:lang w:val="de-DE"/>
        </w:rPr>
        <w:t>GvD</w:t>
      </w:r>
      <w:proofErr w:type="spellEnd"/>
      <w:r w:rsidRPr="006B32CB">
        <w:rPr>
          <w:sz w:val="18"/>
          <w:szCs w:val="18"/>
          <w:lang w:val="de-DE"/>
        </w:rPr>
        <w:t xml:space="preserve"> Nr. 231 vom 21. November 2007, erklärt dass, </w:t>
      </w:r>
      <w:proofErr w:type="gramStart"/>
      <w:r w:rsidRPr="006B32CB">
        <w:rPr>
          <w:sz w:val="18"/>
          <w:szCs w:val="18"/>
          <w:lang w:val="de-DE"/>
        </w:rPr>
        <w:t>bei fehlender oder unwahrer Erklärungen</w:t>
      </w:r>
      <w:proofErr w:type="gramEnd"/>
      <w:r w:rsidRPr="006B32CB">
        <w:rPr>
          <w:sz w:val="18"/>
          <w:szCs w:val="18"/>
          <w:lang w:val="de-DE"/>
        </w:rPr>
        <w:t xml:space="preserve">, der wirtschaftliche Eigentümer im Sinne des </w:t>
      </w:r>
      <w:proofErr w:type="spellStart"/>
      <w:r w:rsidRPr="006B32CB">
        <w:rPr>
          <w:sz w:val="18"/>
          <w:szCs w:val="18"/>
          <w:lang w:val="de-DE"/>
        </w:rPr>
        <w:t>GvD</w:t>
      </w:r>
      <w:proofErr w:type="spellEnd"/>
      <w:r w:rsidRPr="006B32CB">
        <w:rPr>
          <w:sz w:val="18"/>
          <w:szCs w:val="18"/>
          <w:lang w:val="de-DE"/>
        </w:rPr>
        <w:t xml:space="preserve"> Nr. 231/2007 folgendes/folgende Subjekte ist/sind: </w:t>
      </w:r>
    </w:p>
    <w:p w14:paraId="1C2D4D16" w14:textId="77777777" w:rsidR="003B74A8" w:rsidRPr="006B32CB" w:rsidRDefault="003B74A8" w:rsidP="003B74A8">
      <w:pPr>
        <w:autoSpaceDE w:val="0"/>
        <w:spacing w:line="360" w:lineRule="auto"/>
        <w:ind w:left="426" w:hanging="426"/>
        <w:jc w:val="both"/>
        <w:rPr>
          <w:sz w:val="18"/>
          <w:szCs w:val="18"/>
          <w:lang w:val="de-DE"/>
        </w:rPr>
      </w:pPr>
      <w:r w:rsidRPr="006B32CB">
        <w:rPr>
          <w:sz w:val="18"/>
          <w:szCs w:val="18"/>
          <w:lang w:val="de-DE"/>
        </w:rPr>
        <w:t xml:space="preserve">Name: </w:t>
      </w:r>
      <w:r w:rsidRPr="006B32CB">
        <w:rPr>
          <w:sz w:val="18"/>
          <w:szCs w:val="18"/>
          <w:lang w:val="de-DE"/>
        </w:rPr>
        <w:fldChar w:fldCharType="begin">
          <w:ffData>
            <w:name w:val="Testo33"/>
            <w:enabled/>
            <w:calcOnExit w:val="0"/>
            <w:textInput/>
          </w:ffData>
        </w:fldChar>
      </w:r>
      <w:r w:rsidRPr="006B32CB">
        <w:rPr>
          <w:sz w:val="18"/>
          <w:szCs w:val="18"/>
          <w:lang w:val="de-DE"/>
        </w:rPr>
        <w:instrText xml:space="preserve"> FORMTEXT </w:instrText>
      </w:r>
      <w:r w:rsidRPr="006B32CB">
        <w:rPr>
          <w:sz w:val="18"/>
          <w:szCs w:val="18"/>
          <w:lang w:val="de-DE"/>
        </w:rPr>
      </w:r>
      <w:r w:rsidRPr="006B32CB">
        <w:rPr>
          <w:sz w:val="18"/>
          <w:szCs w:val="18"/>
          <w:lang w:val="de-DE"/>
        </w:rPr>
        <w:fldChar w:fldCharType="separate"/>
      </w:r>
      <w:r w:rsidRPr="006B32CB">
        <w:rPr>
          <w:sz w:val="18"/>
          <w:szCs w:val="18"/>
          <w:lang w:val="de-DE"/>
        </w:rPr>
        <w:t> </w:t>
      </w:r>
      <w:r w:rsidRPr="006B32CB">
        <w:rPr>
          <w:sz w:val="18"/>
          <w:szCs w:val="18"/>
          <w:lang w:val="de-DE"/>
        </w:rPr>
        <w:t> </w:t>
      </w:r>
      <w:r w:rsidRPr="006B32CB">
        <w:rPr>
          <w:sz w:val="18"/>
          <w:szCs w:val="18"/>
          <w:lang w:val="de-DE"/>
        </w:rPr>
        <w:t> </w:t>
      </w:r>
      <w:r w:rsidRPr="006B32CB">
        <w:rPr>
          <w:sz w:val="18"/>
          <w:szCs w:val="18"/>
          <w:lang w:val="de-DE"/>
        </w:rPr>
        <w:t> </w:t>
      </w:r>
      <w:r w:rsidRPr="006B32CB">
        <w:rPr>
          <w:sz w:val="18"/>
          <w:szCs w:val="18"/>
          <w:lang w:val="de-DE"/>
        </w:rPr>
        <w:t> </w:t>
      </w:r>
      <w:r w:rsidRPr="006B32CB">
        <w:rPr>
          <w:sz w:val="18"/>
          <w:szCs w:val="18"/>
          <w:lang w:val="de-DE"/>
        </w:rPr>
        <w:fldChar w:fldCharType="end"/>
      </w:r>
      <w:r w:rsidRPr="006B32CB">
        <w:rPr>
          <w:sz w:val="18"/>
          <w:szCs w:val="18"/>
          <w:lang w:val="de-DE"/>
        </w:rPr>
        <w:t xml:space="preserve"> ; Nachname: </w:t>
      </w:r>
      <w:r w:rsidRPr="006B32CB">
        <w:rPr>
          <w:sz w:val="18"/>
          <w:szCs w:val="18"/>
          <w:lang w:val="de-DE"/>
        </w:rPr>
        <w:fldChar w:fldCharType="begin">
          <w:ffData>
            <w:name w:val="Testo33"/>
            <w:enabled/>
            <w:calcOnExit w:val="0"/>
            <w:textInput/>
          </w:ffData>
        </w:fldChar>
      </w:r>
      <w:r w:rsidRPr="006B32CB">
        <w:rPr>
          <w:sz w:val="18"/>
          <w:szCs w:val="18"/>
          <w:lang w:val="de-DE"/>
        </w:rPr>
        <w:instrText xml:space="preserve"> FORMTEXT </w:instrText>
      </w:r>
      <w:r w:rsidRPr="006B32CB">
        <w:rPr>
          <w:sz w:val="18"/>
          <w:szCs w:val="18"/>
          <w:lang w:val="de-DE"/>
        </w:rPr>
      </w:r>
      <w:r w:rsidRPr="006B32CB">
        <w:rPr>
          <w:sz w:val="18"/>
          <w:szCs w:val="18"/>
          <w:lang w:val="de-DE"/>
        </w:rPr>
        <w:fldChar w:fldCharType="separate"/>
      </w:r>
      <w:r w:rsidRPr="006B32CB">
        <w:rPr>
          <w:sz w:val="18"/>
          <w:szCs w:val="18"/>
          <w:lang w:val="de-DE"/>
        </w:rPr>
        <w:t> </w:t>
      </w:r>
      <w:r w:rsidRPr="006B32CB">
        <w:rPr>
          <w:sz w:val="18"/>
          <w:szCs w:val="18"/>
          <w:lang w:val="de-DE"/>
        </w:rPr>
        <w:t> </w:t>
      </w:r>
      <w:r w:rsidRPr="006B32CB">
        <w:rPr>
          <w:sz w:val="18"/>
          <w:szCs w:val="18"/>
          <w:lang w:val="de-DE"/>
        </w:rPr>
        <w:t> </w:t>
      </w:r>
      <w:r w:rsidRPr="006B32CB">
        <w:rPr>
          <w:sz w:val="18"/>
          <w:szCs w:val="18"/>
          <w:lang w:val="de-DE"/>
        </w:rPr>
        <w:t> </w:t>
      </w:r>
      <w:r w:rsidRPr="006B32CB">
        <w:rPr>
          <w:sz w:val="18"/>
          <w:szCs w:val="18"/>
          <w:lang w:val="de-DE"/>
        </w:rPr>
        <w:t> </w:t>
      </w:r>
      <w:r w:rsidRPr="006B32CB">
        <w:rPr>
          <w:sz w:val="18"/>
          <w:szCs w:val="18"/>
          <w:lang w:val="de-DE"/>
        </w:rPr>
        <w:fldChar w:fldCharType="end"/>
      </w:r>
      <w:r w:rsidRPr="006B32CB">
        <w:rPr>
          <w:sz w:val="18"/>
          <w:szCs w:val="18"/>
          <w:lang w:val="de-DE"/>
        </w:rPr>
        <w:t xml:space="preserve"> ; Geburtsdatum: </w:t>
      </w:r>
      <w:r w:rsidRPr="006B32CB">
        <w:rPr>
          <w:sz w:val="18"/>
          <w:szCs w:val="18"/>
          <w:lang w:val="de-DE"/>
        </w:rPr>
        <w:fldChar w:fldCharType="begin">
          <w:ffData>
            <w:name w:val="Testo33"/>
            <w:enabled/>
            <w:calcOnExit w:val="0"/>
            <w:textInput/>
          </w:ffData>
        </w:fldChar>
      </w:r>
      <w:r w:rsidRPr="006B32CB">
        <w:rPr>
          <w:sz w:val="18"/>
          <w:szCs w:val="18"/>
          <w:lang w:val="de-DE"/>
        </w:rPr>
        <w:instrText xml:space="preserve"> FORMTEXT </w:instrText>
      </w:r>
      <w:r w:rsidRPr="006B32CB">
        <w:rPr>
          <w:sz w:val="18"/>
          <w:szCs w:val="18"/>
          <w:lang w:val="de-DE"/>
        </w:rPr>
      </w:r>
      <w:r w:rsidRPr="006B32CB">
        <w:rPr>
          <w:sz w:val="18"/>
          <w:szCs w:val="18"/>
          <w:lang w:val="de-DE"/>
        </w:rPr>
        <w:fldChar w:fldCharType="separate"/>
      </w:r>
      <w:r w:rsidRPr="006B32CB">
        <w:rPr>
          <w:sz w:val="18"/>
          <w:szCs w:val="18"/>
          <w:lang w:val="de-DE"/>
        </w:rPr>
        <w:t> </w:t>
      </w:r>
      <w:r w:rsidRPr="006B32CB">
        <w:rPr>
          <w:sz w:val="18"/>
          <w:szCs w:val="18"/>
          <w:lang w:val="de-DE"/>
        </w:rPr>
        <w:t> </w:t>
      </w:r>
      <w:r w:rsidRPr="006B32CB">
        <w:rPr>
          <w:sz w:val="18"/>
          <w:szCs w:val="18"/>
          <w:lang w:val="de-DE"/>
        </w:rPr>
        <w:t> </w:t>
      </w:r>
      <w:r w:rsidRPr="006B32CB">
        <w:rPr>
          <w:sz w:val="18"/>
          <w:szCs w:val="18"/>
          <w:lang w:val="de-DE"/>
        </w:rPr>
        <w:t> </w:t>
      </w:r>
      <w:r w:rsidRPr="006B32CB">
        <w:rPr>
          <w:sz w:val="18"/>
          <w:szCs w:val="18"/>
          <w:lang w:val="de-DE"/>
        </w:rPr>
        <w:t> </w:t>
      </w:r>
      <w:r w:rsidRPr="006B32CB">
        <w:rPr>
          <w:sz w:val="18"/>
          <w:szCs w:val="18"/>
          <w:lang w:val="de-DE"/>
        </w:rPr>
        <w:fldChar w:fldCharType="end"/>
      </w:r>
      <w:r w:rsidRPr="006B32CB">
        <w:rPr>
          <w:sz w:val="18"/>
          <w:szCs w:val="18"/>
          <w:lang w:val="de-DE"/>
        </w:rPr>
        <w:t xml:space="preserve"> ; Steuernummer:  </w:t>
      </w:r>
      <w:r w:rsidRPr="006B32CB">
        <w:rPr>
          <w:sz w:val="18"/>
          <w:szCs w:val="18"/>
          <w:lang w:val="de-DE"/>
        </w:rPr>
        <w:fldChar w:fldCharType="begin">
          <w:ffData>
            <w:name w:val="Testo33"/>
            <w:enabled/>
            <w:calcOnExit w:val="0"/>
            <w:textInput/>
          </w:ffData>
        </w:fldChar>
      </w:r>
      <w:r w:rsidRPr="006B32CB">
        <w:rPr>
          <w:sz w:val="18"/>
          <w:szCs w:val="18"/>
          <w:lang w:val="de-DE"/>
        </w:rPr>
        <w:instrText xml:space="preserve"> FORMTEXT </w:instrText>
      </w:r>
      <w:r w:rsidRPr="006B32CB">
        <w:rPr>
          <w:sz w:val="18"/>
          <w:szCs w:val="18"/>
          <w:lang w:val="de-DE"/>
        </w:rPr>
      </w:r>
      <w:r w:rsidRPr="006B32CB">
        <w:rPr>
          <w:sz w:val="18"/>
          <w:szCs w:val="18"/>
          <w:lang w:val="de-DE"/>
        </w:rPr>
        <w:fldChar w:fldCharType="separate"/>
      </w:r>
      <w:r w:rsidRPr="006B32CB">
        <w:rPr>
          <w:sz w:val="18"/>
          <w:szCs w:val="18"/>
          <w:lang w:val="de-DE"/>
        </w:rPr>
        <w:t> </w:t>
      </w:r>
      <w:r w:rsidRPr="006B32CB">
        <w:rPr>
          <w:sz w:val="18"/>
          <w:szCs w:val="18"/>
          <w:lang w:val="de-DE"/>
        </w:rPr>
        <w:t> </w:t>
      </w:r>
      <w:r w:rsidRPr="006B32CB">
        <w:rPr>
          <w:sz w:val="18"/>
          <w:szCs w:val="18"/>
          <w:lang w:val="de-DE"/>
        </w:rPr>
        <w:t> </w:t>
      </w:r>
      <w:r w:rsidRPr="006B32CB">
        <w:rPr>
          <w:sz w:val="18"/>
          <w:szCs w:val="18"/>
          <w:lang w:val="de-DE"/>
        </w:rPr>
        <w:t> </w:t>
      </w:r>
      <w:r w:rsidRPr="006B32CB">
        <w:rPr>
          <w:sz w:val="18"/>
          <w:szCs w:val="18"/>
          <w:lang w:val="de-DE"/>
        </w:rPr>
        <w:t> </w:t>
      </w:r>
      <w:r w:rsidRPr="006B32CB">
        <w:rPr>
          <w:sz w:val="18"/>
          <w:szCs w:val="18"/>
          <w:lang w:val="de-DE"/>
        </w:rPr>
        <w:fldChar w:fldCharType="end"/>
      </w:r>
      <w:r w:rsidRPr="006B32CB">
        <w:rPr>
          <w:sz w:val="18"/>
          <w:szCs w:val="18"/>
          <w:lang w:val="de-DE"/>
        </w:rPr>
        <w:t xml:space="preserve">    </w:t>
      </w:r>
    </w:p>
    <w:p w14:paraId="10F3146B" w14:textId="77777777" w:rsidR="003B74A8" w:rsidRPr="006B32CB" w:rsidRDefault="003B74A8" w:rsidP="003B74A8">
      <w:pPr>
        <w:autoSpaceDE w:val="0"/>
        <w:spacing w:line="360" w:lineRule="auto"/>
        <w:ind w:left="426" w:hanging="426"/>
        <w:jc w:val="both"/>
        <w:rPr>
          <w:sz w:val="18"/>
          <w:szCs w:val="18"/>
          <w:lang w:val="de-DE"/>
        </w:rPr>
      </w:pPr>
      <w:r w:rsidRPr="006B32CB">
        <w:rPr>
          <w:sz w:val="18"/>
          <w:szCs w:val="18"/>
          <w:lang w:val="de-DE"/>
        </w:rPr>
        <w:t xml:space="preserve">   </w:t>
      </w:r>
      <w:r w:rsidRPr="006B32CB">
        <w:rPr>
          <w:sz w:val="18"/>
          <w:szCs w:val="18"/>
          <w:lang w:val="de-DE"/>
        </w:rPr>
        <w:fldChar w:fldCharType="begin">
          <w:ffData>
            <w:name w:val="Testo33"/>
            <w:enabled/>
            <w:calcOnExit w:val="0"/>
            <w:textInput/>
          </w:ffData>
        </w:fldChar>
      </w:r>
      <w:r w:rsidRPr="006B32CB">
        <w:rPr>
          <w:sz w:val="18"/>
          <w:szCs w:val="18"/>
          <w:lang w:val="de-DE"/>
        </w:rPr>
        <w:instrText xml:space="preserve"> FORMTEXT </w:instrText>
      </w:r>
      <w:r w:rsidRPr="006B32CB">
        <w:rPr>
          <w:sz w:val="18"/>
          <w:szCs w:val="18"/>
          <w:lang w:val="de-DE"/>
        </w:rPr>
      </w:r>
      <w:r w:rsidRPr="006B32CB">
        <w:rPr>
          <w:sz w:val="18"/>
          <w:szCs w:val="18"/>
          <w:lang w:val="de-DE"/>
        </w:rPr>
        <w:fldChar w:fldCharType="separate"/>
      </w:r>
      <w:r w:rsidRPr="006B32CB">
        <w:rPr>
          <w:sz w:val="18"/>
          <w:szCs w:val="18"/>
          <w:lang w:val="de-DE"/>
        </w:rPr>
        <w:t> </w:t>
      </w:r>
      <w:r w:rsidRPr="006B32CB">
        <w:rPr>
          <w:sz w:val="18"/>
          <w:szCs w:val="18"/>
          <w:lang w:val="de-DE"/>
        </w:rPr>
        <w:t> </w:t>
      </w:r>
      <w:r w:rsidRPr="006B32CB">
        <w:rPr>
          <w:sz w:val="18"/>
          <w:szCs w:val="18"/>
          <w:lang w:val="de-DE"/>
        </w:rPr>
        <w:t> </w:t>
      </w:r>
      <w:r w:rsidRPr="006B32CB">
        <w:rPr>
          <w:sz w:val="18"/>
          <w:szCs w:val="18"/>
          <w:lang w:val="de-DE"/>
        </w:rPr>
        <w:t> </w:t>
      </w:r>
      <w:r w:rsidRPr="006B32CB">
        <w:rPr>
          <w:sz w:val="18"/>
          <w:szCs w:val="18"/>
          <w:lang w:val="de-DE"/>
        </w:rPr>
        <w:t> </w:t>
      </w:r>
      <w:r w:rsidRPr="006B32CB">
        <w:rPr>
          <w:sz w:val="18"/>
          <w:szCs w:val="18"/>
          <w:lang w:val="de-DE"/>
        </w:rPr>
        <w:fldChar w:fldCharType="end"/>
      </w:r>
      <w:r w:rsidRPr="006B32CB">
        <w:rPr>
          <w:sz w:val="18"/>
          <w:szCs w:val="18"/>
          <w:lang w:val="de-DE"/>
        </w:rPr>
        <w:t xml:space="preserve">  </w:t>
      </w:r>
    </w:p>
    <w:p w14:paraId="6B6E12EB" w14:textId="77777777" w:rsidR="00E97D57" w:rsidRPr="00E97D57" w:rsidRDefault="00E97D57" w:rsidP="00E97D57">
      <w:pPr>
        <w:suppressAutoHyphens w:val="0"/>
        <w:autoSpaceDE w:val="0"/>
        <w:spacing w:line="360" w:lineRule="auto"/>
        <w:ind w:left="284" w:hanging="283"/>
        <w:jc w:val="both"/>
        <w:rPr>
          <w:sz w:val="18"/>
          <w:szCs w:val="18"/>
          <w:lang w:val="de-DE"/>
        </w:rPr>
      </w:pPr>
    </w:p>
    <w:p w14:paraId="79488A28" w14:textId="652FD421" w:rsidR="003F4CBB" w:rsidRDefault="003F4CBB" w:rsidP="003F4CBB">
      <w:pPr>
        <w:autoSpaceDE w:val="0"/>
        <w:spacing w:line="360" w:lineRule="auto"/>
        <w:jc w:val="both"/>
        <w:rPr>
          <w:color w:val="FF0000"/>
          <w:sz w:val="18"/>
          <w:szCs w:val="18"/>
          <w:lang w:val="de-DE"/>
        </w:rPr>
      </w:pPr>
      <w:bookmarkStart w:id="7" w:name="_Hlk102463965"/>
      <w:r w:rsidRPr="00EC62DD">
        <w:rPr>
          <w:color w:val="FF0000"/>
          <w:sz w:val="18"/>
          <w:szCs w:val="18"/>
          <w:highlight w:val="green"/>
          <w:lang w:val="de-DE"/>
        </w:rPr>
        <w:t>(Nur im Falle von Ausschreibungen, die durch Geldmittel aus dem PNRR oder dem PNC finanziert werden</w:t>
      </w:r>
      <w:r w:rsidR="009B7D23">
        <w:rPr>
          <w:color w:val="FF0000"/>
          <w:sz w:val="18"/>
          <w:szCs w:val="18"/>
          <w:highlight w:val="green"/>
          <w:lang w:val="de-DE"/>
        </w:rPr>
        <w:t xml:space="preserve"> oder reservierten Vergabe</w:t>
      </w:r>
      <w:r w:rsidRPr="00EC62DD">
        <w:rPr>
          <w:color w:val="FF0000"/>
          <w:sz w:val="18"/>
          <w:szCs w:val="18"/>
          <w:highlight w:val="green"/>
          <w:lang w:val="de-DE"/>
        </w:rPr>
        <w:t>, andernfalls löschen – der letzte Bericht bezieht sich auf den Zweijahreszeitraum 2020/21 und zeigt die Anzahl der Mitarbeiter des Unternehmens zum 31.12.2021 auf. Nach dem 30.04.2024 wird dieses Datum auf den 31.12.2023 t - Zweijahreszeitraum 2022/23 geändert):</w:t>
      </w:r>
    </w:p>
    <w:bookmarkStart w:id="8" w:name="_Hlk135239647"/>
    <w:p w14:paraId="1BC5683C" w14:textId="77777777" w:rsidR="00A1321E" w:rsidRPr="00884C6F" w:rsidRDefault="00A1321E" w:rsidP="00A1321E">
      <w:pPr>
        <w:spacing w:line="360" w:lineRule="auto"/>
        <w:ind w:left="426"/>
        <w:jc w:val="center"/>
        <w:rPr>
          <w:rFonts w:eastAsia="Arial Unicode MS"/>
          <w:color w:val="FF0000"/>
          <w:sz w:val="18"/>
          <w:szCs w:val="18"/>
          <w:lang w:val="de-DE"/>
        </w:rPr>
      </w:pPr>
      <w:r w:rsidRPr="00884C6F">
        <w:rPr>
          <w:color w:val="FF0000"/>
        </w:rPr>
        <w:fldChar w:fldCharType="begin">
          <w:ffData>
            <w:name w:val=""/>
            <w:enabled/>
            <w:calcOnExit w:val="0"/>
            <w:checkBox>
              <w:sizeAuto/>
              <w:default w:val="0"/>
            </w:checkBox>
          </w:ffData>
        </w:fldChar>
      </w:r>
      <w:r w:rsidRPr="009A6A5D">
        <w:rPr>
          <w:color w:val="FF0000"/>
          <w:sz w:val="18"/>
          <w:szCs w:val="18"/>
          <w:lang w:val="de-DE"/>
        </w:rPr>
        <w:instrText>FORMCHECKBOX</w:instrText>
      </w:r>
      <w:r w:rsidR="00E40FFE">
        <w:rPr>
          <w:color w:val="FF0000"/>
          <w:sz w:val="18"/>
          <w:szCs w:val="18"/>
        </w:rPr>
      </w:r>
      <w:r w:rsidR="00E40FFE">
        <w:rPr>
          <w:color w:val="FF0000"/>
          <w:sz w:val="18"/>
          <w:szCs w:val="18"/>
        </w:rPr>
        <w:fldChar w:fldCharType="separate"/>
      </w:r>
      <w:r w:rsidRPr="00884C6F">
        <w:rPr>
          <w:color w:val="FF0000"/>
          <w:sz w:val="18"/>
          <w:szCs w:val="18"/>
        </w:rPr>
        <w:fldChar w:fldCharType="end"/>
      </w:r>
      <w:bookmarkEnd w:id="8"/>
      <w:r w:rsidRPr="00884C6F">
        <w:rPr>
          <w:rFonts w:eastAsia="Arial Unicode MS"/>
          <w:b/>
          <w:color w:val="FF0000"/>
          <w:sz w:val="18"/>
          <w:szCs w:val="18"/>
          <w:lang w:val="de-DE"/>
        </w:rPr>
        <w:t xml:space="preserve"> (für in Italien ansässige Wirtschaftsteilnehmer))</w:t>
      </w:r>
    </w:p>
    <w:p w14:paraId="7F3C876E" w14:textId="77777777" w:rsidR="00A1321E" w:rsidRPr="00884C6F" w:rsidRDefault="00A1321E" w:rsidP="00A1321E">
      <w:pPr>
        <w:spacing w:line="360" w:lineRule="auto"/>
        <w:ind w:left="284" w:hanging="284"/>
        <w:jc w:val="both"/>
        <w:rPr>
          <w:color w:val="FF0000"/>
          <w:sz w:val="18"/>
          <w:szCs w:val="18"/>
          <w:lang w:val="de-DE"/>
        </w:rPr>
      </w:pPr>
      <w:r w:rsidRPr="00884C6F">
        <w:rPr>
          <w:iCs/>
          <w:color w:val="FF0000"/>
          <w:sz w:val="18"/>
          <w:szCs w:val="18"/>
          <w:lang w:val="it-IT"/>
        </w:rPr>
        <w:fldChar w:fldCharType="begin">
          <w:ffData>
            <w:name w:val="Controllo143"/>
            <w:enabled/>
            <w:calcOnExit w:val="0"/>
            <w:checkBox>
              <w:sizeAuto/>
              <w:default w:val="0"/>
            </w:checkBox>
          </w:ffData>
        </w:fldChar>
      </w:r>
      <w:r w:rsidRPr="00884C6F">
        <w:rPr>
          <w:iCs/>
          <w:color w:val="FF0000"/>
          <w:sz w:val="18"/>
          <w:szCs w:val="18"/>
          <w:lang w:val="de-DE"/>
        </w:rPr>
        <w:instrText xml:space="preserve"> FORMCHECKBOX </w:instrText>
      </w:r>
      <w:r w:rsidR="00E40FFE">
        <w:rPr>
          <w:iCs/>
          <w:color w:val="FF0000"/>
          <w:sz w:val="18"/>
          <w:szCs w:val="18"/>
          <w:lang w:val="it-IT"/>
        </w:rPr>
      </w:r>
      <w:r w:rsidR="00E40FFE">
        <w:rPr>
          <w:iCs/>
          <w:color w:val="FF0000"/>
          <w:sz w:val="18"/>
          <w:szCs w:val="18"/>
          <w:lang w:val="it-IT"/>
        </w:rPr>
        <w:fldChar w:fldCharType="separate"/>
      </w:r>
      <w:r w:rsidRPr="00884C6F">
        <w:rPr>
          <w:iCs/>
          <w:color w:val="FF0000"/>
          <w:sz w:val="18"/>
          <w:szCs w:val="18"/>
          <w:lang w:val="it-IT"/>
        </w:rPr>
        <w:fldChar w:fldCharType="end"/>
      </w:r>
      <w:r w:rsidRPr="00884C6F">
        <w:rPr>
          <w:iCs/>
          <w:color w:val="FF0000"/>
          <w:sz w:val="18"/>
          <w:szCs w:val="18"/>
          <w:lang w:val="de-DE"/>
        </w:rPr>
        <w:t xml:space="preserve"> a) ein öf</w:t>
      </w:r>
      <w:r w:rsidRPr="00884C6F">
        <w:rPr>
          <w:color w:val="FF0000"/>
          <w:sz w:val="18"/>
          <w:szCs w:val="18"/>
          <w:lang w:val="de-DE"/>
        </w:rPr>
        <w:t xml:space="preserve">fentliches oder privates Unternehmen zu sein, das </w:t>
      </w:r>
      <w:r w:rsidRPr="00884C6F">
        <w:rPr>
          <w:b/>
          <w:bCs/>
          <w:color w:val="FF0000"/>
          <w:sz w:val="18"/>
          <w:szCs w:val="18"/>
          <w:lang w:val="de-DE"/>
        </w:rPr>
        <w:t>zum 31.12.2021 über 50 Mitarbeiter beschäftigte</w:t>
      </w:r>
      <w:r w:rsidRPr="00884C6F">
        <w:rPr>
          <w:color w:val="FF0000"/>
          <w:sz w:val="18"/>
          <w:szCs w:val="18"/>
          <w:lang w:val="de-DE"/>
        </w:rPr>
        <w:t xml:space="preserve">, und daher verpflichtet zu sein, </w:t>
      </w:r>
      <w:r w:rsidRPr="00884C6F">
        <w:rPr>
          <w:rFonts w:eastAsia="Arial Unicode MS"/>
          <w:color w:val="FF0000"/>
          <w:sz w:val="18"/>
          <w:szCs w:val="18"/>
          <w:lang w:val="de-DE"/>
        </w:rPr>
        <w:t>mindestens</w:t>
      </w:r>
      <w:r w:rsidRPr="00884C6F">
        <w:rPr>
          <w:color w:val="FF0000"/>
          <w:sz w:val="18"/>
          <w:szCs w:val="18"/>
          <w:lang w:val="de-DE"/>
        </w:rPr>
        <w:t xml:space="preserve"> alle zwei Jahre einen Bericht über den Personalstand im Sinne von Art. 46 des </w:t>
      </w:r>
      <w:proofErr w:type="spellStart"/>
      <w:r w:rsidRPr="00884C6F">
        <w:rPr>
          <w:color w:val="FF0000"/>
          <w:sz w:val="18"/>
          <w:szCs w:val="18"/>
          <w:lang w:val="de-DE"/>
        </w:rPr>
        <w:t>GvD</w:t>
      </w:r>
      <w:proofErr w:type="spellEnd"/>
      <w:r w:rsidRPr="00884C6F">
        <w:rPr>
          <w:color w:val="FF0000"/>
          <w:sz w:val="18"/>
          <w:szCs w:val="18"/>
          <w:lang w:val="de-DE"/>
        </w:rPr>
        <w:t xml:space="preserve"> 198/2006 zu verfassen;</w:t>
      </w:r>
    </w:p>
    <w:p w14:paraId="50248BA9" w14:textId="77777777" w:rsidR="00A1321E" w:rsidRPr="00884C6F" w:rsidRDefault="00A1321E" w:rsidP="00A1321E">
      <w:pPr>
        <w:spacing w:line="360" w:lineRule="auto"/>
        <w:ind w:left="284" w:hanging="284"/>
        <w:jc w:val="center"/>
        <w:rPr>
          <w:color w:val="FF0000"/>
          <w:sz w:val="18"/>
          <w:szCs w:val="18"/>
          <w:lang w:val="de-DE"/>
        </w:rPr>
      </w:pPr>
      <w:r w:rsidRPr="00884C6F">
        <w:rPr>
          <w:color w:val="FF0000"/>
          <w:sz w:val="18"/>
          <w:szCs w:val="18"/>
          <w:lang w:val="de-DE"/>
        </w:rPr>
        <w:t>oder</w:t>
      </w:r>
    </w:p>
    <w:p w14:paraId="250EA03F" w14:textId="77777777" w:rsidR="00A1321E" w:rsidRPr="00884C6F" w:rsidRDefault="00A1321E" w:rsidP="00A1321E">
      <w:pPr>
        <w:spacing w:line="360" w:lineRule="auto"/>
        <w:ind w:left="284" w:hanging="284"/>
        <w:jc w:val="both"/>
        <w:rPr>
          <w:iCs/>
          <w:color w:val="FF0000"/>
          <w:sz w:val="18"/>
          <w:szCs w:val="18"/>
          <w:lang w:val="de-DE"/>
        </w:rPr>
      </w:pPr>
      <w:r w:rsidRPr="00884C6F">
        <w:rPr>
          <w:iCs/>
          <w:color w:val="FF0000"/>
          <w:sz w:val="18"/>
          <w:szCs w:val="18"/>
          <w:lang w:val="it-IT"/>
        </w:rPr>
        <w:fldChar w:fldCharType="begin">
          <w:ffData>
            <w:name w:val="Controllo59"/>
            <w:enabled/>
            <w:calcOnExit w:val="0"/>
            <w:checkBox>
              <w:sizeAuto/>
              <w:default w:val="0"/>
              <w:checked w:val="0"/>
            </w:checkBox>
          </w:ffData>
        </w:fldChar>
      </w:r>
      <w:r w:rsidRPr="00884C6F">
        <w:rPr>
          <w:iCs/>
          <w:color w:val="FF0000"/>
          <w:sz w:val="18"/>
          <w:szCs w:val="18"/>
          <w:lang w:val="de-DE"/>
        </w:rPr>
        <w:instrText xml:space="preserve"> FORMCHECKBOX </w:instrText>
      </w:r>
      <w:r w:rsidR="00E40FFE">
        <w:rPr>
          <w:iCs/>
          <w:color w:val="FF0000"/>
          <w:sz w:val="18"/>
          <w:szCs w:val="18"/>
          <w:lang w:val="it-IT"/>
        </w:rPr>
      </w:r>
      <w:r w:rsidR="00E40FFE">
        <w:rPr>
          <w:iCs/>
          <w:color w:val="FF0000"/>
          <w:sz w:val="18"/>
          <w:szCs w:val="18"/>
          <w:lang w:val="it-IT"/>
        </w:rPr>
        <w:fldChar w:fldCharType="separate"/>
      </w:r>
      <w:r w:rsidRPr="00884C6F">
        <w:rPr>
          <w:iCs/>
          <w:color w:val="FF0000"/>
          <w:sz w:val="18"/>
          <w:szCs w:val="18"/>
          <w:lang w:val="it-IT"/>
        </w:rPr>
        <w:fldChar w:fldCharType="end"/>
      </w:r>
      <w:r w:rsidRPr="00884C6F">
        <w:rPr>
          <w:iCs/>
          <w:color w:val="FF0000"/>
          <w:sz w:val="18"/>
          <w:szCs w:val="18"/>
          <w:lang w:val="de-DE"/>
        </w:rPr>
        <w:t xml:space="preserve"> b) ein öffentliches oder privates Unternehmen zu sein, das </w:t>
      </w:r>
      <w:r w:rsidRPr="00884C6F">
        <w:rPr>
          <w:b/>
          <w:bCs/>
          <w:iCs/>
          <w:color w:val="FF0000"/>
          <w:sz w:val="18"/>
          <w:szCs w:val="18"/>
          <w:lang w:val="de-DE"/>
        </w:rPr>
        <w:t>zum 31.12.2021 NICHT über 50 Mitarbeiter beschäftigte</w:t>
      </w:r>
      <w:r w:rsidRPr="00884C6F">
        <w:rPr>
          <w:iCs/>
          <w:color w:val="FF0000"/>
          <w:sz w:val="18"/>
          <w:szCs w:val="18"/>
          <w:lang w:val="de-DE"/>
        </w:rPr>
        <w:t xml:space="preserve"> und damit nicht verpflichtet zu sein, mindestens alle zwei Jahre einen Bericht über den Personalstand im Sinne von Art. 46 des </w:t>
      </w:r>
      <w:proofErr w:type="spellStart"/>
      <w:r w:rsidRPr="00884C6F">
        <w:rPr>
          <w:iCs/>
          <w:color w:val="FF0000"/>
          <w:sz w:val="18"/>
          <w:szCs w:val="18"/>
          <w:lang w:val="de-DE"/>
        </w:rPr>
        <w:t>GvD</w:t>
      </w:r>
      <w:proofErr w:type="spellEnd"/>
      <w:r w:rsidRPr="00884C6F">
        <w:rPr>
          <w:iCs/>
          <w:color w:val="FF0000"/>
          <w:sz w:val="18"/>
          <w:szCs w:val="18"/>
          <w:lang w:val="de-DE"/>
        </w:rPr>
        <w:t xml:space="preserve"> 198/2006 zu verfassen; und daher</w:t>
      </w:r>
    </w:p>
    <w:p w14:paraId="3D266029" w14:textId="77777777" w:rsidR="00A1321E" w:rsidRPr="00884C6F" w:rsidRDefault="00A1321E" w:rsidP="00A1321E">
      <w:pPr>
        <w:spacing w:line="360" w:lineRule="auto"/>
        <w:ind w:left="851" w:hanging="567"/>
        <w:jc w:val="both"/>
        <w:rPr>
          <w:b/>
          <w:bCs/>
          <w:color w:val="FF0000"/>
          <w:sz w:val="18"/>
          <w:szCs w:val="18"/>
          <w:u w:val="single"/>
          <w:lang w:val="de-DE"/>
        </w:rPr>
      </w:pPr>
      <w:r w:rsidRPr="00884C6F">
        <w:rPr>
          <w:rFonts w:eastAsia="Arial Unicode MS"/>
          <w:color w:val="FF0000"/>
          <w:sz w:val="18"/>
          <w:szCs w:val="18"/>
          <w:lang w:val="de-DE"/>
        </w:rPr>
        <w:fldChar w:fldCharType="begin">
          <w:ffData>
            <w:name w:val="Controllo59"/>
            <w:enabled/>
            <w:calcOnExit w:val="0"/>
            <w:checkBox>
              <w:sizeAuto/>
              <w:default w:val="0"/>
              <w:checked w:val="0"/>
            </w:checkBox>
          </w:ffData>
        </w:fldChar>
      </w:r>
      <w:r w:rsidRPr="00884C6F">
        <w:rPr>
          <w:rFonts w:eastAsia="Arial Unicode MS"/>
          <w:color w:val="FF0000"/>
          <w:sz w:val="18"/>
          <w:szCs w:val="18"/>
          <w:lang w:val="de-DE"/>
        </w:rPr>
        <w:instrText xml:space="preserve"> FORMCHECKBOX </w:instrText>
      </w:r>
      <w:r w:rsidR="00E40FFE">
        <w:rPr>
          <w:rFonts w:eastAsia="Arial Unicode MS"/>
          <w:color w:val="FF0000"/>
          <w:sz w:val="18"/>
          <w:szCs w:val="18"/>
          <w:lang w:val="de-DE"/>
        </w:rPr>
      </w:r>
      <w:r w:rsidR="00E40FFE">
        <w:rPr>
          <w:rFonts w:eastAsia="Arial Unicode MS"/>
          <w:color w:val="FF0000"/>
          <w:sz w:val="18"/>
          <w:szCs w:val="18"/>
          <w:lang w:val="de-DE"/>
        </w:rPr>
        <w:fldChar w:fldCharType="separate"/>
      </w:r>
      <w:r w:rsidRPr="00884C6F">
        <w:rPr>
          <w:rFonts w:eastAsia="Arial Unicode MS"/>
          <w:color w:val="FF0000"/>
          <w:sz w:val="18"/>
          <w:szCs w:val="18"/>
          <w:lang w:val="de-DE"/>
        </w:rPr>
        <w:fldChar w:fldCharType="end"/>
      </w:r>
      <w:r w:rsidRPr="00884C6F">
        <w:rPr>
          <w:rFonts w:eastAsia="Arial Unicode MS"/>
          <w:color w:val="FF0000"/>
          <w:sz w:val="18"/>
          <w:szCs w:val="18"/>
          <w:lang w:val="de-DE"/>
        </w:rPr>
        <w:t xml:space="preserve"> b1) </w:t>
      </w:r>
      <w:r w:rsidRPr="00884C6F">
        <w:rPr>
          <w:color w:val="FF0000"/>
          <w:sz w:val="18"/>
          <w:szCs w:val="18"/>
          <w:lang w:val="de-DE"/>
        </w:rPr>
        <w:t xml:space="preserve">ein öffentliches oder privates Unternehmen zu sein, welches </w:t>
      </w:r>
      <w:r w:rsidRPr="00884C6F">
        <w:rPr>
          <w:b/>
          <w:bCs/>
          <w:color w:val="FF0000"/>
          <w:sz w:val="18"/>
          <w:szCs w:val="18"/>
          <w:lang w:val="de-DE"/>
        </w:rPr>
        <w:t>zwischen 15 und 50 (einschließlich) Beschäftigte</w:t>
      </w:r>
      <w:r w:rsidRPr="00884C6F">
        <w:rPr>
          <w:color w:val="FF0000"/>
          <w:sz w:val="18"/>
          <w:szCs w:val="18"/>
          <w:lang w:val="de-DE"/>
        </w:rPr>
        <w:t xml:space="preserve"> hat und daher </w:t>
      </w:r>
      <w:r w:rsidRPr="00884C6F">
        <w:rPr>
          <w:b/>
          <w:bCs/>
          <w:color w:val="FF0000"/>
          <w:sz w:val="18"/>
          <w:szCs w:val="18"/>
          <w:u w:val="single"/>
          <w:lang w:val="de-DE"/>
        </w:rPr>
        <w:t>verpflichtet ist, folgende Dokumente zu verfassen und innerhalb von 6 Monaten ab Vertragsabschluss der Vergabestelle zu übermitteln:</w:t>
      </w:r>
    </w:p>
    <w:p w14:paraId="0443E57B" w14:textId="77777777" w:rsidR="00A1321E" w:rsidRPr="00884C6F" w:rsidRDefault="00A1321E" w:rsidP="009B7D23">
      <w:pPr>
        <w:numPr>
          <w:ilvl w:val="0"/>
          <w:numId w:val="6"/>
        </w:numPr>
        <w:spacing w:line="360" w:lineRule="auto"/>
        <w:ind w:left="1134"/>
        <w:jc w:val="both"/>
        <w:rPr>
          <w:color w:val="FF0000"/>
          <w:sz w:val="18"/>
          <w:szCs w:val="18"/>
          <w:lang w:val="de-DE"/>
        </w:rPr>
      </w:pPr>
      <w:r w:rsidRPr="00884C6F">
        <w:rPr>
          <w:color w:val="FF0000"/>
          <w:sz w:val="18"/>
          <w:szCs w:val="18"/>
          <w:u w:val="single"/>
          <w:lang w:val="de-DE"/>
        </w:rPr>
        <w:t>gemäß Art. 47,</w:t>
      </w:r>
      <w:r w:rsidRPr="00884C6F">
        <w:rPr>
          <w:b/>
          <w:bCs/>
          <w:color w:val="FF0000"/>
          <w:sz w:val="18"/>
          <w:szCs w:val="18"/>
          <w:u w:val="single"/>
          <w:lang w:val="de-DE"/>
        </w:rPr>
        <w:t xml:space="preserve"> Absatz 3 </w:t>
      </w:r>
      <w:r w:rsidRPr="00884C6F">
        <w:rPr>
          <w:color w:val="FF0000"/>
          <w:sz w:val="18"/>
          <w:szCs w:val="18"/>
          <w:u w:val="single"/>
          <w:lang w:val="de-DE"/>
        </w:rPr>
        <w:t>des Gesetzes 108/2021 einen Bericht über den männlichen und weiblichen Personalstand</w:t>
      </w:r>
      <w:r w:rsidRPr="00884C6F">
        <w:rPr>
          <w:color w:val="FF0000"/>
          <w:sz w:val="18"/>
          <w:szCs w:val="18"/>
          <w:lang w:val="de-DE"/>
        </w:rPr>
        <w:t xml:space="preserve"> jeder Berufsgruppe und in Bezug auf den Aufnahmestand, den Ausbildungsstand, der beruflichen Beförderung, des Niveaus, der Wechsel von Laufbahn- oder Qualifikationsstufen und sonstiger Mobilitätsphänomene, der Intervention der Lohnausgleichskasse, der Entlassungen, der Vorruhestandsregelungen und Ruhestandsregelungen sowie der tatsächlich gezahlten Bezüge </w:t>
      </w:r>
      <w:r w:rsidRPr="00884C6F">
        <w:rPr>
          <w:color w:val="FF0000"/>
          <w:sz w:val="18"/>
          <w:szCs w:val="18"/>
          <w:u w:val="single"/>
          <w:lang w:val="de-DE"/>
        </w:rPr>
        <w:t>und</w:t>
      </w:r>
      <w:r w:rsidRPr="00884C6F">
        <w:rPr>
          <w:color w:val="FF0000"/>
          <w:sz w:val="18"/>
          <w:szCs w:val="18"/>
          <w:lang w:val="de-DE"/>
        </w:rPr>
        <w:t xml:space="preserve"> diesen </w:t>
      </w:r>
      <w:r w:rsidRPr="00884C6F">
        <w:rPr>
          <w:color w:val="FF0000"/>
          <w:sz w:val="18"/>
          <w:szCs w:val="18"/>
          <w:lang w:val="de-DE"/>
        </w:rPr>
        <w:lastRenderedPageBreak/>
        <w:t xml:space="preserve">Bericht den betrieblichen Gewerkschaftsvertretungen und der/dem Gleichstellungsrätin/rat der Region/Provinz </w:t>
      </w:r>
      <w:r w:rsidRPr="00884C6F">
        <w:rPr>
          <w:color w:val="FF0000"/>
          <w:sz w:val="18"/>
          <w:szCs w:val="18"/>
          <w:u w:val="single"/>
          <w:lang w:val="de-DE"/>
        </w:rPr>
        <w:t>zu übermitteln</w:t>
      </w:r>
      <w:r w:rsidRPr="00884C6F">
        <w:rPr>
          <w:color w:val="FF0000"/>
          <w:sz w:val="18"/>
          <w:szCs w:val="18"/>
          <w:lang w:val="de-DE"/>
        </w:rPr>
        <w:t>;</w:t>
      </w:r>
    </w:p>
    <w:p w14:paraId="3BC75854" w14:textId="77777777" w:rsidR="00A1321E" w:rsidRPr="00884C6F" w:rsidRDefault="00A1321E" w:rsidP="009B7D23">
      <w:pPr>
        <w:numPr>
          <w:ilvl w:val="0"/>
          <w:numId w:val="7"/>
        </w:numPr>
        <w:autoSpaceDE w:val="0"/>
        <w:spacing w:line="360" w:lineRule="auto"/>
        <w:ind w:left="1134"/>
        <w:jc w:val="both"/>
        <w:rPr>
          <w:rFonts w:eastAsia="Arial Unicode MS"/>
          <w:color w:val="FF0000"/>
          <w:sz w:val="18"/>
          <w:szCs w:val="18"/>
          <w:lang w:val="de-DE"/>
        </w:rPr>
      </w:pPr>
      <w:r w:rsidRPr="00884C6F">
        <w:rPr>
          <w:color w:val="FF0000"/>
          <w:sz w:val="18"/>
          <w:szCs w:val="18"/>
          <w:u w:val="single"/>
          <w:lang w:val="de-DE"/>
        </w:rPr>
        <w:t>gemäß Art. 47,</w:t>
      </w:r>
      <w:r w:rsidRPr="00884C6F">
        <w:rPr>
          <w:b/>
          <w:bCs/>
          <w:color w:val="FF0000"/>
          <w:sz w:val="18"/>
          <w:szCs w:val="18"/>
          <w:u w:val="single"/>
          <w:lang w:val="de-DE"/>
        </w:rPr>
        <w:t xml:space="preserve"> Absatz 3-bis</w:t>
      </w:r>
      <w:r w:rsidRPr="00884C6F">
        <w:rPr>
          <w:color w:val="FF0000"/>
          <w:sz w:val="18"/>
          <w:szCs w:val="18"/>
          <w:u w:val="single"/>
          <w:lang w:val="de-DE"/>
        </w:rPr>
        <w:t xml:space="preserve"> des Gesetzes 108/2021 eine Bescheinigung und einen Bericht über die Einhaltung der Bestimmungen zum Recht auf Arbeit der Personen mit Behinderung </w:t>
      </w:r>
      <w:r w:rsidRPr="00884C6F">
        <w:rPr>
          <w:color w:val="FF0000"/>
          <w:sz w:val="18"/>
          <w:szCs w:val="18"/>
          <w:lang w:val="de-DE"/>
        </w:rPr>
        <w:t xml:space="preserve">laut Art. 17 des Gesetzes vom 12 März 1988, Nr. 68, der auch die Erläuterung eventueller Sanktionen und Maßnahmen enthält, die in den letzten drei Jahren vor Ablauf der Frist für die Einreichung der Angebote gegen den Auftragnehmer verhängt wurden. Der Bericht ist </w:t>
      </w:r>
      <w:r w:rsidRPr="00884C6F">
        <w:rPr>
          <w:color w:val="FF0000"/>
          <w:sz w:val="18"/>
          <w:szCs w:val="18"/>
          <w:u w:val="single"/>
          <w:lang w:val="de-DE"/>
        </w:rPr>
        <w:t>auch</w:t>
      </w:r>
      <w:r w:rsidRPr="00884C6F">
        <w:rPr>
          <w:color w:val="FF0000"/>
          <w:sz w:val="18"/>
          <w:szCs w:val="18"/>
          <w:lang w:val="de-DE"/>
        </w:rPr>
        <w:t xml:space="preserve"> den betrieblichen Gewerkschaftsvertretungen </w:t>
      </w:r>
      <w:r w:rsidRPr="00884C6F">
        <w:rPr>
          <w:color w:val="FF0000"/>
          <w:sz w:val="18"/>
          <w:szCs w:val="18"/>
          <w:u w:val="single"/>
          <w:lang w:val="de-DE"/>
        </w:rPr>
        <w:t>zu übermitteln</w:t>
      </w:r>
      <w:r w:rsidRPr="00884C6F">
        <w:rPr>
          <w:color w:val="FF0000"/>
          <w:sz w:val="18"/>
          <w:szCs w:val="18"/>
          <w:lang w:val="de-DE"/>
        </w:rPr>
        <w:t>.</w:t>
      </w:r>
    </w:p>
    <w:p w14:paraId="699474A4" w14:textId="77777777" w:rsidR="00A1321E" w:rsidRPr="00884C6F" w:rsidRDefault="00A1321E" w:rsidP="00A1321E">
      <w:pPr>
        <w:spacing w:line="360" w:lineRule="auto"/>
        <w:ind w:left="284" w:hanging="284"/>
        <w:jc w:val="center"/>
        <w:rPr>
          <w:color w:val="FF0000"/>
          <w:sz w:val="18"/>
          <w:szCs w:val="18"/>
          <w:lang w:val="de-DE"/>
        </w:rPr>
      </w:pPr>
      <w:r w:rsidRPr="00884C6F">
        <w:rPr>
          <w:color w:val="FF0000"/>
          <w:sz w:val="18"/>
          <w:szCs w:val="18"/>
          <w:lang w:val="de-DE"/>
        </w:rPr>
        <w:t>oder</w:t>
      </w:r>
    </w:p>
    <w:p w14:paraId="7F4BA784" w14:textId="77777777" w:rsidR="00A1321E" w:rsidRPr="00884C6F" w:rsidRDefault="00A1321E" w:rsidP="00A1321E">
      <w:pPr>
        <w:spacing w:line="360" w:lineRule="auto"/>
        <w:ind w:left="851" w:hanging="567"/>
        <w:jc w:val="both"/>
        <w:rPr>
          <w:rFonts w:eastAsia="Arial Unicode MS"/>
          <w:color w:val="FF0000"/>
          <w:sz w:val="18"/>
          <w:szCs w:val="18"/>
          <w:lang w:val="de-DE"/>
        </w:rPr>
      </w:pPr>
      <w:r w:rsidRPr="00884C6F">
        <w:rPr>
          <w:rFonts w:eastAsia="Arial Unicode MS"/>
          <w:color w:val="FF0000"/>
          <w:sz w:val="18"/>
          <w:szCs w:val="18"/>
          <w:lang w:val="de-DE"/>
        </w:rPr>
        <w:fldChar w:fldCharType="begin">
          <w:ffData>
            <w:name w:val="Controllo59"/>
            <w:enabled/>
            <w:calcOnExit w:val="0"/>
            <w:checkBox>
              <w:sizeAuto/>
              <w:default w:val="0"/>
              <w:checked w:val="0"/>
            </w:checkBox>
          </w:ffData>
        </w:fldChar>
      </w:r>
      <w:r w:rsidRPr="00884C6F">
        <w:rPr>
          <w:rFonts w:eastAsia="Arial Unicode MS"/>
          <w:color w:val="FF0000"/>
          <w:sz w:val="18"/>
          <w:szCs w:val="18"/>
          <w:lang w:val="de-DE"/>
        </w:rPr>
        <w:instrText xml:space="preserve"> FORMCHECKBOX </w:instrText>
      </w:r>
      <w:r w:rsidR="00E40FFE">
        <w:rPr>
          <w:rFonts w:eastAsia="Arial Unicode MS"/>
          <w:color w:val="FF0000"/>
          <w:sz w:val="18"/>
          <w:szCs w:val="18"/>
          <w:lang w:val="de-DE"/>
        </w:rPr>
      </w:r>
      <w:r w:rsidR="00E40FFE">
        <w:rPr>
          <w:rFonts w:eastAsia="Arial Unicode MS"/>
          <w:color w:val="FF0000"/>
          <w:sz w:val="18"/>
          <w:szCs w:val="18"/>
          <w:lang w:val="de-DE"/>
        </w:rPr>
        <w:fldChar w:fldCharType="separate"/>
      </w:r>
      <w:r w:rsidRPr="00884C6F">
        <w:rPr>
          <w:rFonts w:eastAsia="Arial Unicode MS"/>
          <w:color w:val="FF0000"/>
          <w:sz w:val="18"/>
          <w:szCs w:val="18"/>
          <w:lang w:val="de-DE"/>
        </w:rPr>
        <w:fldChar w:fldCharType="end"/>
      </w:r>
      <w:r w:rsidRPr="00884C6F">
        <w:rPr>
          <w:rFonts w:eastAsia="Arial Unicode MS"/>
          <w:color w:val="FF0000"/>
          <w:sz w:val="18"/>
          <w:szCs w:val="18"/>
          <w:lang w:val="de-DE"/>
        </w:rPr>
        <w:t xml:space="preserve"> b2) ein öffentliches oder privates Unternehmen zu sein, welches weniger als 15 Beschäftigte hat.</w:t>
      </w:r>
    </w:p>
    <w:p w14:paraId="14668165" w14:textId="77777777" w:rsidR="00A1321E" w:rsidRPr="00884C6F" w:rsidRDefault="00A1321E" w:rsidP="00A1321E">
      <w:pPr>
        <w:spacing w:line="360" w:lineRule="auto"/>
        <w:ind w:left="284" w:hanging="284"/>
        <w:jc w:val="center"/>
        <w:rPr>
          <w:color w:val="FF0000"/>
          <w:sz w:val="18"/>
          <w:szCs w:val="18"/>
          <w:lang w:val="de-DE"/>
        </w:rPr>
      </w:pPr>
      <w:r w:rsidRPr="00884C6F">
        <w:rPr>
          <w:color w:val="FF0000"/>
          <w:sz w:val="18"/>
          <w:szCs w:val="18"/>
          <w:lang w:val="de-DE"/>
        </w:rPr>
        <w:t>oder</w:t>
      </w:r>
    </w:p>
    <w:p w14:paraId="3B7EBEB5" w14:textId="77777777" w:rsidR="00A1321E" w:rsidRPr="00884C6F" w:rsidRDefault="00A1321E" w:rsidP="00A1321E">
      <w:pPr>
        <w:spacing w:line="360" w:lineRule="auto"/>
        <w:ind w:left="426"/>
        <w:jc w:val="center"/>
        <w:rPr>
          <w:rFonts w:eastAsia="Arial Unicode MS"/>
          <w:color w:val="FF0000"/>
          <w:sz w:val="18"/>
          <w:szCs w:val="18"/>
          <w:lang w:val="de-DE"/>
        </w:rPr>
      </w:pPr>
      <w:r w:rsidRPr="00884C6F">
        <w:rPr>
          <w:color w:val="FF0000"/>
        </w:rPr>
        <w:fldChar w:fldCharType="begin">
          <w:ffData>
            <w:name w:val=""/>
            <w:enabled/>
            <w:calcOnExit w:val="0"/>
            <w:checkBox>
              <w:sizeAuto/>
              <w:default w:val="0"/>
            </w:checkBox>
          </w:ffData>
        </w:fldChar>
      </w:r>
      <w:r w:rsidRPr="009A6A5D">
        <w:rPr>
          <w:color w:val="FF0000"/>
          <w:sz w:val="18"/>
          <w:szCs w:val="18"/>
          <w:lang w:val="de-DE"/>
        </w:rPr>
        <w:instrText>FORMCHECKBOX</w:instrText>
      </w:r>
      <w:r w:rsidR="00E40FFE">
        <w:rPr>
          <w:color w:val="FF0000"/>
          <w:sz w:val="18"/>
          <w:szCs w:val="18"/>
        </w:rPr>
      </w:r>
      <w:r w:rsidR="00E40FFE">
        <w:rPr>
          <w:color w:val="FF0000"/>
          <w:sz w:val="18"/>
          <w:szCs w:val="18"/>
        </w:rPr>
        <w:fldChar w:fldCharType="separate"/>
      </w:r>
      <w:r w:rsidRPr="00884C6F">
        <w:rPr>
          <w:color w:val="FF0000"/>
          <w:sz w:val="18"/>
          <w:szCs w:val="18"/>
        </w:rPr>
        <w:fldChar w:fldCharType="end"/>
      </w:r>
      <w:r w:rsidRPr="00884C6F">
        <w:rPr>
          <w:rFonts w:eastAsia="Arial Unicode MS"/>
          <w:b/>
          <w:color w:val="FF0000"/>
          <w:sz w:val="18"/>
          <w:szCs w:val="18"/>
          <w:lang w:val="de-DE"/>
        </w:rPr>
        <w:t xml:space="preserve"> (für NICHT in Italien ansässige Wirtschaftsteilnehmer))</w:t>
      </w:r>
    </w:p>
    <w:p w14:paraId="0866F661" w14:textId="77777777" w:rsidR="00A1321E" w:rsidRPr="00884C6F" w:rsidRDefault="00A1321E" w:rsidP="00A1321E">
      <w:pPr>
        <w:spacing w:line="360" w:lineRule="auto"/>
        <w:jc w:val="both"/>
        <w:rPr>
          <w:rFonts w:eastAsia="Arial Unicode MS"/>
          <w:color w:val="FF0000"/>
          <w:sz w:val="18"/>
          <w:szCs w:val="18"/>
          <w:lang w:val="de-DE"/>
        </w:rPr>
      </w:pPr>
      <w:r w:rsidRPr="00884C6F">
        <w:rPr>
          <w:rFonts w:eastAsia="Arial Unicode MS"/>
          <w:color w:val="FF0000"/>
          <w:sz w:val="18"/>
          <w:szCs w:val="18"/>
          <w:lang w:val="de-DE"/>
        </w:rPr>
        <w:t>in Bezug auf die Verpflichtungen hinsichtlich der Chancengleichheit, der Gleichstellung der Altersgruppen und der Gleichstellung der Geschlechter sowie der Einbeziehung von Menschen mit Behinderungen im Zusammenhang mit öffentlichen Investitionsverfahren, die sich ganz oder teilweise aus den Bestimmungen der Verordnung (EU ) 2021/240 des Europäischen Parlaments und des Rates vom 10. Februar 2021 und der Verordnung (EU) 2021/241 des Europäischen Parlaments und des Rates vom 12. Februar 2021 ergeben, dass das Unternehmen die im Herkunftsland geltenden Rechtsvorschriften eingehalten hat</w:t>
      </w:r>
    </w:p>
    <w:p w14:paraId="7106ABCC" w14:textId="77777777" w:rsidR="00A1321E" w:rsidRPr="00884C6F" w:rsidRDefault="00A1321E" w:rsidP="00A1321E">
      <w:pPr>
        <w:spacing w:line="360" w:lineRule="auto"/>
        <w:jc w:val="both"/>
        <w:rPr>
          <w:iCs/>
          <w:color w:val="FF0000"/>
          <w:sz w:val="18"/>
          <w:szCs w:val="18"/>
          <w:lang w:val="de-DE"/>
        </w:rPr>
      </w:pPr>
      <w:r w:rsidRPr="00884C6F">
        <w:rPr>
          <w:iCs/>
          <w:color w:val="FF0000"/>
          <w:sz w:val="18"/>
          <w:szCs w:val="18"/>
          <w:lang w:val="it-IT"/>
        </w:rPr>
        <w:fldChar w:fldCharType="begin">
          <w:ffData>
            <w:name w:val="Controllo143"/>
            <w:enabled/>
            <w:calcOnExit w:val="0"/>
            <w:checkBox>
              <w:sizeAuto/>
              <w:default w:val="0"/>
            </w:checkBox>
          </w:ffData>
        </w:fldChar>
      </w:r>
      <w:r w:rsidRPr="00884C6F">
        <w:rPr>
          <w:iCs/>
          <w:color w:val="FF0000"/>
          <w:sz w:val="18"/>
          <w:szCs w:val="18"/>
          <w:lang w:val="de-DE"/>
        </w:rPr>
        <w:instrText xml:space="preserve"> FORMCHECKBOX </w:instrText>
      </w:r>
      <w:r w:rsidR="00E40FFE">
        <w:rPr>
          <w:iCs/>
          <w:color w:val="FF0000"/>
          <w:sz w:val="18"/>
          <w:szCs w:val="18"/>
          <w:lang w:val="it-IT"/>
        </w:rPr>
      </w:r>
      <w:r w:rsidR="00E40FFE">
        <w:rPr>
          <w:iCs/>
          <w:color w:val="FF0000"/>
          <w:sz w:val="18"/>
          <w:szCs w:val="18"/>
          <w:lang w:val="it-IT"/>
        </w:rPr>
        <w:fldChar w:fldCharType="separate"/>
      </w:r>
      <w:r w:rsidRPr="00884C6F">
        <w:rPr>
          <w:iCs/>
          <w:color w:val="FF0000"/>
          <w:sz w:val="18"/>
          <w:szCs w:val="18"/>
          <w:lang w:val="it-IT"/>
        </w:rPr>
        <w:fldChar w:fldCharType="end"/>
      </w:r>
      <w:r w:rsidRPr="00884C6F">
        <w:rPr>
          <w:iCs/>
          <w:color w:val="FF0000"/>
          <w:sz w:val="18"/>
          <w:szCs w:val="18"/>
          <w:lang w:val="de-DE"/>
        </w:rPr>
        <w:t xml:space="preserve"> a) wie durch die angemessenen und gleichwertigen Unterlagen nachgewiesen wird, die </w:t>
      </w:r>
      <w:proofErr w:type="spellStart"/>
      <w:r w:rsidRPr="00884C6F">
        <w:rPr>
          <w:iCs/>
          <w:color w:val="FF0000"/>
          <w:sz w:val="18"/>
          <w:szCs w:val="18"/>
          <w:lang w:val="de-DE"/>
        </w:rPr>
        <w:t>beiglegt</w:t>
      </w:r>
      <w:proofErr w:type="spellEnd"/>
      <w:r w:rsidRPr="00884C6F">
        <w:rPr>
          <w:iCs/>
          <w:color w:val="FF0000"/>
          <w:sz w:val="18"/>
          <w:szCs w:val="18"/>
          <w:lang w:val="de-DE"/>
        </w:rPr>
        <w:t xml:space="preserve"> werden;</w:t>
      </w:r>
    </w:p>
    <w:p w14:paraId="27F992AB" w14:textId="77777777" w:rsidR="00A1321E" w:rsidRPr="00884C6F" w:rsidRDefault="00A1321E" w:rsidP="00A1321E">
      <w:pPr>
        <w:spacing w:line="360" w:lineRule="auto"/>
        <w:ind w:left="284" w:hanging="284"/>
        <w:jc w:val="both"/>
        <w:rPr>
          <w:color w:val="FF0000"/>
          <w:sz w:val="18"/>
          <w:szCs w:val="18"/>
          <w:lang w:val="de-DE"/>
        </w:rPr>
      </w:pPr>
      <w:r w:rsidRPr="00884C6F">
        <w:rPr>
          <w:color w:val="FF0000"/>
          <w:sz w:val="18"/>
          <w:szCs w:val="18"/>
          <w:lang w:val="de-DE"/>
        </w:rPr>
        <w:t>oder</w:t>
      </w:r>
    </w:p>
    <w:p w14:paraId="2C7C70C8" w14:textId="77777777" w:rsidR="00A1321E" w:rsidRPr="00884C6F" w:rsidRDefault="00A1321E" w:rsidP="00A1321E">
      <w:pPr>
        <w:spacing w:line="360" w:lineRule="auto"/>
        <w:jc w:val="both"/>
        <w:rPr>
          <w:iCs/>
          <w:color w:val="FF0000"/>
          <w:sz w:val="18"/>
          <w:szCs w:val="18"/>
          <w:lang w:val="de-DE"/>
        </w:rPr>
      </w:pPr>
      <w:r w:rsidRPr="00884C6F">
        <w:rPr>
          <w:iCs/>
          <w:color w:val="FF0000"/>
          <w:sz w:val="18"/>
          <w:szCs w:val="18"/>
          <w:lang w:val="it-IT"/>
        </w:rPr>
        <w:fldChar w:fldCharType="begin">
          <w:ffData>
            <w:name w:val="Controllo143"/>
            <w:enabled/>
            <w:calcOnExit w:val="0"/>
            <w:checkBox>
              <w:sizeAuto/>
              <w:default w:val="0"/>
            </w:checkBox>
          </w:ffData>
        </w:fldChar>
      </w:r>
      <w:r w:rsidRPr="00884C6F">
        <w:rPr>
          <w:iCs/>
          <w:color w:val="FF0000"/>
          <w:sz w:val="18"/>
          <w:szCs w:val="18"/>
          <w:lang w:val="de-DE"/>
        </w:rPr>
        <w:instrText xml:space="preserve"> FORMCHECKBOX </w:instrText>
      </w:r>
      <w:r w:rsidR="00E40FFE">
        <w:rPr>
          <w:iCs/>
          <w:color w:val="FF0000"/>
          <w:sz w:val="18"/>
          <w:szCs w:val="18"/>
          <w:lang w:val="it-IT"/>
        </w:rPr>
      </w:r>
      <w:r w:rsidR="00E40FFE">
        <w:rPr>
          <w:iCs/>
          <w:color w:val="FF0000"/>
          <w:sz w:val="18"/>
          <w:szCs w:val="18"/>
          <w:lang w:val="it-IT"/>
        </w:rPr>
        <w:fldChar w:fldCharType="separate"/>
      </w:r>
      <w:r w:rsidRPr="00884C6F">
        <w:rPr>
          <w:iCs/>
          <w:color w:val="FF0000"/>
          <w:sz w:val="18"/>
          <w:szCs w:val="18"/>
          <w:lang w:val="it-IT"/>
        </w:rPr>
        <w:fldChar w:fldCharType="end"/>
      </w:r>
      <w:r w:rsidRPr="00884C6F">
        <w:rPr>
          <w:iCs/>
          <w:color w:val="FF0000"/>
          <w:sz w:val="18"/>
          <w:szCs w:val="18"/>
          <w:lang w:val="de-DE"/>
        </w:rPr>
        <w:t xml:space="preserve"> b) und dass die Dokumente, die die Erfüllung der oben genannten Anforderungen belegen, nicht im Herkunftsland ausgestellt werden;</w:t>
      </w:r>
    </w:p>
    <w:p w14:paraId="3CFF6726" w14:textId="77777777" w:rsidR="00A1321E" w:rsidRPr="00884C6F" w:rsidRDefault="00A1321E" w:rsidP="00A1321E">
      <w:pPr>
        <w:spacing w:line="360" w:lineRule="auto"/>
        <w:ind w:left="284" w:hanging="284"/>
        <w:jc w:val="both"/>
        <w:rPr>
          <w:color w:val="FF0000"/>
          <w:sz w:val="18"/>
          <w:szCs w:val="18"/>
          <w:lang w:val="de-DE"/>
        </w:rPr>
      </w:pPr>
      <w:r w:rsidRPr="00884C6F">
        <w:rPr>
          <w:color w:val="FF0000"/>
          <w:sz w:val="18"/>
          <w:szCs w:val="18"/>
          <w:lang w:val="de-DE"/>
        </w:rPr>
        <w:t>oder</w:t>
      </w:r>
    </w:p>
    <w:p w14:paraId="2D24E304" w14:textId="77777777" w:rsidR="00A1321E" w:rsidRPr="007A0760" w:rsidRDefault="00A1321E" w:rsidP="00A1321E">
      <w:pPr>
        <w:spacing w:line="360" w:lineRule="auto"/>
        <w:jc w:val="both"/>
        <w:rPr>
          <w:color w:val="FF0000"/>
          <w:sz w:val="18"/>
          <w:szCs w:val="18"/>
          <w:lang w:val="de-DE"/>
        </w:rPr>
      </w:pPr>
      <w:r w:rsidRPr="00884C6F">
        <w:rPr>
          <w:iCs/>
          <w:color w:val="FF0000"/>
          <w:sz w:val="18"/>
          <w:szCs w:val="18"/>
          <w:lang w:val="it-IT"/>
        </w:rPr>
        <w:fldChar w:fldCharType="begin">
          <w:ffData>
            <w:name w:val="Controllo143"/>
            <w:enabled/>
            <w:calcOnExit w:val="0"/>
            <w:checkBox>
              <w:sizeAuto/>
              <w:default w:val="0"/>
            </w:checkBox>
          </w:ffData>
        </w:fldChar>
      </w:r>
      <w:r w:rsidRPr="00884C6F">
        <w:rPr>
          <w:iCs/>
          <w:color w:val="FF0000"/>
          <w:sz w:val="18"/>
          <w:szCs w:val="18"/>
          <w:lang w:val="de-DE"/>
        </w:rPr>
        <w:instrText xml:space="preserve"> FORMCHECKBOX </w:instrText>
      </w:r>
      <w:r w:rsidR="00E40FFE">
        <w:rPr>
          <w:iCs/>
          <w:color w:val="FF0000"/>
          <w:sz w:val="18"/>
          <w:szCs w:val="18"/>
          <w:lang w:val="it-IT"/>
        </w:rPr>
      </w:r>
      <w:r w:rsidR="00E40FFE">
        <w:rPr>
          <w:iCs/>
          <w:color w:val="FF0000"/>
          <w:sz w:val="18"/>
          <w:szCs w:val="18"/>
          <w:lang w:val="it-IT"/>
        </w:rPr>
        <w:fldChar w:fldCharType="separate"/>
      </w:r>
      <w:r w:rsidRPr="00884C6F">
        <w:rPr>
          <w:iCs/>
          <w:color w:val="FF0000"/>
          <w:sz w:val="18"/>
          <w:szCs w:val="18"/>
          <w:lang w:val="it-IT"/>
        </w:rPr>
        <w:fldChar w:fldCharType="end"/>
      </w:r>
      <w:r w:rsidRPr="00884C6F">
        <w:rPr>
          <w:iCs/>
          <w:color w:val="FF0000"/>
          <w:sz w:val="18"/>
          <w:szCs w:val="18"/>
          <w:lang w:val="de-DE"/>
        </w:rPr>
        <w:t xml:space="preserve"> c) und dass die Unterlagen, die die Erfüllung der oben genannten Anforderungen belegen, im Herkunftsland nicht alle nach italienischem Recht erforderlichen Angaben enthalten, was aus den </w:t>
      </w:r>
      <w:proofErr w:type="spellStart"/>
      <w:r w:rsidRPr="00884C6F">
        <w:rPr>
          <w:iCs/>
          <w:color w:val="FF0000"/>
          <w:sz w:val="18"/>
          <w:szCs w:val="18"/>
          <w:lang w:val="de-DE"/>
        </w:rPr>
        <w:t>beigelgten</w:t>
      </w:r>
      <w:proofErr w:type="spellEnd"/>
      <w:r w:rsidRPr="00884C6F">
        <w:rPr>
          <w:iCs/>
          <w:color w:val="FF0000"/>
          <w:sz w:val="18"/>
          <w:szCs w:val="18"/>
          <w:lang w:val="de-DE"/>
        </w:rPr>
        <w:t xml:space="preserve"> Unterlagen hervorgeht.</w:t>
      </w:r>
    </w:p>
    <w:p w14:paraId="7B25CB7E" w14:textId="77777777" w:rsidR="00A1321E" w:rsidRPr="007A0760" w:rsidRDefault="00A1321E" w:rsidP="00A1321E">
      <w:pPr>
        <w:spacing w:line="360" w:lineRule="auto"/>
        <w:ind w:left="426" w:hanging="426"/>
        <w:jc w:val="both"/>
        <w:rPr>
          <w:color w:val="FF0000"/>
          <w:sz w:val="18"/>
          <w:szCs w:val="18"/>
          <w:lang w:val="de-DE"/>
        </w:rPr>
      </w:pPr>
    </w:p>
    <w:bookmarkEnd w:id="7"/>
    <w:p w14:paraId="6EDF0309" w14:textId="77777777" w:rsidR="00E97D57" w:rsidRPr="00E97D57" w:rsidRDefault="00E97D57" w:rsidP="00E97D57">
      <w:pPr>
        <w:widowControl w:val="0"/>
        <w:suppressAutoHyphens w:val="0"/>
        <w:autoSpaceDN w:val="0"/>
        <w:spacing w:line="360" w:lineRule="auto"/>
        <w:ind w:left="425" w:right="-142" w:hanging="425"/>
        <w:jc w:val="both"/>
        <w:rPr>
          <w:sz w:val="18"/>
          <w:szCs w:val="18"/>
          <w:lang w:val="de-DE"/>
        </w:rPr>
      </w:pPr>
    </w:p>
    <w:p w14:paraId="00794AEF" w14:textId="77777777" w:rsidR="00E97D57" w:rsidRPr="003E5D93" w:rsidRDefault="00E97D57" w:rsidP="004267FA">
      <w:pPr>
        <w:autoSpaceDE w:val="0"/>
        <w:spacing w:line="360" w:lineRule="auto"/>
        <w:ind w:left="426" w:hanging="426"/>
        <w:jc w:val="both"/>
        <w:rPr>
          <w:sz w:val="18"/>
          <w:szCs w:val="18"/>
          <w:lang w:val="de-DE"/>
        </w:rPr>
      </w:pPr>
    </w:p>
    <w:p w14:paraId="4C35E805" w14:textId="77777777" w:rsidR="000A6FBB" w:rsidRPr="00CE3F7C" w:rsidRDefault="004E1CF8" w:rsidP="004267FA">
      <w:pPr>
        <w:autoSpaceDE w:val="0"/>
        <w:spacing w:line="360" w:lineRule="auto"/>
        <w:jc w:val="center"/>
        <w:rPr>
          <w:b/>
          <w:sz w:val="18"/>
          <w:szCs w:val="18"/>
          <w:lang w:val="de-DE" w:eastAsia="de-DE"/>
        </w:rPr>
      </w:pPr>
      <w:r w:rsidRPr="00CE3F7C">
        <w:rPr>
          <w:b/>
          <w:sz w:val="18"/>
          <w:szCs w:val="18"/>
          <w:lang w:val="de-DE" w:eastAsia="de-DE"/>
        </w:rPr>
        <w:t>BESTÄTIGT DIE FOLGENDEN DATEN</w:t>
      </w:r>
    </w:p>
    <w:p w14:paraId="4B12EC4B" w14:textId="77777777" w:rsidR="005A2F29" w:rsidRPr="00CE3F7C" w:rsidRDefault="005A2F29" w:rsidP="004267FA">
      <w:pPr>
        <w:autoSpaceDE w:val="0"/>
        <w:spacing w:line="360" w:lineRule="auto"/>
        <w:jc w:val="center"/>
        <w:rPr>
          <w:b/>
          <w:bCs/>
          <w:sz w:val="18"/>
          <w:szCs w:val="18"/>
          <w:lang w:val="de-DE"/>
        </w:rPr>
      </w:pPr>
    </w:p>
    <w:p w14:paraId="2FFFE957" w14:textId="77777777" w:rsidR="00C531FB" w:rsidRPr="00CE3F7C" w:rsidRDefault="004E1CF8" w:rsidP="00A251D2">
      <w:pPr>
        <w:autoSpaceDE w:val="0"/>
        <w:spacing w:line="360" w:lineRule="auto"/>
        <w:jc w:val="both"/>
        <w:rPr>
          <w:sz w:val="18"/>
          <w:szCs w:val="18"/>
          <w:lang w:val="de-DE"/>
        </w:rPr>
      </w:pPr>
      <w:r w:rsidRPr="00CE3F7C">
        <w:rPr>
          <w:sz w:val="18"/>
          <w:szCs w:val="18"/>
          <w:lang w:val="de-DE" w:eastAsia="de-DE"/>
        </w:rPr>
        <w:t>Eintragungsnummer</w:t>
      </w:r>
      <w:r w:rsidRPr="00CE3F7C">
        <w:rPr>
          <w:sz w:val="18"/>
          <w:szCs w:val="18"/>
          <w:lang w:val="de-DE"/>
        </w:rPr>
        <w:t xml:space="preserve"> </w:t>
      </w:r>
      <w:r w:rsidR="00C531FB" w:rsidRPr="00CE3F7C">
        <w:rPr>
          <w:sz w:val="18"/>
          <w:szCs w:val="18"/>
          <w:lang w:val="de-DE"/>
        </w:rPr>
        <w:fldChar w:fldCharType="begin">
          <w:ffData>
            <w:name w:val="Testo33"/>
            <w:enabled/>
            <w:calcOnExit w:val="0"/>
            <w:textInput/>
          </w:ffData>
        </w:fldChar>
      </w:r>
      <w:r w:rsidR="00C531FB" w:rsidRPr="00CE3F7C">
        <w:rPr>
          <w:sz w:val="18"/>
          <w:szCs w:val="18"/>
          <w:lang w:val="de-DE"/>
        </w:rPr>
        <w:instrText xml:space="preserve"> FORMTEXT </w:instrText>
      </w:r>
      <w:r w:rsidR="00C531FB" w:rsidRPr="00CE3F7C">
        <w:rPr>
          <w:sz w:val="18"/>
          <w:szCs w:val="18"/>
          <w:lang w:val="de-DE"/>
        </w:rPr>
      </w:r>
      <w:r w:rsidR="00C531FB" w:rsidRPr="00CE3F7C">
        <w:rPr>
          <w:sz w:val="18"/>
          <w:szCs w:val="18"/>
          <w:lang w:val="de-DE"/>
        </w:rPr>
        <w:fldChar w:fldCharType="separate"/>
      </w:r>
      <w:r w:rsidR="00C531FB" w:rsidRPr="00CE3F7C">
        <w:rPr>
          <w:sz w:val="18"/>
          <w:szCs w:val="18"/>
          <w:lang w:val="de-DE"/>
        </w:rPr>
        <w:t> </w:t>
      </w:r>
      <w:r w:rsidR="00C531FB" w:rsidRPr="00CE3F7C">
        <w:rPr>
          <w:sz w:val="18"/>
          <w:szCs w:val="18"/>
          <w:lang w:val="de-DE"/>
        </w:rPr>
        <w:t> </w:t>
      </w:r>
      <w:r w:rsidR="00C531FB" w:rsidRPr="00CE3F7C">
        <w:rPr>
          <w:sz w:val="18"/>
          <w:szCs w:val="18"/>
          <w:lang w:val="de-DE"/>
        </w:rPr>
        <w:t> </w:t>
      </w:r>
      <w:r w:rsidR="00C531FB" w:rsidRPr="00CE3F7C">
        <w:rPr>
          <w:sz w:val="18"/>
          <w:szCs w:val="18"/>
          <w:lang w:val="de-DE"/>
        </w:rPr>
        <w:t> </w:t>
      </w:r>
      <w:r w:rsidR="00C531FB" w:rsidRPr="00CE3F7C">
        <w:rPr>
          <w:sz w:val="18"/>
          <w:szCs w:val="18"/>
          <w:lang w:val="de-DE"/>
        </w:rPr>
        <w:t> </w:t>
      </w:r>
      <w:r w:rsidR="00C531FB" w:rsidRPr="00CE3F7C">
        <w:rPr>
          <w:sz w:val="18"/>
          <w:szCs w:val="18"/>
          <w:lang w:val="de-DE"/>
        </w:rPr>
        <w:fldChar w:fldCharType="end"/>
      </w:r>
      <w:r w:rsidR="00C531FB" w:rsidRPr="00CE3F7C">
        <w:rPr>
          <w:sz w:val="18"/>
          <w:szCs w:val="18"/>
          <w:lang w:val="de-DE"/>
        </w:rPr>
        <w:t>;</w:t>
      </w:r>
    </w:p>
    <w:p w14:paraId="07A77E42" w14:textId="77777777" w:rsidR="00C531FB" w:rsidRPr="00CE3F7C" w:rsidRDefault="004E1CF8" w:rsidP="00A251D2">
      <w:pPr>
        <w:autoSpaceDE w:val="0"/>
        <w:spacing w:line="360" w:lineRule="auto"/>
        <w:jc w:val="both"/>
        <w:rPr>
          <w:sz w:val="18"/>
          <w:szCs w:val="18"/>
          <w:lang w:val="de-DE"/>
        </w:rPr>
      </w:pPr>
      <w:r w:rsidRPr="00CE3F7C">
        <w:rPr>
          <w:sz w:val="18"/>
          <w:szCs w:val="18"/>
          <w:lang w:val="de-DE" w:eastAsia="de-DE"/>
        </w:rPr>
        <w:t>Eintragungsdatum</w:t>
      </w:r>
      <w:r w:rsidRPr="00CE3F7C">
        <w:rPr>
          <w:sz w:val="18"/>
          <w:szCs w:val="18"/>
          <w:lang w:val="de-DE"/>
        </w:rPr>
        <w:t xml:space="preserve"> </w:t>
      </w:r>
      <w:r w:rsidR="00C531FB" w:rsidRPr="00CE3F7C">
        <w:rPr>
          <w:sz w:val="18"/>
          <w:szCs w:val="18"/>
          <w:lang w:val="de-DE"/>
        </w:rPr>
        <w:fldChar w:fldCharType="begin">
          <w:ffData>
            <w:name w:val="Testo33"/>
            <w:enabled/>
            <w:calcOnExit w:val="0"/>
            <w:textInput/>
          </w:ffData>
        </w:fldChar>
      </w:r>
      <w:r w:rsidR="00C531FB" w:rsidRPr="00CE3F7C">
        <w:rPr>
          <w:sz w:val="18"/>
          <w:szCs w:val="18"/>
          <w:lang w:val="de-DE"/>
        </w:rPr>
        <w:instrText xml:space="preserve"> FORMTEXT </w:instrText>
      </w:r>
      <w:r w:rsidR="00C531FB" w:rsidRPr="00CE3F7C">
        <w:rPr>
          <w:sz w:val="18"/>
          <w:szCs w:val="18"/>
          <w:lang w:val="de-DE"/>
        </w:rPr>
      </w:r>
      <w:r w:rsidR="00C531FB" w:rsidRPr="00CE3F7C">
        <w:rPr>
          <w:sz w:val="18"/>
          <w:szCs w:val="18"/>
          <w:lang w:val="de-DE"/>
        </w:rPr>
        <w:fldChar w:fldCharType="separate"/>
      </w:r>
      <w:r w:rsidR="00C531FB" w:rsidRPr="00CE3F7C">
        <w:rPr>
          <w:sz w:val="18"/>
          <w:szCs w:val="18"/>
          <w:lang w:val="de-DE"/>
        </w:rPr>
        <w:t> </w:t>
      </w:r>
      <w:r w:rsidR="00C531FB" w:rsidRPr="00CE3F7C">
        <w:rPr>
          <w:sz w:val="18"/>
          <w:szCs w:val="18"/>
          <w:lang w:val="de-DE"/>
        </w:rPr>
        <w:t> </w:t>
      </w:r>
      <w:r w:rsidR="00C531FB" w:rsidRPr="00CE3F7C">
        <w:rPr>
          <w:sz w:val="18"/>
          <w:szCs w:val="18"/>
          <w:lang w:val="de-DE"/>
        </w:rPr>
        <w:t> </w:t>
      </w:r>
      <w:r w:rsidR="00C531FB" w:rsidRPr="00CE3F7C">
        <w:rPr>
          <w:sz w:val="18"/>
          <w:szCs w:val="18"/>
          <w:lang w:val="de-DE"/>
        </w:rPr>
        <w:t> </w:t>
      </w:r>
      <w:r w:rsidR="00C531FB" w:rsidRPr="00CE3F7C">
        <w:rPr>
          <w:sz w:val="18"/>
          <w:szCs w:val="18"/>
          <w:lang w:val="de-DE"/>
        </w:rPr>
        <w:t> </w:t>
      </w:r>
      <w:r w:rsidR="00C531FB" w:rsidRPr="00CE3F7C">
        <w:rPr>
          <w:sz w:val="18"/>
          <w:szCs w:val="18"/>
          <w:lang w:val="de-DE"/>
        </w:rPr>
        <w:fldChar w:fldCharType="end"/>
      </w:r>
      <w:r w:rsidR="00C531FB" w:rsidRPr="00CE3F7C">
        <w:rPr>
          <w:sz w:val="18"/>
          <w:szCs w:val="18"/>
          <w:lang w:val="de-DE"/>
        </w:rPr>
        <w:t>;</w:t>
      </w:r>
    </w:p>
    <w:p w14:paraId="3FA360AD" w14:textId="77777777" w:rsidR="00C531FB" w:rsidRPr="00CE3F7C" w:rsidRDefault="004E1CF8" w:rsidP="00A251D2">
      <w:pPr>
        <w:autoSpaceDE w:val="0"/>
        <w:spacing w:line="360" w:lineRule="auto"/>
        <w:jc w:val="both"/>
        <w:rPr>
          <w:sz w:val="18"/>
          <w:szCs w:val="18"/>
          <w:lang w:val="de-DE"/>
        </w:rPr>
      </w:pPr>
      <w:r w:rsidRPr="00CE3F7C">
        <w:rPr>
          <w:sz w:val="18"/>
          <w:szCs w:val="18"/>
          <w:lang w:val="de-DE" w:eastAsia="de-DE"/>
        </w:rPr>
        <w:t>Gesellschaftsdauer/Enddatum</w:t>
      </w:r>
      <w:r w:rsidRPr="00CE3F7C">
        <w:rPr>
          <w:sz w:val="18"/>
          <w:szCs w:val="18"/>
          <w:lang w:val="de-DE"/>
        </w:rPr>
        <w:t xml:space="preserve"> </w:t>
      </w:r>
      <w:r w:rsidR="00C531FB" w:rsidRPr="00CE3F7C">
        <w:rPr>
          <w:sz w:val="18"/>
          <w:szCs w:val="18"/>
          <w:lang w:val="de-DE"/>
        </w:rPr>
        <w:fldChar w:fldCharType="begin">
          <w:ffData>
            <w:name w:val="Testo33"/>
            <w:enabled/>
            <w:calcOnExit w:val="0"/>
            <w:textInput/>
          </w:ffData>
        </w:fldChar>
      </w:r>
      <w:r w:rsidR="00C531FB" w:rsidRPr="00CE3F7C">
        <w:rPr>
          <w:sz w:val="18"/>
          <w:szCs w:val="18"/>
          <w:lang w:val="de-DE"/>
        </w:rPr>
        <w:instrText xml:space="preserve"> FORMTEXT </w:instrText>
      </w:r>
      <w:r w:rsidR="00C531FB" w:rsidRPr="00CE3F7C">
        <w:rPr>
          <w:sz w:val="18"/>
          <w:szCs w:val="18"/>
          <w:lang w:val="de-DE"/>
        </w:rPr>
      </w:r>
      <w:r w:rsidR="00C531FB" w:rsidRPr="00CE3F7C">
        <w:rPr>
          <w:sz w:val="18"/>
          <w:szCs w:val="18"/>
          <w:lang w:val="de-DE"/>
        </w:rPr>
        <w:fldChar w:fldCharType="separate"/>
      </w:r>
      <w:r w:rsidR="00C531FB" w:rsidRPr="00CE3F7C">
        <w:rPr>
          <w:sz w:val="18"/>
          <w:szCs w:val="18"/>
          <w:lang w:val="de-DE"/>
        </w:rPr>
        <w:t> </w:t>
      </w:r>
      <w:r w:rsidR="00C531FB" w:rsidRPr="00CE3F7C">
        <w:rPr>
          <w:sz w:val="18"/>
          <w:szCs w:val="18"/>
          <w:lang w:val="de-DE"/>
        </w:rPr>
        <w:t> </w:t>
      </w:r>
      <w:r w:rsidR="00C531FB" w:rsidRPr="00CE3F7C">
        <w:rPr>
          <w:sz w:val="18"/>
          <w:szCs w:val="18"/>
          <w:lang w:val="de-DE"/>
        </w:rPr>
        <w:t> </w:t>
      </w:r>
      <w:r w:rsidR="00C531FB" w:rsidRPr="00CE3F7C">
        <w:rPr>
          <w:sz w:val="18"/>
          <w:szCs w:val="18"/>
          <w:lang w:val="de-DE"/>
        </w:rPr>
        <w:t> </w:t>
      </w:r>
      <w:r w:rsidR="00C531FB" w:rsidRPr="00CE3F7C">
        <w:rPr>
          <w:sz w:val="18"/>
          <w:szCs w:val="18"/>
          <w:lang w:val="de-DE"/>
        </w:rPr>
        <w:t> </w:t>
      </w:r>
      <w:r w:rsidR="00C531FB" w:rsidRPr="00CE3F7C">
        <w:rPr>
          <w:sz w:val="18"/>
          <w:szCs w:val="18"/>
          <w:lang w:val="de-DE"/>
        </w:rPr>
        <w:fldChar w:fldCharType="end"/>
      </w:r>
      <w:r w:rsidR="00C531FB" w:rsidRPr="00CE3F7C">
        <w:rPr>
          <w:sz w:val="18"/>
          <w:szCs w:val="18"/>
          <w:lang w:val="de-DE"/>
        </w:rPr>
        <w:t>;</w:t>
      </w:r>
    </w:p>
    <w:p w14:paraId="79C09740" w14:textId="77777777" w:rsidR="000A6FBB" w:rsidRPr="00CE3F7C" w:rsidRDefault="004E1CF8" w:rsidP="00A251D2">
      <w:pPr>
        <w:autoSpaceDE w:val="0"/>
        <w:spacing w:line="360" w:lineRule="auto"/>
        <w:jc w:val="both"/>
        <w:rPr>
          <w:sz w:val="18"/>
          <w:szCs w:val="18"/>
          <w:lang w:val="de-DE"/>
        </w:rPr>
      </w:pPr>
      <w:r w:rsidRPr="00CE3F7C">
        <w:rPr>
          <w:sz w:val="18"/>
          <w:szCs w:val="18"/>
          <w:lang w:val="de-DE" w:eastAsia="de-DE"/>
        </w:rPr>
        <w:t>Firma</w:t>
      </w:r>
      <w:r w:rsidRPr="00CE3F7C">
        <w:rPr>
          <w:sz w:val="18"/>
          <w:szCs w:val="18"/>
          <w:lang w:val="de-DE"/>
        </w:rPr>
        <w:t xml:space="preserve"> </w:t>
      </w:r>
      <w:r w:rsidR="00C531FB" w:rsidRPr="00CE3F7C">
        <w:rPr>
          <w:sz w:val="18"/>
          <w:szCs w:val="18"/>
          <w:lang w:val="de-DE"/>
        </w:rPr>
        <w:fldChar w:fldCharType="begin">
          <w:ffData>
            <w:name w:val="Testo33"/>
            <w:enabled/>
            <w:calcOnExit w:val="0"/>
            <w:textInput/>
          </w:ffData>
        </w:fldChar>
      </w:r>
      <w:r w:rsidR="00C531FB" w:rsidRPr="00CE3F7C">
        <w:rPr>
          <w:sz w:val="18"/>
          <w:szCs w:val="18"/>
          <w:lang w:val="de-DE"/>
        </w:rPr>
        <w:instrText xml:space="preserve"> FORMTEXT </w:instrText>
      </w:r>
      <w:r w:rsidR="00C531FB" w:rsidRPr="00CE3F7C">
        <w:rPr>
          <w:sz w:val="18"/>
          <w:szCs w:val="18"/>
          <w:lang w:val="de-DE"/>
        </w:rPr>
      </w:r>
      <w:r w:rsidR="00C531FB" w:rsidRPr="00CE3F7C">
        <w:rPr>
          <w:sz w:val="18"/>
          <w:szCs w:val="18"/>
          <w:lang w:val="de-DE"/>
        </w:rPr>
        <w:fldChar w:fldCharType="separate"/>
      </w:r>
      <w:r w:rsidR="00C531FB" w:rsidRPr="00CE3F7C">
        <w:rPr>
          <w:sz w:val="18"/>
          <w:szCs w:val="18"/>
          <w:lang w:val="de-DE"/>
        </w:rPr>
        <w:t> </w:t>
      </w:r>
      <w:r w:rsidR="00C531FB" w:rsidRPr="00CE3F7C">
        <w:rPr>
          <w:sz w:val="18"/>
          <w:szCs w:val="18"/>
          <w:lang w:val="de-DE"/>
        </w:rPr>
        <w:t> </w:t>
      </w:r>
      <w:r w:rsidR="00C531FB" w:rsidRPr="00CE3F7C">
        <w:rPr>
          <w:sz w:val="18"/>
          <w:szCs w:val="18"/>
          <w:lang w:val="de-DE"/>
        </w:rPr>
        <w:t> </w:t>
      </w:r>
      <w:r w:rsidR="00C531FB" w:rsidRPr="00CE3F7C">
        <w:rPr>
          <w:sz w:val="18"/>
          <w:szCs w:val="18"/>
          <w:lang w:val="de-DE"/>
        </w:rPr>
        <w:t> </w:t>
      </w:r>
      <w:r w:rsidR="00C531FB" w:rsidRPr="00CE3F7C">
        <w:rPr>
          <w:sz w:val="18"/>
          <w:szCs w:val="18"/>
          <w:lang w:val="de-DE"/>
        </w:rPr>
        <w:t> </w:t>
      </w:r>
      <w:r w:rsidR="00C531FB" w:rsidRPr="00CE3F7C">
        <w:rPr>
          <w:sz w:val="18"/>
          <w:szCs w:val="18"/>
          <w:lang w:val="de-DE"/>
        </w:rPr>
        <w:fldChar w:fldCharType="end"/>
      </w:r>
      <w:r w:rsidR="00C531FB" w:rsidRPr="00CE3F7C">
        <w:rPr>
          <w:sz w:val="18"/>
          <w:szCs w:val="18"/>
          <w:lang w:val="de-DE"/>
        </w:rPr>
        <w:t>.</w:t>
      </w:r>
    </w:p>
    <w:p w14:paraId="6C775A40" w14:textId="77777777" w:rsidR="000A6FBB" w:rsidRPr="00CE3F7C" w:rsidRDefault="000A6FBB" w:rsidP="004267FA">
      <w:pPr>
        <w:autoSpaceDE w:val="0"/>
        <w:spacing w:line="360" w:lineRule="auto"/>
        <w:ind w:left="426"/>
        <w:jc w:val="both"/>
        <w:rPr>
          <w:sz w:val="18"/>
          <w:szCs w:val="18"/>
          <w:lang w:val="de-DE"/>
        </w:rPr>
      </w:pPr>
    </w:p>
    <w:p w14:paraId="39CE2796" w14:textId="2655B6C3" w:rsidR="00700189" w:rsidRPr="00721592" w:rsidRDefault="00700189" w:rsidP="00317373">
      <w:pPr>
        <w:autoSpaceDE w:val="0"/>
        <w:spacing w:line="360" w:lineRule="auto"/>
        <w:ind w:left="426"/>
        <w:jc w:val="both"/>
        <w:rPr>
          <w:rFonts w:eastAsia="Arial Unicode MS"/>
          <w:b/>
          <w:bCs/>
          <w:strike/>
          <w:sz w:val="18"/>
          <w:szCs w:val="18"/>
          <w:highlight w:val="yellow"/>
          <w:u w:val="single"/>
          <w:lang w:val="de-DE"/>
        </w:rPr>
      </w:pPr>
      <w:bookmarkStart w:id="9" w:name="_Hlk527372992"/>
      <w:r w:rsidRPr="00721592">
        <w:rPr>
          <w:b/>
          <w:strike/>
          <w:sz w:val="18"/>
          <w:szCs w:val="18"/>
          <w:highlight w:val="yellow"/>
          <w:lang w:val="de-DE" w:eastAsia="de-DE"/>
        </w:rPr>
        <w:t>UND GIBT</w:t>
      </w:r>
      <w:r w:rsidR="00317373" w:rsidRPr="00721592">
        <w:rPr>
          <w:b/>
          <w:strike/>
          <w:sz w:val="18"/>
          <w:szCs w:val="18"/>
          <w:highlight w:val="yellow"/>
          <w:lang w:val="de-DE" w:eastAsia="de-DE"/>
        </w:rPr>
        <w:t xml:space="preserve"> FOLGENDE INHABER, AN</w:t>
      </w:r>
      <w:r w:rsidR="00317373" w:rsidRPr="00721592">
        <w:rPr>
          <w:b/>
          <w:bCs/>
          <w:strike/>
          <w:sz w:val="18"/>
          <w:szCs w:val="18"/>
          <w:highlight w:val="yellow"/>
          <w:lang w:val="de-DE"/>
        </w:rPr>
        <w:t xml:space="preserve"> (es wird auf die ANAC - Mitteilung des Präsidenten vom 08.11.2017 verwiesen)</w:t>
      </w:r>
    </w:p>
    <w:bookmarkEnd w:id="9"/>
    <w:p w14:paraId="34D17358" w14:textId="77777777" w:rsidR="00700189" w:rsidRPr="00721592" w:rsidRDefault="00700189" w:rsidP="00700189">
      <w:pPr>
        <w:pStyle w:val="sche3"/>
        <w:spacing w:line="360" w:lineRule="auto"/>
        <w:rPr>
          <w:strike/>
          <w:sz w:val="18"/>
          <w:szCs w:val="18"/>
          <w:highlight w:val="yellow"/>
          <w:lang w:val="de-DE"/>
        </w:rPr>
      </w:pPr>
    </w:p>
    <w:p w14:paraId="4EBBFABA" w14:textId="225C91C1" w:rsidR="009B7D23" w:rsidRPr="00721592" w:rsidRDefault="009B7D23" w:rsidP="009B7D23">
      <w:pPr>
        <w:pBdr>
          <w:top w:val="single" w:sz="4" w:space="1" w:color="auto"/>
          <w:left w:val="single" w:sz="4" w:space="4" w:color="auto"/>
          <w:bottom w:val="single" w:sz="4" w:space="1" w:color="auto"/>
          <w:right w:val="single" w:sz="4" w:space="4" w:color="auto"/>
        </w:pBdr>
        <w:autoSpaceDE w:val="0"/>
        <w:spacing w:line="360" w:lineRule="auto"/>
        <w:ind w:left="426"/>
        <w:jc w:val="both"/>
        <w:rPr>
          <w:strike/>
          <w:sz w:val="18"/>
          <w:szCs w:val="18"/>
          <w:highlight w:val="yellow"/>
          <w:lang w:val="de-DE"/>
        </w:rPr>
      </w:pPr>
      <w:r w:rsidRPr="00721592">
        <w:rPr>
          <w:strike/>
          <w:sz w:val="18"/>
          <w:szCs w:val="18"/>
          <w:highlight w:val="yellow"/>
          <w:lang w:val="de-DE"/>
        </w:rPr>
        <w:t>1.</w:t>
      </w:r>
      <w:r w:rsidRPr="00721592">
        <w:rPr>
          <w:strike/>
          <w:sz w:val="18"/>
          <w:szCs w:val="18"/>
          <w:highlight w:val="yellow"/>
          <w:lang w:val="de-DE"/>
        </w:rPr>
        <w:tab/>
        <w:t xml:space="preserve">Nachname: </w:t>
      </w:r>
      <w:r w:rsidRPr="00721592">
        <w:rPr>
          <w:strike/>
          <w:sz w:val="18"/>
          <w:szCs w:val="18"/>
          <w:highlight w:val="yellow"/>
          <w:lang w:val="de-DE"/>
        </w:rPr>
        <w:fldChar w:fldCharType="begin">
          <w:ffData>
            <w:name w:val="Testo33"/>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r w:rsidRPr="00721592">
        <w:rPr>
          <w:strike/>
          <w:sz w:val="18"/>
          <w:szCs w:val="18"/>
          <w:highlight w:val="yellow"/>
          <w:lang w:val="de-DE"/>
        </w:rPr>
        <w:t xml:space="preserve"> Vorname: </w:t>
      </w:r>
      <w:r w:rsidRPr="00721592">
        <w:rPr>
          <w:strike/>
          <w:sz w:val="18"/>
          <w:szCs w:val="18"/>
          <w:highlight w:val="yellow"/>
          <w:lang w:val="de-DE"/>
        </w:rPr>
        <w:fldChar w:fldCharType="begin">
          <w:ffData>
            <w:name w:val="Testo33"/>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r w:rsidRPr="00721592">
        <w:rPr>
          <w:strike/>
          <w:sz w:val="18"/>
          <w:szCs w:val="18"/>
          <w:highlight w:val="yellow"/>
          <w:lang w:val="de-DE"/>
        </w:rPr>
        <w:t xml:space="preserve"> (</w:t>
      </w:r>
      <w:r w:rsidRPr="00721592">
        <w:rPr>
          <w:strike/>
          <w:color w:val="000000"/>
          <w:sz w:val="18"/>
          <w:szCs w:val="18"/>
          <w:highlight w:val="yellow"/>
          <w:lang w:val="it-IT" w:eastAsia="it-IT"/>
        </w:rPr>
        <w:fldChar w:fldCharType="begin">
          <w:ffData>
            <w:name w:val="Kontrollkästchen1"/>
            <w:enabled/>
            <w:calcOnExit w:val="0"/>
            <w:checkBox>
              <w:sizeAuto/>
              <w:default w:val="0"/>
            </w:checkBox>
          </w:ffData>
        </w:fldChar>
      </w:r>
      <w:r w:rsidRPr="00721592">
        <w:rPr>
          <w:strike/>
          <w:color w:val="000000"/>
          <w:sz w:val="18"/>
          <w:szCs w:val="18"/>
          <w:highlight w:val="yellow"/>
          <w:lang w:val="de-DE" w:eastAsia="it-IT"/>
        </w:rPr>
        <w:instrText xml:space="preserve"> FORMCHECKBOX </w:instrText>
      </w:r>
      <w:r w:rsidR="00E40FFE" w:rsidRPr="00721592">
        <w:rPr>
          <w:strike/>
          <w:color w:val="000000"/>
          <w:sz w:val="18"/>
          <w:szCs w:val="18"/>
          <w:highlight w:val="yellow"/>
          <w:lang w:val="it-IT" w:eastAsia="it-IT"/>
        </w:rPr>
      </w:r>
      <w:r w:rsidR="00E40FFE" w:rsidRPr="00721592">
        <w:rPr>
          <w:strike/>
          <w:color w:val="000000"/>
          <w:sz w:val="18"/>
          <w:szCs w:val="18"/>
          <w:highlight w:val="yellow"/>
          <w:lang w:val="it-IT" w:eastAsia="it-IT"/>
        </w:rPr>
        <w:fldChar w:fldCharType="separate"/>
      </w:r>
      <w:r w:rsidRPr="00721592">
        <w:rPr>
          <w:strike/>
          <w:color w:val="000000"/>
          <w:sz w:val="18"/>
          <w:szCs w:val="18"/>
          <w:highlight w:val="yellow"/>
          <w:lang w:val="it-IT" w:eastAsia="it-IT"/>
        </w:rPr>
        <w:fldChar w:fldCharType="end"/>
      </w:r>
      <w:r w:rsidRPr="00721592">
        <w:rPr>
          <w:strike/>
          <w:color w:val="000000"/>
          <w:sz w:val="18"/>
          <w:szCs w:val="18"/>
          <w:highlight w:val="yellow"/>
          <w:lang w:val="de-DE" w:eastAsia="it-IT"/>
        </w:rPr>
        <w:t xml:space="preserve"> </w:t>
      </w:r>
      <w:r w:rsidRPr="00721592">
        <w:rPr>
          <w:strike/>
          <w:sz w:val="18"/>
          <w:szCs w:val="18"/>
          <w:highlight w:val="yellow"/>
          <w:lang w:val="de-DE"/>
        </w:rPr>
        <w:t xml:space="preserve"> W   F   </w:t>
      </w:r>
      <w:r w:rsidRPr="00721592">
        <w:rPr>
          <w:strike/>
          <w:color w:val="000000"/>
          <w:sz w:val="18"/>
          <w:szCs w:val="18"/>
          <w:highlight w:val="yellow"/>
          <w:lang w:val="it-IT" w:eastAsia="it-IT"/>
        </w:rPr>
        <w:fldChar w:fldCharType="begin">
          <w:ffData>
            <w:name w:val="Kontrollkästchen1"/>
            <w:enabled/>
            <w:calcOnExit w:val="0"/>
            <w:checkBox>
              <w:sizeAuto/>
              <w:default w:val="0"/>
            </w:checkBox>
          </w:ffData>
        </w:fldChar>
      </w:r>
      <w:r w:rsidRPr="00721592">
        <w:rPr>
          <w:strike/>
          <w:color w:val="000000"/>
          <w:sz w:val="18"/>
          <w:szCs w:val="18"/>
          <w:highlight w:val="yellow"/>
          <w:lang w:val="de-DE" w:eastAsia="it-IT"/>
        </w:rPr>
        <w:instrText xml:space="preserve"> FORMCHECKBOX </w:instrText>
      </w:r>
      <w:r w:rsidR="00E40FFE" w:rsidRPr="00721592">
        <w:rPr>
          <w:strike/>
          <w:color w:val="000000"/>
          <w:sz w:val="18"/>
          <w:szCs w:val="18"/>
          <w:highlight w:val="yellow"/>
          <w:lang w:val="it-IT" w:eastAsia="it-IT"/>
        </w:rPr>
      </w:r>
      <w:r w:rsidR="00E40FFE" w:rsidRPr="00721592">
        <w:rPr>
          <w:strike/>
          <w:color w:val="000000"/>
          <w:sz w:val="18"/>
          <w:szCs w:val="18"/>
          <w:highlight w:val="yellow"/>
          <w:lang w:val="it-IT" w:eastAsia="it-IT"/>
        </w:rPr>
        <w:fldChar w:fldCharType="separate"/>
      </w:r>
      <w:r w:rsidRPr="00721592">
        <w:rPr>
          <w:strike/>
          <w:color w:val="000000"/>
          <w:sz w:val="18"/>
          <w:szCs w:val="18"/>
          <w:highlight w:val="yellow"/>
          <w:lang w:val="it-IT" w:eastAsia="it-IT"/>
        </w:rPr>
        <w:fldChar w:fldCharType="end"/>
      </w:r>
      <w:r w:rsidRPr="00721592">
        <w:rPr>
          <w:strike/>
          <w:color w:val="000000"/>
          <w:sz w:val="18"/>
          <w:szCs w:val="18"/>
          <w:highlight w:val="yellow"/>
          <w:lang w:val="de-DE" w:eastAsia="it-IT"/>
        </w:rPr>
        <w:t xml:space="preserve"> </w:t>
      </w:r>
      <w:r w:rsidRPr="00721592">
        <w:rPr>
          <w:strike/>
          <w:sz w:val="18"/>
          <w:szCs w:val="18"/>
          <w:highlight w:val="yellow"/>
          <w:lang w:val="de-DE"/>
        </w:rPr>
        <w:t xml:space="preserve"> M) </w:t>
      </w:r>
    </w:p>
    <w:p w14:paraId="4BDB2861" w14:textId="77777777" w:rsidR="009B7D23" w:rsidRPr="00721592" w:rsidRDefault="009B7D23" w:rsidP="009B7D23">
      <w:pPr>
        <w:pBdr>
          <w:top w:val="single" w:sz="4" w:space="1" w:color="auto"/>
          <w:left w:val="single" w:sz="4" w:space="4" w:color="auto"/>
          <w:bottom w:val="single" w:sz="4" w:space="1" w:color="auto"/>
          <w:right w:val="single" w:sz="4" w:space="4" w:color="auto"/>
        </w:pBdr>
        <w:autoSpaceDE w:val="0"/>
        <w:spacing w:line="360" w:lineRule="auto"/>
        <w:ind w:left="426"/>
        <w:jc w:val="both"/>
        <w:rPr>
          <w:strike/>
          <w:sz w:val="18"/>
          <w:szCs w:val="18"/>
          <w:highlight w:val="yellow"/>
          <w:lang w:val="de-DE"/>
        </w:rPr>
      </w:pPr>
      <w:proofErr w:type="spellStart"/>
      <w:r w:rsidRPr="00721592">
        <w:rPr>
          <w:strike/>
          <w:sz w:val="18"/>
          <w:szCs w:val="18"/>
          <w:highlight w:val="yellow"/>
          <w:lang w:val="de-DE"/>
        </w:rPr>
        <w:t>Steuernr</w:t>
      </w:r>
      <w:proofErr w:type="spellEnd"/>
      <w:r w:rsidRPr="00721592">
        <w:rPr>
          <w:strike/>
          <w:sz w:val="18"/>
          <w:szCs w:val="18"/>
          <w:highlight w:val="yellow"/>
          <w:lang w:val="de-DE"/>
        </w:rPr>
        <w:t xml:space="preserve">.: </w:t>
      </w:r>
      <w:r w:rsidRPr="00721592">
        <w:rPr>
          <w:strike/>
          <w:sz w:val="18"/>
          <w:szCs w:val="18"/>
          <w:highlight w:val="yellow"/>
          <w:lang w:val="de-DE"/>
        </w:rPr>
        <w:fldChar w:fldCharType="begin">
          <w:ffData>
            <w:name w:val="Testo33"/>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r w:rsidRPr="00721592">
        <w:rPr>
          <w:strike/>
          <w:sz w:val="18"/>
          <w:szCs w:val="18"/>
          <w:highlight w:val="yellow"/>
          <w:lang w:val="de-DE"/>
        </w:rPr>
        <w:t xml:space="preserve"> Geburtsdatum: </w:t>
      </w:r>
      <w:r w:rsidRPr="00721592">
        <w:rPr>
          <w:strike/>
          <w:sz w:val="18"/>
          <w:szCs w:val="18"/>
          <w:highlight w:val="yellow"/>
          <w:lang w:val="de-DE"/>
        </w:rPr>
        <w:fldChar w:fldCharType="begin">
          <w:ffData>
            <w:name w:val="Testo33"/>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r w:rsidRPr="00721592">
        <w:rPr>
          <w:strike/>
          <w:sz w:val="18"/>
          <w:szCs w:val="18"/>
          <w:highlight w:val="yellow"/>
          <w:lang w:val="de-DE"/>
        </w:rPr>
        <w:t xml:space="preserve"> Geburtsort: </w:t>
      </w:r>
      <w:r w:rsidRPr="00721592">
        <w:rPr>
          <w:strike/>
          <w:sz w:val="18"/>
          <w:szCs w:val="18"/>
          <w:highlight w:val="yellow"/>
          <w:lang w:val="de-DE"/>
        </w:rPr>
        <w:fldChar w:fldCharType="begin">
          <w:ffData>
            <w:name w:val="Testo33"/>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p>
    <w:p w14:paraId="1CD03831" w14:textId="70560D74" w:rsidR="009B7D23" w:rsidRPr="00721592" w:rsidRDefault="009B7D23" w:rsidP="009B7D23">
      <w:pPr>
        <w:pBdr>
          <w:top w:val="single" w:sz="4" w:space="1" w:color="auto"/>
          <w:left w:val="single" w:sz="4" w:space="4" w:color="auto"/>
          <w:bottom w:val="single" w:sz="4" w:space="1" w:color="auto"/>
          <w:right w:val="single" w:sz="4" w:space="4" w:color="auto"/>
        </w:pBdr>
        <w:autoSpaceDE w:val="0"/>
        <w:spacing w:line="360" w:lineRule="auto"/>
        <w:ind w:left="426"/>
        <w:jc w:val="both"/>
        <w:rPr>
          <w:strike/>
          <w:sz w:val="18"/>
          <w:szCs w:val="18"/>
          <w:highlight w:val="yellow"/>
          <w:lang w:val="de-DE"/>
        </w:rPr>
      </w:pPr>
      <w:r w:rsidRPr="00721592">
        <w:rPr>
          <w:strike/>
          <w:sz w:val="18"/>
          <w:szCs w:val="18"/>
          <w:highlight w:val="yellow"/>
          <w:lang w:val="de-DE"/>
        </w:rPr>
        <w:t xml:space="preserve">Wohnort: </w:t>
      </w:r>
      <w:r w:rsidRPr="00721592">
        <w:rPr>
          <w:strike/>
          <w:sz w:val="18"/>
          <w:szCs w:val="18"/>
          <w:highlight w:val="yellow"/>
          <w:lang w:val="de-DE"/>
        </w:rPr>
        <w:fldChar w:fldCharType="begin">
          <w:ffData>
            <w:name w:val="Testo33"/>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r w:rsidRPr="00721592">
        <w:rPr>
          <w:strike/>
          <w:sz w:val="18"/>
          <w:szCs w:val="18"/>
          <w:highlight w:val="yellow"/>
          <w:lang w:val="de-DE"/>
        </w:rPr>
        <w:t xml:space="preserve">      </w:t>
      </w:r>
      <w:r w:rsidRPr="00721592">
        <w:rPr>
          <w:strike/>
          <w:sz w:val="18"/>
          <w:szCs w:val="18"/>
          <w:highlight w:val="yellow"/>
          <w:lang w:val="de-DE"/>
        </w:rPr>
        <w:tab/>
        <w:t xml:space="preserve">Provinz: </w:t>
      </w:r>
      <w:r w:rsidRPr="00721592">
        <w:rPr>
          <w:strike/>
          <w:sz w:val="18"/>
          <w:szCs w:val="18"/>
          <w:highlight w:val="yellow"/>
          <w:lang w:val="de-DE"/>
        </w:rPr>
        <w:tab/>
        <w:t xml:space="preserve">     </w:t>
      </w:r>
      <w:r w:rsidRPr="00721592">
        <w:rPr>
          <w:strike/>
          <w:sz w:val="18"/>
          <w:szCs w:val="18"/>
          <w:highlight w:val="yellow"/>
          <w:lang w:val="de-DE"/>
        </w:rPr>
        <w:fldChar w:fldCharType="begin">
          <w:ffData>
            <w:name w:val="Testo33"/>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p>
    <w:p w14:paraId="7B087B07" w14:textId="304EFE59" w:rsidR="009B7D23" w:rsidRPr="00721592" w:rsidRDefault="009B7D23" w:rsidP="009B7D23">
      <w:pPr>
        <w:pBdr>
          <w:top w:val="single" w:sz="4" w:space="1" w:color="auto"/>
          <w:left w:val="single" w:sz="4" w:space="4" w:color="auto"/>
          <w:bottom w:val="single" w:sz="4" w:space="1" w:color="auto"/>
          <w:right w:val="single" w:sz="4" w:space="4" w:color="auto"/>
        </w:pBdr>
        <w:autoSpaceDE w:val="0"/>
        <w:spacing w:line="360" w:lineRule="auto"/>
        <w:ind w:left="426"/>
        <w:jc w:val="both"/>
        <w:rPr>
          <w:strike/>
          <w:sz w:val="18"/>
          <w:szCs w:val="18"/>
          <w:highlight w:val="yellow"/>
          <w:lang w:val="de-DE"/>
        </w:rPr>
      </w:pPr>
      <w:r w:rsidRPr="00721592">
        <w:rPr>
          <w:strike/>
          <w:sz w:val="18"/>
          <w:szCs w:val="18"/>
          <w:highlight w:val="yellow"/>
          <w:lang w:val="de-DE"/>
        </w:rPr>
        <w:t>Funktion:</w:t>
      </w:r>
      <w:r w:rsidRPr="00721592">
        <w:rPr>
          <w:strike/>
          <w:sz w:val="18"/>
          <w:szCs w:val="18"/>
          <w:highlight w:val="yellow"/>
          <w:lang w:val="de-DE"/>
        </w:rPr>
        <w:tab/>
      </w:r>
      <w:r w:rsidRPr="00721592">
        <w:rPr>
          <w:strike/>
          <w:sz w:val="18"/>
          <w:szCs w:val="18"/>
          <w:highlight w:val="yellow"/>
          <w:lang w:val="de-DE"/>
        </w:rPr>
        <w:fldChar w:fldCharType="begin">
          <w:ffData>
            <w:name w:val="Testo33"/>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r w:rsidRPr="00721592">
        <w:rPr>
          <w:strike/>
          <w:sz w:val="18"/>
          <w:szCs w:val="18"/>
          <w:highlight w:val="yellow"/>
          <w:lang w:val="de-DE"/>
        </w:rPr>
        <w:t xml:space="preserve">     </w:t>
      </w:r>
    </w:p>
    <w:p w14:paraId="0F64A379" w14:textId="77777777" w:rsidR="009B7D23" w:rsidRPr="00721592" w:rsidRDefault="009B7D23" w:rsidP="009B7D23">
      <w:pPr>
        <w:pBdr>
          <w:top w:val="single" w:sz="4" w:space="1" w:color="auto"/>
          <w:left w:val="single" w:sz="4" w:space="4" w:color="auto"/>
          <w:bottom w:val="single" w:sz="4" w:space="1" w:color="auto"/>
          <w:right w:val="single" w:sz="4" w:space="4" w:color="auto"/>
        </w:pBdr>
        <w:autoSpaceDE w:val="0"/>
        <w:spacing w:line="360" w:lineRule="auto"/>
        <w:ind w:left="426"/>
        <w:jc w:val="both"/>
        <w:rPr>
          <w:i/>
          <w:iCs/>
          <w:strike/>
          <w:sz w:val="16"/>
          <w:szCs w:val="16"/>
          <w:highlight w:val="yellow"/>
          <w:lang w:val="de-DE"/>
        </w:rPr>
      </w:pPr>
      <w:r w:rsidRPr="00721592">
        <w:rPr>
          <w:i/>
          <w:iCs/>
          <w:strike/>
          <w:sz w:val="16"/>
          <w:szCs w:val="16"/>
          <w:highlight w:val="yellow"/>
          <w:lang w:val="de-DE"/>
        </w:rPr>
        <w:t>Wenn zutreffend:</w:t>
      </w:r>
    </w:p>
    <w:p w14:paraId="22E00A0A" w14:textId="0DDCD341" w:rsidR="009B7D23" w:rsidRPr="00721592" w:rsidRDefault="009B7D23" w:rsidP="009B7D23">
      <w:pPr>
        <w:pBdr>
          <w:top w:val="single" w:sz="4" w:space="1" w:color="auto"/>
          <w:left w:val="single" w:sz="4" w:space="4" w:color="auto"/>
          <w:bottom w:val="single" w:sz="4" w:space="1" w:color="auto"/>
          <w:right w:val="single" w:sz="4" w:space="4" w:color="auto"/>
        </w:pBdr>
        <w:autoSpaceDE w:val="0"/>
        <w:spacing w:line="360" w:lineRule="auto"/>
        <w:ind w:left="426"/>
        <w:jc w:val="both"/>
        <w:rPr>
          <w:strike/>
          <w:sz w:val="18"/>
          <w:szCs w:val="18"/>
          <w:highlight w:val="yellow"/>
          <w:lang w:val="de-DE"/>
        </w:rPr>
      </w:pPr>
      <w:r w:rsidRPr="00721592">
        <w:rPr>
          <w:strike/>
          <w:sz w:val="18"/>
          <w:szCs w:val="18"/>
          <w:highlight w:val="yellow"/>
          <w:lang w:val="de-DE"/>
        </w:rPr>
        <w:lastRenderedPageBreak/>
        <w:t xml:space="preserve">Berufsbezeichnung: </w:t>
      </w:r>
      <w:r w:rsidRPr="00721592">
        <w:rPr>
          <w:strike/>
          <w:sz w:val="18"/>
          <w:szCs w:val="18"/>
          <w:highlight w:val="yellow"/>
          <w:lang w:val="de-DE"/>
        </w:rPr>
        <w:tab/>
        <w:t xml:space="preserve">     </w:t>
      </w:r>
      <w:r w:rsidRPr="00721592">
        <w:rPr>
          <w:strike/>
          <w:sz w:val="18"/>
          <w:szCs w:val="18"/>
          <w:highlight w:val="yellow"/>
          <w:lang w:val="de-DE"/>
        </w:rPr>
        <w:fldChar w:fldCharType="begin">
          <w:ffData>
            <w:name w:val="Testo33"/>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p>
    <w:p w14:paraId="07EDD423" w14:textId="6BA11444" w:rsidR="009B7D23" w:rsidRPr="00721592" w:rsidRDefault="009B7D23" w:rsidP="009B7D23">
      <w:pPr>
        <w:pBdr>
          <w:top w:val="single" w:sz="4" w:space="1" w:color="auto"/>
          <w:left w:val="single" w:sz="4" w:space="4" w:color="auto"/>
          <w:bottom w:val="single" w:sz="4" w:space="1" w:color="auto"/>
          <w:right w:val="single" w:sz="4" w:space="4" w:color="auto"/>
        </w:pBdr>
        <w:autoSpaceDE w:val="0"/>
        <w:spacing w:line="360" w:lineRule="auto"/>
        <w:ind w:left="426"/>
        <w:jc w:val="both"/>
        <w:rPr>
          <w:strike/>
          <w:sz w:val="18"/>
          <w:szCs w:val="18"/>
          <w:highlight w:val="yellow"/>
          <w:lang w:val="de-DE"/>
        </w:rPr>
      </w:pPr>
      <w:r w:rsidRPr="00721592">
        <w:rPr>
          <w:strike/>
          <w:sz w:val="18"/>
          <w:szCs w:val="18"/>
          <w:highlight w:val="yellow"/>
          <w:lang w:val="de-DE"/>
        </w:rPr>
        <w:t xml:space="preserve">zugehörige/s Berufskammer/Berufskollegium: </w:t>
      </w:r>
      <w:r w:rsidRPr="00721592">
        <w:rPr>
          <w:strike/>
          <w:sz w:val="18"/>
          <w:szCs w:val="18"/>
          <w:highlight w:val="yellow"/>
          <w:lang w:val="de-DE"/>
        </w:rPr>
        <w:tab/>
        <w:t xml:space="preserve">     </w:t>
      </w:r>
      <w:r w:rsidRPr="00721592">
        <w:rPr>
          <w:strike/>
          <w:sz w:val="18"/>
          <w:szCs w:val="18"/>
          <w:highlight w:val="yellow"/>
          <w:lang w:val="de-DE"/>
        </w:rPr>
        <w:fldChar w:fldCharType="begin">
          <w:ffData>
            <w:name w:val="Testo33"/>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p>
    <w:p w14:paraId="49F00686" w14:textId="3A3B5996" w:rsidR="009B7D23" w:rsidRPr="00721592" w:rsidRDefault="009B7D23" w:rsidP="009B7D23">
      <w:pPr>
        <w:pBdr>
          <w:top w:val="single" w:sz="4" w:space="1" w:color="auto"/>
          <w:left w:val="single" w:sz="4" w:space="4" w:color="auto"/>
          <w:bottom w:val="single" w:sz="4" w:space="1" w:color="auto"/>
          <w:right w:val="single" w:sz="4" w:space="4" w:color="auto"/>
        </w:pBdr>
        <w:autoSpaceDE w:val="0"/>
        <w:spacing w:line="360" w:lineRule="auto"/>
        <w:ind w:left="426"/>
        <w:jc w:val="both"/>
        <w:rPr>
          <w:strike/>
          <w:sz w:val="18"/>
          <w:szCs w:val="18"/>
          <w:highlight w:val="yellow"/>
          <w:lang w:val="de-DE"/>
        </w:rPr>
      </w:pPr>
      <w:r w:rsidRPr="00721592">
        <w:rPr>
          <w:strike/>
          <w:sz w:val="18"/>
          <w:szCs w:val="18"/>
          <w:highlight w:val="yellow"/>
          <w:lang w:val="de-DE"/>
        </w:rPr>
        <w:t xml:space="preserve">Provinz der Berufskammer/des Berufskollegiums: </w:t>
      </w:r>
      <w:r w:rsidRPr="00721592">
        <w:rPr>
          <w:strike/>
          <w:sz w:val="18"/>
          <w:szCs w:val="18"/>
          <w:highlight w:val="yellow"/>
          <w:lang w:val="de-DE"/>
        </w:rPr>
        <w:fldChar w:fldCharType="begin">
          <w:ffData>
            <w:name w:val="Testo33"/>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r w:rsidRPr="00721592">
        <w:rPr>
          <w:strike/>
          <w:sz w:val="18"/>
          <w:szCs w:val="18"/>
          <w:highlight w:val="yellow"/>
          <w:lang w:val="de-DE"/>
        </w:rPr>
        <w:tab/>
        <w:t xml:space="preserve">     </w:t>
      </w:r>
    </w:p>
    <w:p w14:paraId="1CBF2246" w14:textId="5BA01F7C" w:rsidR="009B7D23" w:rsidRPr="00721592" w:rsidRDefault="009B7D23" w:rsidP="009B7D23">
      <w:pPr>
        <w:pBdr>
          <w:top w:val="single" w:sz="4" w:space="1" w:color="auto"/>
          <w:left w:val="single" w:sz="4" w:space="4" w:color="auto"/>
          <w:bottom w:val="single" w:sz="4" w:space="1" w:color="auto"/>
          <w:right w:val="single" w:sz="4" w:space="4" w:color="auto"/>
        </w:pBdr>
        <w:autoSpaceDE w:val="0"/>
        <w:spacing w:line="360" w:lineRule="auto"/>
        <w:ind w:left="426"/>
        <w:jc w:val="both"/>
        <w:rPr>
          <w:strike/>
          <w:sz w:val="18"/>
          <w:szCs w:val="18"/>
          <w:highlight w:val="yellow"/>
          <w:lang w:val="de-DE"/>
        </w:rPr>
      </w:pPr>
      <w:r w:rsidRPr="00721592">
        <w:rPr>
          <w:strike/>
          <w:sz w:val="18"/>
          <w:szCs w:val="18"/>
          <w:highlight w:val="yellow"/>
          <w:lang w:val="de-DE"/>
        </w:rPr>
        <w:t xml:space="preserve">Nummer und Jahr der Eintragung: </w:t>
      </w:r>
      <w:r w:rsidRPr="00721592">
        <w:rPr>
          <w:strike/>
          <w:sz w:val="18"/>
          <w:szCs w:val="18"/>
          <w:highlight w:val="yellow"/>
          <w:lang w:val="de-DE"/>
        </w:rPr>
        <w:tab/>
      </w:r>
      <w:r w:rsidRPr="00721592">
        <w:rPr>
          <w:strike/>
          <w:sz w:val="18"/>
          <w:szCs w:val="18"/>
          <w:highlight w:val="yellow"/>
          <w:lang w:val="de-DE"/>
        </w:rPr>
        <w:fldChar w:fldCharType="begin">
          <w:ffData>
            <w:name w:val="Testo33"/>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p>
    <w:p w14:paraId="28E4C0E0" w14:textId="77777777" w:rsidR="009B7D23" w:rsidRPr="00721592" w:rsidRDefault="009B7D23" w:rsidP="009B7D23">
      <w:pPr>
        <w:pBdr>
          <w:top w:val="single" w:sz="4" w:space="1" w:color="auto"/>
          <w:left w:val="single" w:sz="4" w:space="4" w:color="auto"/>
          <w:bottom w:val="single" w:sz="4" w:space="1" w:color="auto"/>
          <w:right w:val="single" w:sz="4" w:space="4" w:color="auto"/>
        </w:pBdr>
        <w:autoSpaceDE w:val="0"/>
        <w:spacing w:line="360" w:lineRule="auto"/>
        <w:ind w:left="426"/>
        <w:jc w:val="both"/>
        <w:rPr>
          <w:strike/>
          <w:sz w:val="18"/>
          <w:szCs w:val="18"/>
          <w:highlight w:val="yellow"/>
          <w:lang w:val="de-DE"/>
        </w:rPr>
      </w:pPr>
    </w:p>
    <w:p w14:paraId="67A1D2C7" w14:textId="16B5E85E" w:rsidR="009B7D23" w:rsidRPr="00721592" w:rsidRDefault="009B7D23" w:rsidP="009B7D23">
      <w:pPr>
        <w:pBdr>
          <w:top w:val="single" w:sz="4" w:space="1" w:color="auto"/>
          <w:left w:val="single" w:sz="4" w:space="4" w:color="auto"/>
          <w:bottom w:val="single" w:sz="4" w:space="1" w:color="auto"/>
          <w:right w:val="single" w:sz="4" w:space="4" w:color="auto"/>
        </w:pBdr>
        <w:autoSpaceDE w:val="0"/>
        <w:spacing w:line="360" w:lineRule="auto"/>
        <w:ind w:left="426"/>
        <w:jc w:val="both"/>
        <w:rPr>
          <w:strike/>
          <w:sz w:val="18"/>
          <w:szCs w:val="18"/>
          <w:highlight w:val="yellow"/>
          <w:lang w:val="de-DE"/>
        </w:rPr>
      </w:pPr>
      <w:r w:rsidRPr="00721592">
        <w:rPr>
          <w:strike/>
          <w:sz w:val="18"/>
          <w:szCs w:val="18"/>
          <w:highlight w:val="yellow"/>
          <w:lang w:val="de-DE"/>
        </w:rPr>
        <w:t>2.</w:t>
      </w:r>
      <w:r w:rsidRPr="00721592">
        <w:rPr>
          <w:strike/>
          <w:sz w:val="18"/>
          <w:szCs w:val="18"/>
          <w:highlight w:val="yellow"/>
          <w:lang w:val="de-DE"/>
        </w:rPr>
        <w:tab/>
        <w:t xml:space="preserve">Nachname: </w:t>
      </w:r>
      <w:r w:rsidRPr="00721592">
        <w:rPr>
          <w:strike/>
          <w:sz w:val="18"/>
          <w:szCs w:val="18"/>
          <w:highlight w:val="yellow"/>
          <w:lang w:val="de-DE"/>
        </w:rPr>
        <w:fldChar w:fldCharType="begin">
          <w:ffData>
            <w:name w:val="Testo33"/>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r w:rsidRPr="00721592">
        <w:rPr>
          <w:strike/>
          <w:sz w:val="18"/>
          <w:szCs w:val="18"/>
          <w:highlight w:val="yellow"/>
          <w:lang w:val="de-DE"/>
        </w:rPr>
        <w:t xml:space="preserve"> Vorname: </w:t>
      </w:r>
      <w:r w:rsidRPr="00721592">
        <w:rPr>
          <w:strike/>
          <w:sz w:val="18"/>
          <w:szCs w:val="18"/>
          <w:highlight w:val="yellow"/>
          <w:lang w:val="de-DE"/>
        </w:rPr>
        <w:fldChar w:fldCharType="begin">
          <w:ffData>
            <w:name w:val="Testo33"/>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r w:rsidRPr="00721592">
        <w:rPr>
          <w:strike/>
          <w:sz w:val="18"/>
          <w:szCs w:val="18"/>
          <w:highlight w:val="yellow"/>
          <w:lang w:val="de-DE"/>
        </w:rPr>
        <w:t xml:space="preserve"> (</w:t>
      </w:r>
      <w:r w:rsidRPr="00721592">
        <w:rPr>
          <w:strike/>
          <w:color w:val="000000"/>
          <w:sz w:val="18"/>
          <w:szCs w:val="18"/>
          <w:highlight w:val="yellow"/>
          <w:lang w:val="it-IT" w:eastAsia="it-IT"/>
        </w:rPr>
        <w:fldChar w:fldCharType="begin">
          <w:ffData>
            <w:name w:val="Kontrollkästchen1"/>
            <w:enabled/>
            <w:calcOnExit w:val="0"/>
            <w:checkBox>
              <w:sizeAuto/>
              <w:default w:val="0"/>
            </w:checkBox>
          </w:ffData>
        </w:fldChar>
      </w:r>
      <w:r w:rsidRPr="00721592">
        <w:rPr>
          <w:strike/>
          <w:color w:val="000000"/>
          <w:sz w:val="18"/>
          <w:szCs w:val="18"/>
          <w:highlight w:val="yellow"/>
          <w:lang w:val="de-DE" w:eastAsia="it-IT"/>
        </w:rPr>
        <w:instrText xml:space="preserve"> FORMCHECKBOX </w:instrText>
      </w:r>
      <w:r w:rsidR="00E40FFE" w:rsidRPr="00721592">
        <w:rPr>
          <w:strike/>
          <w:color w:val="000000"/>
          <w:sz w:val="18"/>
          <w:szCs w:val="18"/>
          <w:highlight w:val="yellow"/>
          <w:lang w:val="it-IT" w:eastAsia="it-IT"/>
        </w:rPr>
      </w:r>
      <w:r w:rsidR="00E40FFE" w:rsidRPr="00721592">
        <w:rPr>
          <w:strike/>
          <w:color w:val="000000"/>
          <w:sz w:val="18"/>
          <w:szCs w:val="18"/>
          <w:highlight w:val="yellow"/>
          <w:lang w:val="it-IT" w:eastAsia="it-IT"/>
        </w:rPr>
        <w:fldChar w:fldCharType="separate"/>
      </w:r>
      <w:r w:rsidRPr="00721592">
        <w:rPr>
          <w:strike/>
          <w:color w:val="000000"/>
          <w:sz w:val="18"/>
          <w:szCs w:val="18"/>
          <w:highlight w:val="yellow"/>
          <w:lang w:val="it-IT" w:eastAsia="it-IT"/>
        </w:rPr>
        <w:fldChar w:fldCharType="end"/>
      </w:r>
      <w:r w:rsidRPr="00721592">
        <w:rPr>
          <w:strike/>
          <w:color w:val="000000"/>
          <w:sz w:val="18"/>
          <w:szCs w:val="18"/>
          <w:highlight w:val="yellow"/>
          <w:lang w:val="de-DE" w:eastAsia="it-IT"/>
        </w:rPr>
        <w:t xml:space="preserve"> </w:t>
      </w:r>
      <w:r w:rsidRPr="00721592">
        <w:rPr>
          <w:strike/>
          <w:sz w:val="18"/>
          <w:szCs w:val="18"/>
          <w:highlight w:val="yellow"/>
          <w:lang w:val="de-DE"/>
        </w:rPr>
        <w:t xml:space="preserve"> W   F   </w:t>
      </w:r>
      <w:r w:rsidRPr="00721592">
        <w:rPr>
          <w:strike/>
          <w:color w:val="000000"/>
          <w:sz w:val="18"/>
          <w:szCs w:val="18"/>
          <w:highlight w:val="yellow"/>
          <w:lang w:val="it-IT" w:eastAsia="it-IT"/>
        </w:rPr>
        <w:fldChar w:fldCharType="begin">
          <w:ffData>
            <w:name w:val="Kontrollkästchen1"/>
            <w:enabled/>
            <w:calcOnExit w:val="0"/>
            <w:checkBox>
              <w:sizeAuto/>
              <w:default w:val="0"/>
            </w:checkBox>
          </w:ffData>
        </w:fldChar>
      </w:r>
      <w:r w:rsidRPr="00721592">
        <w:rPr>
          <w:strike/>
          <w:color w:val="000000"/>
          <w:sz w:val="18"/>
          <w:szCs w:val="18"/>
          <w:highlight w:val="yellow"/>
          <w:lang w:val="de-DE" w:eastAsia="it-IT"/>
        </w:rPr>
        <w:instrText xml:space="preserve"> FORMCHECKBOX </w:instrText>
      </w:r>
      <w:r w:rsidR="00E40FFE" w:rsidRPr="00721592">
        <w:rPr>
          <w:strike/>
          <w:color w:val="000000"/>
          <w:sz w:val="18"/>
          <w:szCs w:val="18"/>
          <w:highlight w:val="yellow"/>
          <w:lang w:val="it-IT" w:eastAsia="it-IT"/>
        </w:rPr>
      </w:r>
      <w:r w:rsidR="00E40FFE" w:rsidRPr="00721592">
        <w:rPr>
          <w:strike/>
          <w:color w:val="000000"/>
          <w:sz w:val="18"/>
          <w:szCs w:val="18"/>
          <w:highlight w:val="yellow"/>
          <w:lang w:val="it-IT" w:eastAsia="it-IT"/>
        </w:rPr>
        <w:fldChar w:fldCharType="separate"/>
      </w:r>
      <w:r w:rsidRPr="00721592">
        <w:rPr>
          <w:strike/>
          <w:color w:val="000000"/>
          <w:sz w:val="18"/>
          <w:szCs w:val="18"/>
          <w:highlight w:val="yellow"/>
          <w:lang w:val="it-IT" w:eastAsia="it-IT"/>
        </w:rPr>
        <w:fldChar w:fldCharType="end"/>
      </w:r>
      <w:r w:rsidRPr="00721592">
        <w:rPr>
          <w:strike/>
          <w:color w:val="000000"/>
          <w:sz w:val="18"/>
          <w:szCs w:val="18"/>
          <w:highlight w:val="yellow"/>
          <w:lang w:val="de-DE" w:eastAsia="it-IT"/>
        </w:rPr>
        <w:t xml:space="preserve"> </w:t>
      </w:r>
      <w:r w:rsidRPr="00721592">
        <w:rPr>
          <w:strike/>
          <w:sz w:val="18"/>
          <w:szCs w:val="18"/>
          <w:highlight w:val="yellow"/>
          <w:lang w:val="de-DE"/>
        </w:rPr>
        <w:t xml:space="preserve"> M) </w:t>
      </w:r>
    </w:p>
    <w:p w14:paraId="4620038B" w14:textId="77777777" w:rsidR="009B7D23" w:rsidRPr="00721592" w:rsidRDefault="009B7D23" w:rsidP="009B7D23">
      <w:pPr>
        <w:pBdr>
          <w:top w:val="single" w:sz="4" w:space="1" w:color="auto"/>
          <w:left w:val="single" w:sz="4" w:space="4" w:color="auto"/>
          <w:bottom w:val="single" w:sz="4" w:space="1" w:color="auto"/>
          <w:right w:val="single" w:sz="4" w:space="4" w:color="auto"/>
        </w:pBdr>
        <w:autoSpaceDE w:val="0"/>
        <w:spacing w:line="360" w:lineRule="auto"/>
        <w:ind w:left="426"/>
        <w:jc w:val="both"/>
        <w:rPr>
          <w:strike/>
          <w:sz w:val="18"/>
          <w:szCs w:val="18"/>
          <w:highlight w:val="yellow"/>
          <w:lang w:val="de-DE"/>
        </w:rPr>
      </w:pPr>
      <w:proofErr w:type="spellStart"/>
      <w:r w:rsidRPr="00721592">
        <w:rPr>
          <w:strike/>
          <w:sz w:val="18"/>
          <w:szCs w:val="18"/>
          <w:highlight w:val="yellow"/>
          <w:lang w:val="de-DE"/>
        </w:rPr>
        <w:t>Steuernr</w:t>
      </w:r>
      <w:proofErr w:type="spellEnd"/>
      <w:r w:rsidRPr="00721592">
        <w:rPr>
          <w:strike/>
          <w:sz w:val="18"/>
          <w:szCs w:val="18"/>
          <w:highlight w:val="yellow"/>
          <w:lang w:val="de-DE"/>
        </w:rPr>
        <w:t xml:space="preserve">.: </w:t>
      </w:r>
      <w:r w:rsidRPr="00721592">
        <w:rPr>
          <w:strike/>
          <w:sz w:val="18"/>
          <w:szCs w:val="18"/>
          <w:highlight w:val="yellow"/>
          <w:lang w:val="de-DE"/>
        </w:rPr>
        <w:fldChar w:fldCharType="begin">
          <w:ffData>
            <w:name w:val="Testo33"/>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r w:rsidRPr="00721592">
        <w:rPr>
          <w:strike/>
          <w:sz w:val="18"/>
          <w:szCs w:val="18"/>
          <w:highlight w:val="yellow"/>
          <w:lang w:val="de-DE"/>
        </w:rPr>
        <w:t xml:space="preserve"> Geburtsdatum: </w:t>
      </w:r>
      <w:r w:rsidRPr="00721592">
        <w:rPr>
          <w:strike/>
          <w:sz w:val="18"/>
          <w:szCs w:val="18"/>
          <w:highlight w:val="yellow"/>
          <w:lang w:val="de-DE"/>
        </w:rPr>
        <w:fldChar w:fldCharType="begin">
          <w:ffData>
            <w:name w:val="Testo33"/>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r w:rsidRPr="00721592">
        <w:rPr>
          <w:strike/>
          <w:sz w:val="18"/>
          <w:szCs w:val="18"/>
          <w:highlight w:val="yellow"/>
          <w:lang w:val="de-DE"/>
        </w:rPr>
        <w:t xml:space="preserve"> Geburtsort: </w:t>
      </w:r>
      <w:r w:rsidRPr="00721592">
        <w:rPr>
          <w:strike/>
          <w:sz w:val="18"/>
          <w:szCs w:val="18"/>
          <w:highlight w:val="yellow"/>
          <w:lang w:val="de-DE"/>
        </w:rPr>
        <w:fldChar w:fldCharType="begin">
          <w:ffData>
            <w:name w:val="Testo33"/>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p>
    <w:p w14:paraId="5534D0E0" w14:textId="77777777" w:rsidR="009B7D23" w:rsidRPr="00721592" w:rsidRDefault="009B7D23" w:rsidP="009B7D23">
      <w:pPr>
        <w:pBdr>
          <w:top w:val="single" w:sz="4" w:space="1" w:color="auto"/>
          <w:left w:val="single" w:sz="4" w:space="4" w:color="auto"/>
          <w:bottom w:val="single" w:sz="4" w:space="1" w:color="auto"/>
          <w:right w:val="single" w:sz="4" w:space="4" w:color="auto"/>
        </w:pBdr>
        <w:autoSpaceDE w:val="0"/>
        <w:spacing w:line="360" w:lineRule="auto"/>
        <w:ind w:left="426"/>
        <w:jc w:val="both"/>
        <w:rPr>
          <w:strike/>
          <w:sz w:val="18"/>
          <w:szCs w:val="18"/>
          <w:highlight w:val="yellow"/>
          <w:lang w:val="de-DE"/>
        </w:rPr>
      </w:pPr>
      <w:r w:rsidRPr="00721592">
        <w:rPr>
          <w:strike/>
          <w:sz w:val="18"/>
          <w:szCs w:val="18"/>
          <w:highlight w:val="yellow"/>
          <w:lang w:val="de-DE"/>
        </w:rPr>
        <w:t xml:space="preserve">Wohnort: </w:t>
      </w:r>
      <w:r w:rsidRPr="00721592">
        <w:rPr>
          <w:strike/>
          <w:sz w:val="18"/>
          <w:szCs w:val="18"/>
          <w:highlight w:val="yellow"/>
          <w:lang w:val="de-DE"/>
        </w:rPr>
        <w:fldChar w:fldCharType="begin">
          <w:ffData>
            <w:name w:val="Testo33"/>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r w:rsidRPr="00721592">
        <w:rPr>
          <w:strike/>
          <w:sz w:val="18"/>
          <w:szCs w:val="18"/>
          <w:highlight w:val="yellow"/>
          <w:lang w:val="de-DE"/>
        </w:rPr>
        <w:t xml:space="preserve">      </w:t>
      </w:r>
      <w:r w:rsidRPr="00721592">
        <w:rPr>
          <w:strike/>
          <w:sz w:val="18"/>
          <w:szCs w:val="18"/>
          <w:highlight w:val="yellow"/>
          <w:lang w:val="de-DE"/>
        </w:rPr>
        <w:tab/>
        <w:t xml:space="preserve">Provinz: </w:t>
      </w:r>
      <w:r w:rsidRPr="00721592">
        <w:rPr>
          <w:strike/>
          <w:sz w:val="18"/>
          <w:szCs w:val="18"/>
          <w:highlight w:val="yellow"/>
          <w:lang w:val="de-DE"/>
        </w:rPr>
        <w:tab/>
        <w:t xml:space="preserve">     </w:t>
      </w:r>
      <w:r w:rsidRPr="00721592">
        <w:rPr>
          <w:strike/>
          <w:sz w:val="18"/>
          <w:szCs w:val="18"/>
          <w:highlight w:val="yellow"/>
          <w:lang w:val="de-DE"/>
        </w:rPr>
        <w:fldChar w:fldCharType="begin">
          <w:ffData>
            <w:name w:val="Testo33"/>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p>
    <w:p w14:paraId="663DF1FF" w14:textId="77777777" w:rsidR="009B7D23" w:rsidRPr="00721592" w:rsidRDefault="009B7D23" w:rsidP="009B7D23">
      <w:pPr>
        <w:pBdr>
          <w:top w:val="single" w:sz="4" w:space="1" w:color="auto"/>
          <w:left w:val="single" w:sz="4" w:space="4" w:color="auto"/>
          <w:bottom w:val="single" w:sz="4" w:space="1" w:color="auto"/>
          <w:right w:val="single" w:sz="4" w:space="4" w:color="auto"/>
        </w:pBdr>
        <w:autoSpaceDE w:val="0"/>
        <w:spacing w:line="360" w:lineRule="auto"/>
        <w:ind w:left="426"/>
        <w:jc w:val="both"/>
        <w:rPr>
          <w:strike/>
          <w:sz w:val="18"/>
          <w:szCs w:val="18"/>
          <w:highlight w:val="yellow"/>
          <w:lang w:val="de-DE"/>
        </w:rPr>
      </w:pPr>
      <w:r w:rsidRPr="00721592">
        <w:rPr>
          <w:strike/>
          <w:sz w:val="18"/>
          <w:szCs w:val="18"/>
          <w:highlight w:val="yellow"/>
          <w:lang w:val="de-DE"/>
        </w:rPr>
        <w:t>Funktion:</w:t>
      </w:r>
      <w:r w:rsidRPr="00721592">
        <w:rPr>
          <w:strike/>
          <w:sz w:val="18"/>
          <w:szCs w:val="18"/>
          <w:highlight w:val="yellow"/>
          <w:lang w:val="de-DE"/>
        </w:rPr>
        <w:tab/>
      </w:r>
      <w:r w:rsidRPr="00721592">
        <w:rPr>
          <w:strike/>
          <w:sz w:val="18"/>
          <w:szCs w:val="18"/>
          <w:highlight w:val="yellow"/>
          <w:lang w:val="de-DE"/>
        </w:rPr>
        <w:fldChar w:fldCharType="begin">
          <w:ffData>
            <w:name w:val="Testo33"/>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r w:rsidRPr="00721592">
        <w:rPr>
          <w:strike/>
          <w:sz w:val="18"/>
          <w:szCs w:val="18"/>
          <w:highlight w:val="yellow"/>
          <w:lang w:val="de-DE"/>
        </w:rPr>
        <w:t xml:space="preserve">     </w:t>
      </w:r>
    </w:p>
    <w:p w14:paraId="7179AE8F" w14:textId="77777777" w:rsidR="009B7D23" w:rsidRPr="00721592" w:rsidRDefault="009B7D23" w:rsidP="009B7D23">
      <w:pPr>
        <w:pBdr>
          <w:top w:val="single" w:sz="4" w:space="1" w:color="auto"/>
          <w:left w:val="single" w:sz="4" w:space="4" w:color="auto"/>
          <w:bottom w:val="single" w:sz="4" w:space="1" w:color="auto"/>
          <w:right w:val="single" w:sz="4" w:space="4" w:color="auto"/>
        </w:pBdr>
        <w:autoSpaceDE w:val="0"/>
        <w:spacing w:line="360" w:lineRule="auto"/>
        <w:ind w:left="426"/>
        <w:jc w:val="both"/>
        <w:rPr>
          <w:i/>
          <w:iCs/>
          <w:strike/>
          <w:sz w:val="16"/>
          <w:szCs w:val="16"/>
          <w:highlight w:val="yellow"/>
          <w:lang w:val="de-DE"/>
        </w:rPr>
      </w:pPr>
      <w:r w:rsidRPr="00721592">
        <w:rPr>
          <w:i/>
          <w:iCs/>
          <w:strike/>
          <w:sz w:val="16"/>
          <w:szCs w:val="16"/>
          <w:highlight w:val="yellow"/>
          <w:lang w:val="de-DE"/>
        </w:rPr>
        <w:t>Wenn zutreffend:</w:t>
      </w:r>
    </w:p>
    <w:p w14:paraId="642A8581" w14:textId="77777777" w:rsidR="009B7D23" w:rsidRPr="00721592" w:rsidRDefault="009B7D23" w:rsidP="009B7D23">
      <w:pPr>
        <w:pBdr>
          <w:top w:val="single" w:sz="4" w:space="1" w:color="auto"/>
          <w:left w:val="single" w:sz="4" w:space="4" w:color="auto"/>
          <w:bottom w:val="single" w:sz="4" w:space="1" w:color="auto"/>
          <w:right w:val="single" w:sz="4" w:space="4" w:color="auto"/>
        </w:pBdr>
        <w:autoSpaceDE w:val="0"/>
        <w:spacing w:line="360" w:lineRule="auto"/>
        <w:ind w:left="426"/>
        <w:jc w:val="both"/>
        <w:rPr>
          <w:strike/>
          <w:sz w:val="18"/>
          <w:szCs w:val="18"/>
          <w:highlight w:val="yellow"/>
          <w:lang w:val="de-DE"/>
        </w:rPr>
      </w:pPr>
      <w:r w:rsidRPr="00721592">
        <w:rPr>
          <w:strike/>
          <w:sz w:val="18"/>
          <w:szCs w:val="18"/>
          <w:highlight w:val="yellow"/>
          <w:lang w:val="de-DE"/>
        </w:rPr>
        <w:t xml:space="preserve">Berufsbezeichnung: </w:t>
      </w:r>
      <w:r w:rsidRPr="00721592">
        <w:rPr>
          <w:strike/>
          <w:sz w:val="18"/>
          <w:szCs w:val="18"/>
          <w:highlight w:val="yellow"/>
          <w:lang w:val="de-DE"/>
        </w:rPr>
        <w:tab/>
        <w:t xml:space="preserve">     </w:t>
      </w:r>
      <w:r w:rsidRPr="00721592">
        <w:rPr>
          <w:strike/>
          <w:sz w:val="18"/>
          <w:szCs w:val="18"/>
          <w:highlight w:val="yellow"/>
          <w:lang w:val="de-DE"/>
        </w:rPr>
        <w:fldChar w:fldCharType="begin">
          <w:ffData>
            <w:name w:val="Testo33"/>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p>
    <w:p w14:paraId="4E5092E2" w14:textId="77777777" w:rsidR="009B7D23" w:rsidRPr="00721592" w:rsidRDefault="009B7D23" w:rsidP="009B7D23">
      <w:pPr>
        <w:pBdr>
          <w:top w:val="single" w:sz="4" w:space="1" w:color="auto"/>
          <w:left w:val="single" w:sz="4" w:space="4" w:color="auto"/>
          <w:bottom w:val="single" w:sz="4" w:space="1" w:color="auto"/>
          <w:right w:val="single" w:sz="4" w:space="4" w:color="auto"/>
        </w:pBdr>
        <w:autoSpaceDE w:val="0"/>
        <w:spacing w:line="360" w:lineRule="auto"/>
        <w:ind w:left="426"/>
        <w:jc w:val="both"/>
        <w:rPr>
          <w:strike/>
          <w:sz w:val="18"/>
          <w:szCs w:val="18"/>
          <w:highlight w:val="yellow"/>
          <w:lang w:val="de-DE"/>
        </w:rPr>
      </w:pPr>
      <w:r w:rsidRPr="00721592">
        <w:rPr>
          <w:strike/>
          <w:sz w:val="18"/>
          <w:szCs w:val="18"/>
          <w:highlight w:val="yellow"/>
          <w:lang w:val="de-DE"/>
        </w:rPr>
        <w:t xml:space="preserve">zugehörige/s Berufskammer/Berufskollegium: </w:t>
      </w:r>
      <w:r w:rsidRPr="00721592">
        <w:rPr>
          <w:strike/>
          <w:sz w:val="18"/>
          <w:szCs w:val="18"/>
          <w:highlight w:val="yellow"/>
          <w:lang w:val="de-DE"/>
        </w:rPr>
        <w:tab/>
        <w:t xml:space="preserve">     </w:t>
      </w:r>
      <w:r w:rsidRPr="00721592">
        <w:rPr>
          <w:strike/>
          <w:sz w:val="18"/>
          <w:szCs w:val="18"/>
          <w:highlight w:val="yellow"/>
          <w:lang w:val="de-DE"/>
        </w:rPr>
        <w:fldChar w:fldCharType="begin">
          <w:ffData>
            <w:name w:val="Testo33"/>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p>
    <w:p w14:paraId="041FCCF6" w14:textId="77777777" w:rsidR="009B7D23" w:rsidRPr="00721592" w:rsidRDefault="009B7D23" w:rsidP="009B7D23">
      <w:pPr>
        <w:pBdr>
          <w:top w:val="single" w:sz="4" w:space="1" w:color="auto"/>
          <w:left w:val="single" w:sz="4" w:space="4" w:color="auto"/>
          <w:bottom w:val="single" w:sz="4" w:space="1" w:color="auto"/>
          <w:right w:val="single" w:sz="4" w:space="4" w:color="auto"/>
        </w:pBdr>
        <w:autoSpaceDE w:val="0"/>
        <w:spacing w:line="360" w:lineRule="auto"/>
        <w:ind w:left="426"/>
        <w:jc w:val="both"/>
        <w:rPr>
          <w:strike/>
          <w:sz w:val="18"/>
          <w:szCs w:val="18"/>
          <w:highlight w:val="yellow"/>
          <w:lang w:val="de-DE"/>
        </w:rPr>
      </w:pPr>
      <w:r w:rsidRPr="00721592">
        <w:rPr>
          <w:strike/>
          <w:sz w:val="18"/>
          <w:szCs w:val="18"/>
          <w:highlight w:val="yellow"/>
          <w:lang w:val="de-DE"/>
        </w:rPr>
        <w:t xml:space="preserve">Provinz der Berufskammer/des Berufskollegiums: </w:t>
      </w:r>
      <w:r w:rsidRPr="00721592">
        <w:rPr>
          <w:strike/>
          <w:sz w:val="18"/>
          <w:szCs w:val="18"/>
          <w:highlight w:val="yellow"/>
          <w:lang w:val="de-DE"/>
        </w:rPr>
        <w:fldChar w:fldCharType="begin">
          <w:ffData>
            <w:name w:val="Testo33"/>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r w:rsidRPr="00721592">
        <w:rPr>
          <w:strike/>
          <w:sz w:val="18"/>
          <w:szCs w:val="18"/>
          <w:highlight w:val="yellow"/>
          <w:lang w:val="de-DE"/>
        </w:rPr>
        <w:tab/>
        <w:t xml:space="preserve">     </w:t>
      </w:r>
    </w:p>
    <w:p w14:paraId="53069936" w14:textId="77777777" w:rsidR="009B7D23" w:rsidRPr="00721592" w:rsidRDefault="009B7D23" w:rsidP="009B7D23">
      <w:pPr>
        <w:pBdr>
          <w:top w:val="single" w:sz="4" w:space="1" w:color="auto"/>
          <w:left w:val="single" w:sz="4" w:space="4" w:color="auto"/>
          <w:bottom w:val="single" w:sz="4" w:space="1" w:color="auto"/>
          <w:right w:val="single" w:sz="4" w:space="4" w:color="auto"/>
        </w:pBdr>
        <w:autoSpaceDE w:val="0"/>
        <w:spacing w:line="360" w:lineRule="auto"/>
        <w:ind w:left="426"/>
        <w:jc w:val="both"/>
        <w:rPr>
          <w:strike/>
          <w:sz w:val="18"/>
          <w:szCs w:val="18"/>
          <w:highlight w:val="yellow"/>
          <w:lang w:val="de-DE"/>
        </w:rPr>
      </w:pPr>
      <w:r w:rsidRPr="00721592">
        <w:rPr>
          <w:strike/>
          <w:sz w:val="18"/>
          <w:szCs w:val="18"/>
          <w:highlight w:val="yellow"/>
          <w:lang w:val="de-DE"/>
        </w:rPr>
        <w:t xml:space="preserve">Nummer und Jahr der Eintragung: </w:t>
      </w:r>
      <w:r w:rsidRPr="00721592">
        <w:rPr>
          <w:strike/>
          <w:sz w:val="18"/>
          <w:szCs w:val="18"/>
          <w:highlight w:val="yellow"/>
          <w:lang w:val="de-DE"/>
        </w:rPr>
        <w:tab/>
      </w:r>
      <w:r w:rsidRPr="00721592">
        <w:rPr>
          <w:strike/>
          <w:sz w:val="18"/>
          <w:szCs w:val="18"/>
          <w:highlight w:val="yellow"/>
          <w:lang w:val="de-DE"/>
        </w:rPr>
        <w:fldChar w:fldCharType="begin">
          <w:ffData>
            <w:name w:val="Testo33"/>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p>
    <w:p w14:paraId="1718893D" w14:textId="77777777" w:rsidR="009B7D23" w:rsidRPr="00721592" w:rsidRDefault="009B7D23" w:rsidP="009B7D23">
      <w:pPr>
        <w:pBdr>
          <w:top w:val="single" w:sz="4" w:space="1" w:color="auto"/>
          <w:left w:val="single" w:sz="4" w:space="4" w:color="auto"/>
          <w:bottom w:val="single" w:sz="4" w:space="1" w:color="auto"/>
          <w:right w:val="single" w:sz="4" w:space="4" w:color="auto"/>
        </w:pBdr>
        <w:autoSpaceDE w:val="0"/>
        <w:spacing w:line="360" w:lineRule="auto"/>
        <w:ind w:left="426"/>
        <w:jc w:val="both"/>
        <w:rPr>
          <w:strike/>
          <w:sz w:val="18"/>
          <w:szCs w:val="18"/>
          <w:highlight w:val="yellow"/>
          <w:lang w:val="de-DE"/>
        </w:rPr>
      </w:pPr>
    </w:p>
    <w:p w14:paraId="33248680" w14:textId="6AC80945" w:rsidR="00700189" w:rsidRPr="00721592" w:rsidRDefault="009B7D23" w:rsidP="009B7D23">
      <w:pPr>
        <w:pBdr>
          <w:top w:val="single" w:sz="4" w:space="1" w:color="auto"/>
          <w:left w:val="single" w:sz="4" w:space="4" w:color="auto"/>
          <w:bottom w:val="single" w:sz="4" w:space="1" w:color="auto"/>
          <w:right w:val="single" w:sz="4" w:space="4" w:color="auto"/>
        </w:pBdr>
        <w:autoSpaceDE w:val="0"/>
        <w:spacing w:line="360" w:lineRule="auto"/>
        <w:ind w:left="426"/>
        <w:jc w:val="both"/>
        <w:rPr>
          <w:strike/>
          <w:sz w:val="18"/>
          <w:szCs w:val="18"/>
          <w:highlight w:val="yellow"/>
          <w:lang w:val="de-DE"/>
        </w:rPr>
      </w:pPr>
      <w:r w:rsidRPr="00721592">
        <w:rPr>
          <w:strike/>
          <w:sz w:val="18"/>
          <w:szCs w:val="18"/>
          <w:highlight w:val="yellow"/>
          <w:lang w:val="de-DE"/>
        </w:rPr>
        <w:t>3.</w:t>
      </w:r>
      <w:r w:rsidR="00700189" w:rsidRPr="00721592">
        <w:rPr>
          <w:strike/>
          <w:sz w:val="18"/>
          <w:szCs w:val="18"/>
          <w:highlight w:val="yellow"/>
          <w:lang w:val="de-DE"/>
        </w:rPr>
        <w:t xml:space="preserve"> </w:t>
      </w:r>
      <w:r w:rsidR="00700189" w:rsidRPr="00721592">
        <w:rPr>
          <w:strike/>
          <w:sz w:val="18"/>
          <w:szCs w:val="18"/>
          <w:highlight w:val="yellow"/>
          <w:lang w:val="de-DE"/>
        </w:rPr>
        <w:fldChar w:fldCharType="begin">
          <w:ffData>
            <w:name w:val="Testo33"/>
            <w:enabled/>
            <w:calcOnExit w:val="0"/>
            <w:textInput/>
          </w:ffData>
        </w:fldChar>
      </w:r>
      <w:r w:rsidR="00700189" w:rsidRPr="00721592">
        <w:rPr>
          <w:strike/>
          <w:sz w:val="18"/>
          <w:szCs w:val="18"/>
          <w:highlight w:val="yellow"/>
          <w:lang w:val="de-DE"/>
        </w:rPr>
        <w:instrText xml:space="preserve"> FORMTEXT </w:instrText>
      </w:r>
      <w:r w:rsidR="00700189" w:rsidRPr="00721592">
        <w:rPr>
          <w:strike/>
          <w:sz w:val="18"/>
          <w:szCs w:val="18"/>
          <w:highlight w:val="yellow"/>
          <w:lang w:val="de-DE"/>
        </w:rPr>
      </w:r>
      <w:r w:rsidR="00700189" w:rsidRPr="00721592">
        <w:rPr>
          <w:strike/>
          <w:sz w:val="18"/>
          <w:szCs w:val="18"/>
          <w:highlight w:val="yellow"/>
          <w:lang w:val="de-DE"/>
        </w:rPr>
        <w:fldChar w:fldCharType="separate"/>
      </w:r>
      <w:r w:rsidR="00700189" w:rsidRPr="00721592">
        <w:rPr>
          <w:strike/>
          <w:sz w:val="18"/>
          <w:szCs w:val="18"/>
          <w:highlight w:val="yellow"/>
          <w:lang w:val="de-DE"/>
        </w:rPr>
        <w:t> </w:t>
      </w:r>
      <w:r w:rsidR="00700189" w:rsidRPr="00721592">
        <w:rPr>
          <w:strike/>
          <w:sz w:val="18"/>
          <w:szCs w:val="18"/>
          <w:highlight w:val="yellow"/>
          <w:lang w:val="de-DE"/>
        </w:rPr>
        <w:t> </w:t>
      </w:r>
      <w:r w:rsidR="00700189" w:rsidRPr="00721592">
        <w:rPr>
          <w:strike/>
          <w:sz w:val="18"/>
          <w:szCs w:val="18"/>
          <w:highlight w:val="yellow"/>
          <w:lang w:val="de-DE"/>
        </w:rPr>
        <w:t> </w:t>
      </w:r>
      <w:r w:rsidR="00700189" w:rsidRPr="00721592">
        <w:rPr>
          <w:strike/>
          <w:sz w:val="18"/>
          <w:szCs w:val="18"/>
          <w:highlight w:val="yellow"/>
          <w:lang w:val="de-DE"/>
        </w:rPr>
        <w:t> </w:t>
      </w:r>
      <w:r w:rsidR="00700189" w:rsidRPr="00721592">
        <w:rPr>
          <w:strike/>
          <w:sz w:val="18"/>
          <w:szCs w:val="18"/>
          <w:highlight w:val="yellow"/>
          <w:lang w:val="de-DE"/>
        </w:rPr>
        <w:t> </w:t>
      </w:r>
      <w:r w:rsidR="00700189" w:rsidRPr="00721592">
        <w:rPr>
          <w:strike/>
          <w:sz w:val="18"/>
          <w:szCs w:val="18"/>
          <w:highlight w:val="yellow"/>
          <w:lang w:val="de-DE"/>
        </w:rPr>
        <w:fldChar w:fldCharType="end"/>
      </w:r>
    </w:p>
    <w:p w14:paraId="1B48A4E3" w14:textId="77777777" w:rsidR="00700189" w:rsidRPr="00721592" w:rsidRDefault="00700189" w:rsidP="00700189">
      <w:pPr>
        <w:pBdr>
          <w:top w:val="single" w:sz="4" w:space="1" w:color="auto"/>
          <w:left w:val="single" w:sz="4" w:space="4" w:color="auto"/>
          <w:bottom w:val="single" w:sz="4" w:space="1" w:color="auto"/>
          <w:right w:val="single" w:sz="4" w:space="4" w:color="auto"/>
        </w:pBdr>
        <w:autoSpaceDE w:val="0"/>
        <w:spacing w:line="360" w:lineRule="auto"/>
        <w:ind w:left="426" w:firstLine="283"/>
        <w:jc w:val="both"/>
        <w:rPr>
          <w:strike/>
          <w:sz w:val="18"/>
          <w:szCs w:val="18"/>
          <w:highlight w:val="yellow"/>
          <w:lang w:val="de-DE"/>
        </w:rPr>
      </w:pPr>
      <w:r w:rsidRPr="00721592">
        <w:rPr>
          <w:strike/>
          <w:sz w:val="18"/>
          <w:szCs w:val="18"/>
          <w:highlight w:val="yellow"/>
          <w:lang w:val="de-DE"/>
        </w:rPr>
        <w:t xml:space="preserve"> </w:t>
      </w:r>
    </w:p>
    <w:p w14:paraId="4CEA4E6A" w14:textId="77777777" w:rsidR="00700189" w:rsidRPr="00721592" w:rsidRDefault="00700189" w:rsidP="004267FA">
      <w:pPr>
        <w:autoSpaceDE w:val="0"/>
        <w:spacing w:line="360" w:lineRule="auto"/>
        <w:ind w:left="426"/>
        <w:jc w:val="both"/>
        <w:rPr>
          <w:strike/>
          <w:sz w:val="18"/>
          <w:szCs w:val="18"/>
          <w:highlight w:val="yellow"/>
          <w:lang w:val="de-DE"/>
        </w:rPr>
      </w:pPr>
    </w:p>
    <w:p w14:paraId="53CF09F4" w14:textId="77777777" w:rsidR="008E2568" w:rsidRPr="00721592" w:rsidRDefault="008E2568" w:rsidP="003A6671">
      <w:pPr>
        <w:autoSpaceDE w:val="0"/>
        <w:spacing w:line="360" w:lineRule="auto"/>
        <w:jc w:val="both"/>
        <w:rPr>
          <w:strike/>
          <w:sz w:val="18"/>
          <w:szCs w:val="18"/>
          <w:highlight w:val="yellow"/>
          <w:lang w:val="de-DE"/>
        </w:rPr>
      </w:pPr>
    </w:p>
    <w:bookmarkStart w:id="10" w:name="Controllo60"/>
    <w:p w14:paraId="48BDC07D" w14:textId="77777777" w:rsidR="000A6FBB" w:rsidRPr="00721592" w:rsidRDefault="000A6FBB" w:rsidP="004267FA">
      <w:pPr>
        <w:pStyle w:val="sche3"/>
        <w:tabs>
          <w:tab w:val="left" w:pos="850"/>
        </w:tabs>
        <w:spacing w:line="360" w:lineRule="auto"/>
        <w:ind w:left="425" w:hanging="425"/>
        <w:rPr>
          <w:strike/>
          <w:sz w:val="18"/>
          <w:szCs w:val="18"/>
          <w:highlight w:val="yellow"/>
          <w:lang w:val="de-DE"/>
        </w:rPr>
      </w:pPr>
      <w:r w:rsidRPr="00721592">
        <w:rPr>
          <w:strike/>
          <w:sz w:val="18"/>
          <w:szCs w:val="18"/>
          <w:highlight w:val="yellow"/>
          <w:lang w:val="de-DE"/>
        </w:rPr>
        <w:fldChar w:fldCharType="begin">
          <w:ffData>
            <w:name w:val="Controllo60"/>
            <w:enabled/>
            <w:calcOnExit w:val="0"/>
            <w:checkBox>
              <w:sizeAuto/>
              <w:default w:val="0"/>
              <w:checked w:val="0"/>
            </w:checkBox>
          </w:ffData>
        </w:fldChar>
      </w:r>
      <w:r w:rsidRPr="00721592">
        <w:rPr>
          <w:strike/>
          <w:sz w:val="18"/>
          <w:szCs w:val="18"/>
          <w:highlight w:val="yellow"/>
          <w:lang w:val="de-DE"/>
        </w:rPr>
        <w:instrText xml:space="preserve"> FORMCHECKBOX </w:instrText>
      </w:r>
      <w:r w:rsidR="00E40FFE" w:rsidRPr="00721592">
        <w:rPr>
          <w:strike/>
          <w:sz w:val="18"/>
          <w:szCs w:val="18"/>
          <w:highlight w:val="yellow"/>
          <w:lang w:val="de-DE"/>
        </w:rPr>
      </w:r>
      <w:r w:rsidR="00E40FFE" w:rsidRPr="00721592">
        <w:rPr>
          <w:strike/>
          <w:sz w:val="18"/>
          <w:szCs w:val="18"/>
          <w:highlight w:val="yellow"/>
          <w:lang w:val="de-DE"/>
        </w:rPr>
        <w:fldChar w:fldCharType="separate"/>
      </w:r>
      <w:r w:rsidRPr="00721592">
        <w:rPr>
          <w:strike/>
          <w:sz w:val="18"/>
          <w:szCs w:val="18"/>
          <w:highlight w:val="yellow"/>
          <w:lang w:val="de-DE"/>
        </w:rPr>
        <w:fldChar w:fldCharType="end"/>
      </w:r>
      <w:bookmarkEnd w:id="10"/>
      <w:r w:rsidRPr="00721592">
        <w:rPr>
          <w:strike/>
          <w:sz w:val="18"/>
          <w:szCs w:val="18"/>
          <w:highlight w:val="yellow"/>
          <w:lang w:val="de-DE"/>
        </w:rPr>
        <w:tab/>
      </w:r>
      <w:r w:rsidR="004E1CF8" w:rsidRPr="00721592">
        <w:rPr>
          <w:strike/>
          <w:sz w:val="18"/>
          <w:szCs w:val="18"/>
          <w:highlight w:val="yellow"/>
          <w:lang w:val="de-DE" w:eastAsia="de-DE"/>
        </w:rPr>
        <w:t>und erklärt, dass</w:t>
      </w:r>
      <w:r w:rsidR="004E1CF8" w:rsidRPr="00721592">
        <w:rPr>
          <w:b/>
          <w:strike/>
          <w:sz w:val="18"/>
          <w:szCs w:val="18"/>
          <w:highlight w:val="yellow"/>
          <w:lang w:val="de-DE" w:eastAsia="de-DE"/>
        </w:rPr>
        <w:t xml:space="preserve"> </w:t>
      </w:r>
      <w:r w:rsidR="00562D8B" w:rsidRPr="00721592">
        <w:rPr>
          <w:b/>
          <w:strike/>
          <w:sz w:val="18"/>
          <w:szCs w:val="18"/>
          <w:highlight w:val="yellow"/>
          <w:lang w:val="de-DE"/>
        </w:rPr>
        <w:t>das erklärende Unternehmen</w:t>
      </w:r>
      <w:r w:rsidR="004E1CF8" w:rsidRPr="00721592">
        <w:rPr>
          <w:strike/>
          <w:sz w:val="18"/>
          <w:szCs w:val="18"/>
          <w:highlight w:val="yellow"/>
          <w:lang w:val="de-DE" w:eastAsia="de-DE"/>
        </w:rPr>
        <w:t xml:space="preserve"> die folgenden Vor-/Fürsorge- und Versicherungspositionen hält bei</w:t>
      </w:r>
      <w:r w:rsidRPr="00721592">
        <w:rPr>
          <w:strike/>
          <w:sz w:val="18"/>
          <w:szCs w:val="18"/>
          <w:highlight w:val="yellow"/>
          <w:lang w:val="de-DE"/>
        </w:rPr>
        <w:t>:</w:t>
      </w:r>
    </w:p>
    <w:p w14:paraId="328E5600" w14:textId="77777777" w:rsidR="00385C3D" w:rsidRPr="00721592" w:rsidRDefault="00385C3D" w:rsidP="004267FA">
      <w:pPr>
        <w:pStyle w:val="sche3"/>
        <w:tabs>
          <w:tab w:val="left" w:pos="850"/>
        </w:tabs>
        <w:spacing w:line="360" w:lineRule="auto"/>
        <w:ind w:left="425" w:hanging="425"/>
        <w:rPr>
          <w:strike/>
          <w:sz w:val="18"/>
          <w:szCs w:val="18"/>
          <w:highlight w:val="yellow"/>
          <w:lang w:val="de-DE"/>
        </w:rPr>
      </w:pPr>
    </w:p>
    <w:p w14:paraId="198608A2" w14:textId="77777777" w:rsidR="00385C3D" w:rsidRPr="00721592" w:rsidRDefault="00385C3D" w:rsidP="004267FA">
      <w:pPr>
        <w:pStyle w:val="sche3"/>
        <w:autoSpaceDE/>
        <w:spacing w:line="360" w:lineRule="auto"/>
        <w:ind w:left="425"/>
        <w:rPr>
          <w:strike/>
          <w:sz w:val="18"/>
          <w:szCs w:val="18"/>
          <w:highlight w:val="yellow"/>
          <w:lang w:val="de-DE"/>
        </w:rPr>
      </w:pPr>
      <w:r w:rsidRPr="00721592">
        <w:rPr>
          <w:strike/>
          <w:sz w:val="18"/>
          <w:szCs w:val="18"/>
          <w:highlight w:val="yellow"/>
          <w:lang w:val="de-DE"/>
        </w:rPr>
        <w:t xml:space="preserve">NISF-Sitz in </w:t>
      </w:r>
      <w:r w:rsidRPr="00721592">
        <w:rPr>
          <w:strike/>
          <w:sz w:val="18"/>
          <w:szCs w:val="18"/>
          <w:highlight w:val="yellow"/>
          <w:lang w:val="de-DE"/>
        </w:rPr>
        <w:fldChar w:fldCharType="begin">
          <w:ffData>
            <w:name w:val="Testo85"/>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r w:rsidRPr="00721592">
        <w:rPr>
          <w:strike/>
          <w:sz w:val="18"/>
          <w:szCs w:val="18"/>
          <w:highlight w:val="yellow"/>
          <w:lang w:val="de-DE"/>
        </w:rPr>
        <w:t xml:space="preserve"> (</w:t>
      </w:r>
      <w:r w:rsidRPr="00721592">
        <w:rPr>
          <w:strike/>
          <w:sz w:val="18"/>
          <w:szCs w:val="18"/>
          <w:highlight w:val="yellow"/>
          <w:lang w:val="de-DE"/>
        </w:rPr>
        <w:fldChar w:fldCharType="begin">
          <w:ffData>
            <w:name w:val="Testo33"/>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rFonts w:eastAsia="MS Mincho"/>
          <w:strike/>
          <w:sz w:val="18"/>
          <w:szCs w:val="18"/>
          <w:highlight w:val="yellow"/>
          <w:lang w:val="de-DE"/>
        </w:rPr>
        <w:t> </w:t>
      </w:r>
      <w:r w:rsidRPr="00721592">
        <w:rPr>
          <w:rFonts w:eastAsia="MS Mincho"/>
          <w:strike/>
          <w:sz w:val="18"/>
          <w:szCs w:val="18"/>
          <w:highlight w:val="yellow"/>
          <w:lang w:val="de-DE"/>
        </w:rPr>
        <w:t> </w:t>
      </w:r>
      <w:r w:rsidRPr="00721592">
        <w:rPr>
          <w:rFonts w:eastAsia="MS Mincho"/>
          <w:strike/>
          <w:sz w:val="18"/>
          <w:szCs w:val="18"/>
          <w:highlight w:val="yellow"/>
          <w:lang w:val="de-DE"/>
        </w:rPr>
        <w:t> </w:t>
      </w:r>
      <w:r w:rsidRPr="00721592">
        <w:rPr>
          <w:rFonts w:eastAsia="MS Mincho"/>
          <w:strike/>
          <w:sz w:val="18"/>
          <w:szCs w:val="18"/>
          <w:highlight w:val="yellow"/>
          <w:lang w:val="de-DE"/>
        </w:rPr>
        <w:t> </w:t>
      </w:r>
      <w:r w:rsidRPr="00721592">
        <w:rPr>
          <w:rFonts w:eastAsia="MS Mincho"/>
          <w:strike/>
          <w:sz w:val="18"/>
          <w:szCs w:val="18"/>
          <w:highlight w:val="yellow"/>
          <w:lang w:val="de-DE"/>
        </w:rPr>
        <w:t> </w:t>
      </w:r>
      <w:r w:rsidRPr="00721592">
        <w:rPr>
          <w:strike/>
          <w:sz w:val="18"/>
          <w:szCs w:val="18"/>
          <w:highlight w:val="yellow"/>
          <w:lang w:val="de-DE"/>
        </w:rPr>
        <w:fldChar w:fldCharType="end"/>
      </w:r>
      <w:r w:rsidR="00FB3F55" w:rsidRPr="00721592">
        <w:rPr>
          <w:strike/>
          <w:sz w:val="18"/>
          <w:szCs w:val="18"/>
          <w:highlight w:val="yellow"/>
          <w:lang w:val="de-DE"/>
        </w:rPr>
        <w:t xml:space="preserve">); </w:t>
      </w:r>
      <w:r w:rsidRPr="00721592">
        <w:rPr>
          <w:strike/>
          <w:sz w:val="18"/>
          <w:szCs w:val="18"/>
          <w:highlight w:val="yellow"/>
          <w:lang w:val="de-DE"/>
        </w:rPr>
        <w:t xml:space="preserve">Anschrift, usw. </w:t>
      </w:r>
      <w:r w:rsidRPr="00721592">
        <w:rPr>
          <w:strike/>
          <w:sz w:val="18"/>
          <w:szCs w:val="18"/>
          <w:highlight w:val="yellow"/>
          <w:lang w:val="de-DE"/>
        </w:rPr>
        <w:fldChar w:fldCharType="begin">
          <w:ffData>
            <w:name w:val="Testo33"/>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rFonts w:eastAsia="MS Mincho"/>
          <w:strike/>
          <w:sz w:val="18"/>
          <w:szCs w:val="18"/>
          <w:highlight w:val="yellow"/>
          <w:lang w:val="de-DE"/>
        </w:rPr>
        <w:t> </w:t>
      </w:r>
      <w:r w:rsidRPr="00721592">
        <w:rPr>
          <w:rFonts w:eastAsia="MS Mincho"/>
          <w:strike/>
          <w:sz w:val="18"/>
          <w:szCs w:val="18"/>
          <w:highlight w:val="yellow"/>
          <w:lang w:val="de-DE"/>
        </w:rPr>
        <w:t> </w:t>
      </w:r>
      <w:r w:rsidRPr="00721592">
        <w:rPr>
          <w:rFonts w:eastAsia="MS Mincho"/>
          <w:strike/>
          <w:sz w:val="18"/>
          <w:szCs w:val="18"/>
          <w:highlight w:val="yellow"/>
          <w:lang w:val="de-DE"/>
        </w:rPr>
        <w:t> </w:t>
      </w:r>
      <w:r w:rsidRPr="00721592">
        <w:rPr>
          <w:rFonts w:eastAsia="MS Mincho"/>
          <w:strike/>
          <w:sz w:val="18"/>
          <w:szCs w:val="18"/>
          <w:highlight w:val="yellow"/>
          <w:lang w:val="de-DE"/>
        </w:rPr>
        <w:t> </w:t>
      </w:r>
      <w:r w:rsidRPr="00721592">
        <w:rPr>
          <w:rFonts w:eastAsia="MS Mincho"/>
          <w:strike/>
          <w:sz w:val="18"/>
          <w:szCs w:val="18"/>
          <w:highlight w:val="yellow"/>
          <w:lang w:val="de-DE"/>
        </w:rPr>
        <w:t> </w:t>
      </w:r>
      <w:r w:rsidRPr="00721592">
        <w:rPr>
          <w:strike/>
          <w:sz w:val="18"/>
          <w:szCs w:val="18"/>
          <w:highlight w:val="yellow"/>
          <w:lang w:val="de-DE"/>
        </w:rPr>
        <w:fldChar w:fldCharType="end"/>
      </w:r>
      <w:r w:rsidRPr="00721592">
        <w:rPr>
          <w:strike/>
          <w:sz w:val="18"/>
          <w:szCs w:val="18"/>
          <w:highlight w:val="yellow"/>
          <w:lang w:val="de-DE"/>
        </w:rPr>
        <w:t>;</w:t>
      </w:r>
    </w:p>
    <w:p w14:paraId="4605DF08" w14:textId="77777777" w:rsidR="00385C3D" w:rsidRPr="00721592" w:rsidRDefault="00385C3D" w:rsidP="004267FA">
      <w:pPr>
        <w:pStyle w:val="sche3"/>
        <w:autoSpaceDE/>
        <w:spacing w:line="360" w:lineRule="auto"/>
        <w:ind w:left="425"/>
        <w:rPr>
          <w:strike/>
          <w:sz w:val="18"/>
          <w:szCs w:val="18"/>
          <w:highlight w:val="yellow"/>
          <w:lang w:val="de-DE"/>
        </w:rPr>
      </w:pPr>
      <w:r w:rsidRPr="00721592">
        <w:rPr>
          <w:strike/>
          <w:sz w:val="18"/>
          <w:szCs w:val="18"/>
          <w:highlight w:val="yellow"/>
          <w:lang w:val="de-DE"/>
        </w:rPr>
        <w:t xml:space="preserve">Position Nr. </w:t>
      </w:r>
      <w:r w:rsidRPr="00721592">
        <w:rPr>
          <w:strike/>
          <w:sz w:val="18"/>
          <w:szCs w:val="18"/>
          <w:highlight w:val="yellow"/>
          <w:lang w:val="de-DE"/>
        </w:rPr>
        <w:fldChar w:fldCharType="begin">
          <w:ffData>
            <w:name w:val="Testo37"/>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r w:rsidRPr="00721592">
        <w:rPr>
          <w:strike/>
          <w:sz w:val="18"/>
          <w:szCs w:val="18"/>
          <w:highlight w:val="yellow"/>
          <w:lang w:val="de-DE"/>
        </w:rPr>
        <w:t xml:space="preserve">; Telefonnummer </w:t>
      </w:r>
      <w:r w:rsidRPr="00721592">
        <w:rPr>
          <w:strike/>
          <w:sz w:val="18"/>
          <w:szCs w:val="18"/>
          <w:highlight w:val="yellow"/>
          <w:lang w:val="de-DE"/>
        </w:rPr>
        <w:fldChar w:fldCharType="begin">
          <w:ffData>
            <w:name w:val="Testo38"/>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r w:rsidRPr="00721592">
        <w:rPr>
          <w:strike/>
          <w:sz w:val="18"/>
          <w:szCs w:val="18"/>
          <w:highlight w:val="yellow"/>
          <w:lang w:val="de-DE"/>
        </w:rPr>
        <w:t xml:space="preserve">; Faxnummer </w:t>
      </w:r>
      <w:r w:rsidRPr="00721592">
        <w:rPr>
          <w:strike/>
          <w:sz w:val="18"/>
          <w:szCs w:val="18"/>
          <w:highlight w:val="yellow"/>
          <w:lang w:val="de-DE"/>
        </w:rPr>
        <w:fldChar w:fldCharType="begin">
          <w:ffData>
            <w:name w:val="Testo39"/>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r w:rsidR="00171191" w:rsidRPr="00721592">
        <w:rPr>
          <w:strike/>
          <w:sz w:val="18"/>
          <w:szCs w:val="18"/>
          <w:highlight w:val="yellow"/>
          <w:lang w:val="de-DE"/>
        </w:rPr>
        <w:t xml:space="preserve">; PEC: </w:t>
      </w:r>
      <w:r w:rsidR="00171191" w:rsidRPr="00721592">
        <w:rPr>
          <w:strike/>
          <w:sz w:val="18"/>
          <w:szCs w:val="18"/>
          <w:highlight w:val="yellow"/>
          <w:lang w:val="de-DE"/>
        </w:rPr>
        <w:fldChar w:fldCharType="begin">
          <w:ffData>
            <w:name w:val="Testo103"/>
            <w:enabled/>
            <w:calcOnExit w:val="0"/>
            <w:textInput/>
          </w:ffData>
        </w:fldChar>
      </w:r>
      <w:bookmarkStart w:id="11" w:name="Testo103"/>
      <w:r w:rsidR="00171191" w:rsidRPr="00721592">
        <w:rPr>
          <w:strike/>
          <w:sz w:val="18"/>
          <w:szCs w:val="18"/>
          <w:highlight w:val="yellow"/>
          <w:lang w:val="de-DE"/>
        </w:rPr>
        <w:instrText xml:space="preserve"> FORMTEXT </w:instrText>
      </w:r>
      <w:r w:rsidR="00171191" w:rsidRPr="00721592">
        <w:rPr>
          <w:strike/>
          <w:sz w:val="18"/>
          <w:szCs w:val="18"/>
          <w:highlight w:val="yellow"/>
          <w:lang w:val="de-DE"/>
        </w:rPr>
      </w:r>
      <w:r w:rsidR="00171191" w:rsidRPr="00721592">
        <w:rPr>
          <w:strike/>
          <w:sz w:val="18"/>
          <w:szCs w:val="18"/>
          <w:highlight w:val="yellow"/>
          <w:lang w:val="de-DE"/>
        </w:rPr>
        <w:fldChar w:fldCharType="separate"/>
      </w:r>
      <w:r w:rsidR="00171191" w:rsidRPr="00721592">
        <w:rPr>
          <w:strike/>
          <w:sz w:val="18"/>
          <w:szCs w:val="18"/>
          <w:highlight w:val="yellow"/>
          <w:lang w:val="de-DE"/>
        </w:rPr>
        <w:t> </w:t>
      </w:r>
      <w:r w:rsidR="00171191" w:rsidRPr="00721592">
        <w:rPr>
          <w:strike/>
          <w:sz w:val="18"/>
          <w:szCs w:val="18"/>
          <w:highlight w:val="yellow"/>
          <w:lang w:val="de-DE"/>
        </w:rPr>
        <w:t> </w:t>
      </w:r>
      <w:r w:rsidR="00171191" w:rsidRPr="00721592">
        <w:rPr>
          <w:strike/>
          <w:sz w:val="18"/>
          <w:szCs w:val="18"/>
          <w:highlight w:val="yellow"/>
          <w:lang w:val="de-DE"/>
        </w:rPr>
        <w:t> </w:t>
      </w:r>
      <w:r w:rsidR="00171191" w:rsidRPr="00721592">
        <w:rPr>
          <w:strike/>
          <w:sz w:val="18"/>
          <w:szCs w:val="18"/>
          <w:highlight w:val="yellow"/>
          <w:lang w:val="de-DE"/>
        </w:rPr>
        <w:t> </w:t>
      </w:r>
      <w:r w:rsidR="00171191" w:rsidRPr="00721592">
        <w:rPr>
          <w:strike/>
          <w:sz w:val="18"/>
          <w:szCs w:val="18"/>
          <w:highlight w:val="yellow"/>
          <w:lang w:val="de-DE"/>
        </w:rPr>
        <w:t> </w:t>
      </w:r>
      <w:r w:rsidR="00171191" w:rsidRPr="00721592">
        <w:rPr>
          <w:strike/>
          <w:sz w:val="18"/>
          <w:szCs w:val="18"/>
          <w:highlight w:val="yellow"/>
          <w:lang w:val="de-DE"/>
        </w:rPr>
        <w:fldChar w:fldCharType="end"/>
      </w:r>
      <w:bookmarkEnd w:id="11"/>
      <w:r w:rsidRPr="00721592">
        <w:rPr>
          <w:strike/>
          <w:sz w:val="18"/>
          <w:szCs w:val="18"/>
          <w:highlight w:val="yellow"/>
          <w:lang w:val="de-DE"/>
        </w:rPr>
        <w:t>;</w:t>
      </w:r>
    </w:p>
    <w:p w14:paraId="6A4A07E0" w14:textId="77777777" w:rsidR="00385C3D" w:rsidRPr="00721592" w:rsidRDefault="00385C3D" w:rsidP="004267FA">
      <w:pPr>
        <w:pStyle w:val="sche3"/>
        <w:autoSpaceDE/>
        <w:spacing w:line="360" w:lineRule="auto"/>
        <w:ind w:left="425"/>
        <w:rPr>
          <w:strike/>
          <w:sz w:val="18"/>
          <w:szCs w:val="18"/>
          <w:highlight w:val="yellow"/>
          <w:lang w:val="de-DE"/>
        </w:rPr>
      </w:pPr>
    </w:p>
    <w:p w14:paraId="351D11A4" w14:textId="77777777" w:rsidR="00385C3D" w:rsidRPr="00721592" w:rsidRDefault="00385C3D" w:rsidP="004267FA">
      <w:pPr>
        <w:pStyle w:val="sche3"/>
        <w:autoSpaceDE/>
        <w:spacing w:line="360" w:lineRule="auto"/>
        <w:ind w:left="425"/>
        <w:rPr>
          <w:strike/>
          <w:sz w:val="18"/>
          <w:szCs w:val="18"/>
          <w:highlight w:val="yellow"/>
          <w:lang w:val="de-DE"/>
        </w:rPr>
      </w:pPr>
      <w:r w:rsidRPr="00721592">
        <w:rPr>
          <w:strike/>
          <w:sz w:val="18"/>
          <w:szCs w:val="18"/>
          <w:highlight w:val="yellow"/>
          <w:lang w:val="de-DE"/>
        </w:rPr>
        <w:t xml:space="preserve">INAIL-Sitz in </w:t>
      </w:r>
      <w:r w:rsidRPr="00721592">
        <w:rPr>
          <w:strike/>
          <w:sz w:val="18"/>
          <w:szCs w:val="18"/>
          <w:highlight w:val="yellow"/>
          <w:lang w:val="de-DE"/>
        </w:rPr>
        <w:fldChar w:fldCharType="begin">
          <w:ffData>
            <w:name w:val="Testo40"/>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r w:rsidRPr="00721592">
        <w:rPr>
          <w:strike/>
          <w:sz w:val="18"/>
          <w:szCs w:val="18"/>
          <w:highlight w:val="yellow"/>
          <w:lang w:val="de-DE"/>
        </w:rPr>
        <w:t xml:space="preserve"> (</w:t>
      </w:r>
      <w:r w:rsidRPr="00721592">
        <w:rPr>
          <w:strike/>
          <w:sz w:val="18"/>
          <w:szCs w:val="18"/>
          <w:highlight w:val="yellow"/>
          <w:lang w:val="de-DE"/>
        </w:rPr>
        <w:fldChar w:fldCharType="begin">
          <w:ffData>
            <w:name w:val="Testo41"/>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r w:rsidRPr="00721592">
        <w:rPr>
          <w:strike/>
          <w:sz w:val="18"/>
          <w:szCs w:val="18"/>
          <w:highlight w:val="yellow"/>
          <w:lang w:val="de-DE"/>
        </w:rPr>
        <w:t xml:space="preserve">); Anschrift, usw. </w:t>
      </w:r>
      <w:r w:rsidRPr="00721592">
        <w:rPr>
          <w:strike/>
          <w:sz w:val="18"/>
          <w:szCs w:val="18"/>
          <w:highlight w:val="yellow"/>
          <w:lang w:val="de-DE"/>
        </w:rPr>
        <w:fldChar w:fldCharType="begin">
          <w:ffData>
            <w:name w:val="Testo33"/>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rFonts w:eastAsia="MS Mincho"/>
          <w:strike/>
          <w:sz w:val="18"/>
          <w:szCs w:val="18"/>
          <w:highlight w:val="yellow"/>
          <w:lang w:val="de-DE"/>
        </w:rPr>
        <w:t> </w:t>
      </w:r>
      <w:r w:rsidRPr="00721592">
        <w:rPr>
          <w:rFonts w:eastAsia="MS Mincho"/>
          <w:strike/>
          <w:sz w:val="18"/>
          <w:szCs w:val="18"/>
          <w:highlight w:val="yellow"/>
          <w:lang w:val="de-DE"/>
        </w:rPr>
        <w:t> </w:t>
      </w:r>
      <w:r w:rsidRPr="00721592">
        <w:rPr>
          <w:rFonts w:eastAsia="MS Mincho"/>
          <w:strike/>
          <w:sz w:val="18"/>
          <w:szCs w:val="18"/>
          <w:highlight w:val="yellow"/>
          <w:lang w:val="de-DE"/>
        </w:rPr>
        <w:t> </w:t>
      </w:r>
      <w:r w:rsidRPr="00721592">
        <w:rPr>
          <w:rFonts w:eastAsia="MS Mincho"/>
          <w:strike/>
          <w:sz w:val="18"/>
          <w:szCs w:val="18"/>
          <w:highlight w:val="yellow"/>
          <w:lang w:val="de-DE"/>
        </w:rPr>
        <w:t> </w:t>
      </w:r>
      <w:r w:rsidRPr="00721592">
        <w:rPr>
          <w:rFonts w:eastAsia="MS Mincho"/>
          <w:strike/>
          <w:sz w:val="18"/>
          <w:szCs w:val="18"/>
          <w:highlight w:val="yellow"/>
          <w:lang w:val="de-DE"/>
        </w:rPr>
        <w:t> </w:t>
      </w:r>
      <w:r w:rsidRPr="00721592">
        <w:rPr>
          <w:strike/>
          <w:sz w:val="18"/>
          <w:szCs w:val="18"/>
          <w:highlight w:val="yellow"/>
          <w:lang w:val="de-DE"/>
        </w:rPr>
        <w:fldChar w:fldCharType="end"/>
      </w:r>
      <w:r w:rsidRPr="00721592">
        <w:rPr>
          <w:strike/>
          <w:sz w:val="18"/>
          <w:szCs w:val="18"/>
          <w:highlight w:val="yellow"/>
          <w:lang w:val="de-DE"/>
        </w:rPr>
        <w:t>;</w:t>
      </w:r>
    </w:p>
    <w:p w14:paraId="373A7E52" w14:textId="77777777" w:rsidR="00385C3D" w:rsidRPr="00721592" w:rsidRDefault="00385C3D" w:rsidP="004267FA">
      <w:pPr>
        <w:pStyle w:val="sche3"/>
        <w:autoSpaceDE/>
        <w:spacing w:line="360" w:lineRule="auto"/>
        <w:ind w:left="425"/>
        <w:rPr>
          <w:strike/>
          <w:sz w:val="18"/>
          <w:szCs w:val="18"/>
          <w:highlight w:val="yellow"/>
          <w:lang w:val="de-DE"/>
        </w:rPr>
      </w:pPr>
      <w:r w:rsidRPr="00721592">
        <w:rPr>
          <w:strike/>
          <w:sz w:val="18"/>
          <w:szCs w:val="18"/>
          <w:highlight w:val="yellow"/>
          <w:lang w:val="de-DE"/>
        </w:rPr>
        <w:t xml:space="preserve">Position Nr. </w:t>
      </w:r>
      <w:r w:rsidRPr="00721592">
        <w:rPr>
          <w:strike/>
          <w:sz w:val="18"/>
          <w:szCs w:val="18"/>
          <w:highlight w:val="yellow"/>
          <w:lang w:val="de-DE"/>
        </w:rPr>
        <w:fldChar w:fldCharType="begin">
          <w:ffData>
            <w:name w:val="Testo37"/>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rFonts w:eastAsia="MS Mincho"/>
          <w:strike/>
          <w:sz w:val="18"/>
          <w:szCs w:val="18"/>
          <w:highlight w:val="yellow"/>
          <w:lang w:val="de-DE"/>
        </w:rPr>
        <w:t> </w:t>
      </w:r>
      <w:r w:rsidRPr="00721592">
        <w:rPr>
          <w:rFonts w:eastAsia="MS Mincho"/>
          <w:strike/>
          <w:sz w:val="18"/>
          <w:szCs w:val="18"/>
          <w:highlight w:val="yellow"/>
          <w:lang w:val="de-DE"/>
        </w:rPr>
        <w:t> </w:t>
      </w:r>
      <w:r w:rsidRPr="00721592">
        <w:rPr>
          <w:rFonts w:eastAsia="MS Mincho"/>
          <w:strike/>
          <w:sz w:val="18"/>
          <w:szCs w:val="18"/>
          <w:highlight w:val="yellow"/>
          <w:lang w:val="de-DE"/>
        </w:rPr>
        <w:t> </w:t>
      </w:r>
      <w:r w:rsidRPr="00721592">
        <w:rPr>
          <w:rFonts w:eastAsia="MS Mincho"/>
          <w:strike/>
          <w:sz w:val="18"/>
          <w:szCs w:val="18"/>
          <w:highlight w:val="yellow"/>
          <w:lang w:val="de-DE"/>
        </w:rPr>
        <w:t> </w:t>
      </w:r>
      <w:r w:rsidRPr="00721592">
        <w:rPr>
          <w:rFonts w:eastAsia="MS Mincho"/>
          <w:strike/>
          <w:sz w:val="18"/>
          <w:szCs w:val="18"/>
          <w:highlight w:val="yellow"/>
          <w:lang w:val="de-DE"/>
        </w:rPr>
        <w:t> </w:t>
      </w:r>
      <w:r w:rsidRPr="00721592">
        <w:rPr>
          <w:strike/>
          <w:sz w:val="18"/>
          <w:szCs w:val="18"/>
          <w:highlight w:val="yellow"/>
          <w:lang w:val="de-DE"/>
        </w:rPr>
        <w:fldChar w:fldCharType="end"/>
      </w:r>
      <w:r w:rsidRPr="00721592">
        <w:rPr>
          <w:strike/>
          <w:sz w:val="18"/>
          <w:szCs w:val="18"/>
          <w:highlight w:val="yellow"/>
          <w:lang w:val="de-DE"/>
        </w:rPr>
        <w:t xml:space="preserve">; Telefonnummer </w:t>
      </w:r>
      <w:r w:rsidRPr="00721592">
        <w:rPr>
          <w:strike/>
          <w:sz w:val="18"/>
          <w:szCs w:val="18"/>
          <w:highlight w:val="yellow"/>
          <w:lang w:val="de-DE"/>
        </w:rPr>
        <w:fldChar w:fldCharType="begin">
          <w:ffData>
            <w:name w:val="Testo38"/>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rFonts w:eastAsia="MS Mincho"/>
          <w:strike/>
          <w:sz w:val="18"/>
          <w:szCs w:val="18"/>
          <w:highlight w:val="yellow"/>
          <w:lang w:val="de-DE"/>
        </w:rPr>
        <w:t> </w:t>
      </w:r>
      <w:r w:rsidRPr="00721592">
        <w:rPr>
          <w:rFonts w:eastAsia="MS Mincho"/>
          <w:strike/>
          <w:sz w:val="18"/>
          <w:szCs w:val="18"/>
          <w:highlight w:val="yellow"/>
          <w:lang w:val="de-DE"/>
        </w:rPr>
        <w:t> </w:t>
      </w:r>
      <w:r w:rsidRPr="00721592">
        <w:rPr>
          <w:rFonts w:eastAsia="MS Mincho"/>
          <w:strike/>
          <w:sz w:val="18"/>
          <w:szCs w:val="18"/>
          <w:highlight w:val="yellow"/>
          <w:lang w:val="de-DE"/>
        </w:rPr>
        <w:t> </w:t>
      </w:r>
      <w:r w:rsidRPr="00721592">
        <w:rPr>
          <w:rFonts w:eastAsia="MS Mincho"/>
          <w:strike/>
          <w:sz w:val="18"/>
          <w:szCs w:val="18"/>
          <w:highlight w:val="yellow"/>
          <w:lang w:val="de-DE"/>
        </w:rPr>
        <w:t> </w:t>
      </w:r>
      <w:r w:rsidRPr="00721592">
        <w:rPr>
          <w:rFonts w:eastAsia="MS Mincho"/>
          <w:strike/>
          <w:sz w:val="18"/>
          <w:szCs w:val="18"/>
          <w:highlight w:val="yellow"/>
          <w:lang w:val="de-DE"/>
        </w:rPr>
        <w:t> </w:t>
      </w:r>
      <w:r w:rsidRPr="00721592">
        <w:rPr>
          <w:strike/>
          <w:sz w:val="18"/>
          <w:szCs w:val="18"/>
          <w:highlight w:val="yellow"/>
          <w:lang w:val="de-DE"/>
        </w:rPr>
        <w:fldChar w:fldCharType="end"/>
      </w:r>
      <w:r w:rsidRPr="00721592">
        <w:rPr>
          <w:strike/>
          <w:sz w:val="18"/>
          <w:szCs w:val="18"/>
          <w:highlight w:val="yellow"/>
          <w:lang w:val="de-DE"/>
        </w:rPr>
        <w:t xml:space="preserve">; Faxnummer </w:t>
      </w:r>
      <w:r w:rsidRPr="00721592">
        <w:rPr>
          <w:strike/>
          <w:sz w:val="18"/>
          <w:szCs w:val="18"/>
          <w:highlight w:val="yellow"/>
          <w:lang w:val="de-DE"/>
        </w:rPr>
        <w:fldChar w:fldCharType="begin">
          <w:ffData>
            <w:name w:val="Testo39"/>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rFonts w:eastAsia="MS Mincho"/>
          <w:strike/>
          <w:sz w:val="18"/>
          <w:szCs w:val="18"/>
          <w:highlight w:val="yellow"/>
          <w:lang w:val="de-DE"/>
        </w:rPr>
        <w:t> </w:t>
      </w:r>
      <w:r w:rsidRPr="00721592">
        <w:rPr>
          <w:rFonts w:eastAsia="MS Mincho"/>
          <w:strike/>
          <w:sz w:val="18"/>
          <w:szCs w:val="18"/>
          <w:highlight w:val="yellow"/>
          <w:lang w:val="de-DE"/>
        </w:rPr>
        <w:t> </w:t>
      </w:r>
      <w:r w:rsidRPr="00721592">
        <w:rPr>
          <w:rFonts w:eastAsia="MS Mincho"/>
          <w:strike/>
          <w:sz w:val="18"/>
          <w:szCs w:val="18"/>
          <w:highlight w:val="yellow"/>
          <w:lang w:val="de-DE"/>
        </w:rPr>
        <w:t> </w:t>
      </w:r>
      <w:r w:rsidRPr="00721592">
        <w:rPr>
          <w:rFonts w:eastAsia="MS Mincho"/>
          <w:strike/>
          <w:sz w:val="18"/>
          <w:szCs w:val="18"/>
          <w:highlight w:val="yellow"/>
          <w:lang w:val="de-DE"/>
        </w:rPr>
        <w:t> </w:t>
      </w:r>
      <w:r w:rsidRPr="00721592">
        <w:rPr>
          <w:rFonts w:eastAsia="MS Mincho"/>
          <w:strike/>
          <w:sz w:val="18"/>
          <w:szCs w:val="18"/>
          <w:highlight w:val="yellow"/>
          <w:lang w:val="de-DE"/>
        </w:rPr>
        <w:t> </w:t>
      </w:r>
      <w:r w:rsidRPr="00721592">
        <w:rPr>
          <w:strike/>
          <w:sz w:val="18"/>
          <w:szCs w:val="18"/>
          <w:highlight w:val="yellow"/>
          <w:lang w:val="de-DE"/>
        </w:rPr>
        <w:fldChar w:fldCharType="end"/>
      </w:r>
      <w:r w:rsidRPr="00721592">
        <w:rPr>
          <w:strike/>
          <w:sz w:val="18"/>
          <w:szCs w:val="18"/>
          <w:highlight w:val="yellow"/>
          <w:lang w:val="de-DE"/>
        </w:rPr>
        <w:t>;</w:t>
      </w:r>
      <w:r w:rsidR="00171191" w:rsidRPr="00721592">
        <w:rPr>
          <w:strike/>
          <w:sz w:val="18"/>
          <w:szCs w:val="18"/>
          <w:highlight w:val="yellow"/>
          <w:lang w:val="de-DE"/>
        </w:rPr>
        <w:t xml:space="preserve"> PEC: </w:t>
      </w:r>
      <w:r w:rsidR="00171191" w:rsidRPr="00721592">
        <w:rPr>
          <w:strike/>
          <w:sz w:val="18"/>
          <w:szCs w:val="18"/>
          <w:highlight w:val="yellow"/>
          <w:lang w:val="de-DE"/>
        </w:rPr>
        <w:fldChar w:fldCharType="begin">
          <w:ffData>
            <w:name w:val="Testo103"/>
            <w:enabled/>
            <w:calcOnExit w:val="0"/>
            <w:textInput/>
          </w:ffData>
        </w:fldChar>
      </w:r>
      <w:r w:rsidR="00171191" w:rsidRPr="00721592">
        <w:rPr>
          <w:strike/>
          <w:sz w:val="18"/>
          <w:szCs w:val="18"/>
          <w:highlight w:val="yellow"/>
          <w:lang w:val="de-DE"/>
        </w:rPr>
        <w:instrText xml:space="preserve"> FORMTEXT </w:instrText>
      </w:r>
      <w:r w:rsidR="00171191" w:rsidRPr="00721592">
        <w:rPr>
          <w:strike/>
          <w:sz w:val="18"/>
          <w:szCs w:val="18"/>
          <w:highlight w:val="yellow"/>
          <w:lang w:val="de-DE"/>
        </w:rPr>
      </w:r>
      <w:r w:rsidR="00171191" w:rsidRPr="00721592">
        <w:rPr>
          <w:strike/>
          <w:sz w:val="18"/>
          <w:szCs w:val="18"/>
          <w:highlight w:val="yellow"/>
          <w:lang w:val="de-DE"/>
        </w:rPr>
        <w:fldChar w:fldCharType="separate"/>
      </w:r>
      <w:r w:rsidR="00171191" w:rsidRPr="00721592">
        <w:rPr>
          <w:strike/>
          <w:sz w:val="18"/>
          <w:szCs w:val="18"/>
          <w:highlight w:val="yellow"/>
          <w:lang w:val="de-DE"/>
        </w:rPr>
        <w:t> </w:t>
      </w:r>
      <w:r w:rsidR="00171191" w:rsidRPr="00721592">
        <w:rPr>
          <w:strike/>
          <w:sz w:val="18"/>
          <w:szCs w:val="18"/>
          <w:highlight w:val="yellow"/>
          <w:lang w:val="de-DE"/>
        </w:rPr>
        <w:t> </w:t>
      </w:r>
      <w:r w:rsidR="00171191" w:rsidRPr="00721592">
        <w:rPr>
          <w:strike/>
          <w:sz w:val="18"/>
          <w:szCs w:val="18"/>
          <w:highlight w:val="yellow"/>
          <w:lang w:val="de-DE"/>
        </w:rPr>
        <w:t> </w:t>
      </w:r>
      <w:r w:rsidR="00171191" w:rsidRPr="00721592">
        <w:rPr>
          <w:strike/>
          <w:sz w:val="18"/>
          <w:szCs w:val="18"/>
          <w:highlight w:val="yellow"/>
          <w:lang w:val="de-DE"/>
        </w:rPr>
        <w:t> </w:t>
      </w:r>
      <w:r w:rsidR="00171191" w:rsidRPr="00721592">
        <w:rPr>
          <w:strike/>
          <w:sz w:val="18"/>
          <w:szCs w:val="18"/>
          <w:highlight w:val="yellow"/>
          <w:lang w:val="de-DE"/>
        </w:rPr>
        <w:t> </w:t>
      </w:r>
      <w:r w:rsidR="00171191" w:rsidRPr="00721592">
        <w:rPr>
          <w:strike/>
          <w:sz w:val="18"/>
          <w:szCs w:val="18"/>
          <w:highlight w:val="yellow"/>
          <w:lang w:val="de-DE"/>
        </w:rPr>
        <w:fldChar w:fldCharType="end"/>
      </w:r>
      <w:r w:rsidR="00171191" w:rsidRPr="00721592">
        <w:rPr>
          <w:strike/>
          <w:sz w:val="18"/>
          <w:szCs w:val="18"/>
          <w:highlight w:val="yellow"/>
          <w:lang w:val="de-DE"/>
        </w:rPr>
        <w:t>;</w:t>
      </w:r>
    </w:p>
    <w:p w14:paraId="5A0CDD0A" w14:textId="77777777" w:rsidR="00385C3D" w:rsidRPr="00721592" w:rsidRDefault="00385C3D" w:rsidP="004267FA">
      <w:pPr>
        <w:pStyle w:val="sche3"/>
        <w:autoSpaceDE/>
        <w:spacing w:line="360" w:lineRule="auto"/>
        <w:ind w:left="425"/>
        <w:rPr>
          <w:strike/>
          <w:sz w:val="18"/>
          <w:szCs w:val="18"/>
          <w:highlight w:val="yellow"/>
          <w:lang w:val="de-DE"/>
        </w:rPr>
      </w:pPr>
    </w:p>
    <w:p w14:paraId="3A88ACE3" w14:textId="77777777" w:rsidR="00385C3D" w:rsidRPr="00721592" w:rsidRDefault="00385C3D" w:rsidP="004267FA">
      <w:pPr>
        <w:pStyle w:val="sche3"/>
        <w:autoSpaceDE/>
        <w:spacing w:line="360" w:lineRule="auto"/>
        <w:ind w:left="425"/>
        <w:rPr>
          <w:strike/>
          <w:sz w:val="18"/>
          <w:szCs w:val="18"/>
          <w:highlight w:val="yellow"/>
          <w:lang w:val="de-DE"/>
        </w:rPr>
      </w:pPr>
      <w:r w:rsidRPr="00721592">
        <w:rPr>
          <w:strike/>
          <w:sz w:val="18"/>
          <w:szCs w:val="18"/>
          <w:highlight w:val="yellow"/>
          <w:lang w:val="de-DE"/>
        </w:rPr>
        <w:t xml:space="preserve">(evtl.) Bauarbeiterkasse in </w:t>
      </w:r>
      <w:r w:rsidRPr="00721592">
        <w:rPr>
          <w:strike/>
          <w:sz w:val="18"/>
          <w:szCs w:val="18"/>
          <w:highlight w:val="yellow"/>
          <w:lang w:val="de-DE"/>
        </w:rPr>
        <w:fldChar w:fldCharType="begin">
          <w:ffData>
            <w:name w:val="Testo85"/>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r w:rsidRPr="00721592">
        <w:rPr>
          <w:strike/>
          <w:sz w:val="18"/>
          <w:szCs w:val="18"/>
          <w:highlight w:val="yellow"/>
          <w:lang w:val="de-DE"/>
        </w:rPr>
        <w:t xml:space="preserve"> (</w:t>
      </w:r>
      <w:r w:rsidRPr="00721592">
        <w:rPr>
          <w:strike/>
          <w:sz w:val="18"/>
          <w:szCs w:val="18"/>
          <w:highlight w:val="yellow"/>
          <w:lang w:val="de-DE"/>
        </w:rPr>
        <w:fldChar w:fldCharType="begin">
          <w:ffData>
            <w:name w:val="Testo33"/>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rFonts w:eastAsia="MS Mincho"/>
          <w:strike/>
          <w:sz w:val="18"/>
          <w:szCs w:val="18"/>
          <w:highlight w:val="yellow"/>
          <w:lang w:val="de-DE"/>
        </w:rPr>
        <w:t> </w:t>
      </w:r>
      <w:r w:rsidRPr="00721592">
        <w:rPr>
          <w:rFonts w:eastAsia="MS Mincho"/>
          <w:strike/>
          <w:sz w:val="18"/>
          <w:szCs w:val="18"/>
          <w:highlight w:val="yellow"/>
          <w:lang w:val="de-DE"/>
        </w:rPr>
        <w:t> </w:t>
      </w:r>
      <w:r w:rsidRPr="00721592">
        <w:rPr>
          <w:rFonts w:eastAsia="MS Mincho"/>
          <w:strike/>
          <w:sz w:val="18"/>
          <w:szCs w:val="18"/>
          <w:highlight w:val="yellow"/>
          <w:lang w:val="de-DE"/>
        </w:rPr>
        <w:t> </w:t>
      </w:r>
      <w:r w:rsidRPr="00721592">
        <w:rPr>
          <w:rFonts w:eastAsia="MS Mincho"/>
          <w:strike/>
          <w:sz w:val="18"/>
          <w:szCs w:val="18"/>
          <w:highlight w:val="yellow"/>
          <w:lang w:val="de-DE"/>
        </w:rPr>
        <w:t> </w:t>
      </w:r>
      <w:r w:rsidRPr="00721592">
        <w:rPr>
          <w:rFonts w:eastAsia="MS Mincho"/>
          <w:strike/>
          <w:sz w:val="18"/>
          <w:szCs w:val="18"/>
          <w:highlight w:val="yellow"/>
          <w:lang w:val="de-DE"/>
        </w:rPr>
        <w:t> </w:t>
      </w:r>
      <w:r w:rsidRPr="00721592">
        <w:rPr>
          <w:strike/>
          <w:sz w:val="18"/>
          <w:szCs w:val="18"/>
          <w:highlight w:val="yellow"/>
          <w:lang w:val="de-DE"/>
        </w:rPr>
        <w:fldChar w:fldCharType="end"/>
      </w:r>
      <w:r w:rsidR="00FB3F55" w:rsidRPr="00721592">
        <w:rPr>
          <w:strike/>
          <w:sz w:val="18"/>
          <w:szCs w:val="18"/>
          <w:highlight w:val="yellow"/>
          <w:lang w:val="de-DE"/>
        </w:rPr>
        <w:t xml:space="preserve">); </w:t>
      </w:r>
      <w:r w:rsidRPr="00721592">
        <w:rPr>
          <w:strike/>
          <w:sz w:val="18"/>
          <w:szCs w:val="18"/>
          <w:highlight w:val="yellow"/>
          <w:lang w:val="de-DE"/>
        </w:rPr>
        <w:t xml:space="preserve">Anschrift, usw. </w:t>
      </w:r>
      <w:r w:rsidRPr="00721592">
        <w:rPr>
          <w:strike/>
          <w:sz w:val="18"/>
          <w:szCs w:val="18"/>
          <w:highlight w:val="yellow"/>
          <w:lang w:val="de-DE"/>
        </w:rPr>
        <w:fldChar w:fldCharType="begin">
          <w:ffData>
            <w:name w:val="Testo33"/>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rFonts w:eastAsia="MS Mincho"/>
          <w:strike/>
          <w:sz w:val="18"/>
          <w:szCs w:val="18"/>
          <w:highlight w:val="yellow"/>
          <w:lang w:val="de-DE"/>
        </w:rPr>
        <w:t> </w:t>
      </w:r>
      <w:r w:rsidRPr="00721592">
        <w:rPr>
          <w:rFonts w:eastAsia="MS Mincho"/>
          <w:strike/>
          <w:sz w:val="18"/>
          <w:szCs w:val="18"/>
          <w:highlight w:val="yellow"/>
          <w:lang w:val="de-DE"/>
        </w:rPr>
        <w:t> </w:t>
      </w:r>
      <w:r w:rsidRPr="00721592">
        <w:rPr>
          <w:rFonts w:eastAsia="MS Mincho"/>
          <w:strike/>
          <w:sz w:val="18"/>
          <w:szCs w:val="18"/>
          <w:highlight w:val="yellow"/>
          <w:lang w:val="de-DE"/>
        </w:rPr>
        <w:t> </w:t>
      </w:r>
      <w:r w:rsidRPr="00721592">
        <w:rPr>
          <w:rFonts w:eastAsia="MS Mincho"/>
          <w:strike/>
          <w:sz w:val="18"/>
          <w:szCs w:val="18"/>
          <w:highlight w:val="yellow"/>
          <w:lang w:val="de-DE"/>
        </w:rPr>
        <w:t> </w:t>
      </w:r>
      <w:r w:rsidRPr="00721592">
        <w:rPr>
          <w:rFonts w:eastAsia="MS Mincho"/>
          <w:strike/>
          <w:sz w:val="18"/>
          <w:szCs w:val="18"/>
          <w:highlight w:val="yellow"/>
          <w:lang w:val="de-DE"/>
        </w:rPr>
        <w:t> </w:t>
      </w:r>
      <w:r w:rsidRPr="00721592">
        <w:rPr>
          <w:strike/>
          <w:sz w:val="18"/>
          <w:szCs w:val="18"/>
          <w:highlight w:val="yellow"/>
          <w:lang w:val="de-DE"/>
        </w:rPr>
        <w:fldChar w:fldCharType="end"/>
      </w:r>
      <w:r w:rsidRPr="00721592">
        <w:rPr>
          <w:strike/>
          <w:sz w:val="18"/>
          <w:szCs w:val="18"/>
          <w:highlight w:val="yellow"/>
          <w:lang w:val="de-DE"/>
        </w:rPr>
        <w:t>;</w:t>
      </w:r>
    </w:p>
    <w:p w14:paraId="285D5BA8" w14:textId="77777777" w:rsidR="00385C3D" w:rsidRPr="00721592" w:rsidRDefault="00385C3D" w:rsidP="004267FA">
      <w:pPr>
        <w:pStyle w:val="sche3"/>
        <w:autoSpaceDE/>
        <w:spacing w:line="360" w:lineRule="auto"/>
        <w:ind w:left="425"/>
        <w:rPr>
          <w:strike/>
          <w:sz w:val="18"/>
          <w:szCs w:val="18"/>
          <w:highlight w:val="yellow"/>
          <w:lang w:val="de-DE"/>
        </w:rPr>
      </w:pPr>
      <w:r w:rsidRPr="00721592">
        <w:rPr>
          <w:strike/>
          <w:sz w:val="18"/>
          <w:szCs w:val="18"/>
          <w:highlight w:val="yellow"/>
          <w:lang w:val="de-DE"/>
        </w:rPr>
        <w:t xml:space="preserve">Position Nr. </w:t>
      </w:r>
      <w:r w:rsidRPr="00721592">
        <w:rPr>
          <w:strike/>
          <w:sz w:val="18"/>
          <w:szCs w:val="18"/>
          <w:highlight w:val="yellow"/>
          <w:lang w:val="de-DE"/>
        </w:rPr>
        <w:fldChar w:fldCharType="begin">
          <w:ffData>
            <w:name w:val="Testo37"/>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r w:rsidRPr="00721592">
        <w:rPr>
          <w:strike/>
          <w:sz w:val="18"/>
          <w:szCs w:val="18"/>
          <w:highlight w:val="yellow"/>
          <w:lang w:val="de-DE"/>
        </w:rPr>
        <w:t xml:space="preserve">; Telefonnummer </w:t>
      </w:r>
      <w:r w:rsidRPr="00721592">
        <w:rPr>
          <w:strike/>
          <w:sz w:val="18"/>
          <w:szCs w:val="18"/>
          <w:highlight w:val="yellow"/>
          <w:lang w:val="de-DE"/>
        </w:rPr>
        <w:fldChar w:fldCharType="begin">
          <w:ffData>
            <w:name w:val="Testo38"/>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r w:rsidRPr="00721592">
        <w:rPr>
          <w:strike/>
          <w:sz w:val="18"/>
          <w:szCs w:val="18"/>
          <w:highlight w:val="yellow"/>
          <w:lang w:val="de-DE"/>
        </w:rPr>
        <w:t xml:space="preserve">; Faxnummer </w:t>
      </w:r>
      <w:r w:rsidRPr="00721592">
        <w:rPr>
          <w:strike/>
          <w:sz w:val="18"/>
          <w:szCs w:val="18"/>
          <w:highlight w:val="yellow"/>
          <w:lang w:val="de-DE"/>
        </w:rPr>
        <w:fldChar w:fldCharType="begin">
          <w:ffData>
            <w:name w:val="Testo39"/>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r w:rsidRPr="00721592">
        <w:rPr>
          <w:strike/>
          <w:sz w:val="18"/>
          <w:szCs w:val="18"/>
          <w:highlight w:val="yellow"/>
          <w:lang w:val="de-DE"/>
        </w:rPr>
        <w:t>;</w:t>
      </w:r>
      <w:r w:rsidR="00171191" w:rsidRPr="00721592">
        <w:rPr>
          <w:strike/>
          <w:sz w:val="18"/>
          <w:szCs w:val="18"/>
          <w:highlight w:val="yellow"/>
          <w:lang w:val="de-DE"/>
        </w:rPr>
        <w:t xml:space="preserve"> PEC: </w:t>
      </w:r>
      <w:r w:rsidR="00171191" w:rsidRPr="00721592">
        <w:rPr>
          <w:strike/>
          <w:sz w:val="18"/>
          <w:szCs w:val="18"/>
          <w:highlight w:val="yellow"/>
          <w:lang w:val="de-DE"/>
        </w:rPr>
        <w:fldChar w:fldCharType="begin">
          <w:ffData>
            <w:name w:val="Testo103"/>
            <w:enabled/>
            <w:calcOnExit w:val="0"/>
            <w:textInput/>
          </w:ffData>
        </w:fldChar>
      </w:r>
      <w:r w:rsidR="00171191" w:rsidRPr="00721592">
        <w:rPr>
          <w:strike/>
          <w:sz w:val="18"/>
          <w:szCs w:val="18"/>
          <w:highlight w:val="yellow"/>
          <w:lang w:val="de-DE"/>
        </w:rPr>
        <w:instrText xml:space="preserve"> FORMTEXT </w:instrText>
      </w:r>
      <w:r w:rsidR="00171191" w:rsidRPr="00721592">
        <w:rPr>
          <w:strike/>
          <w:sz w:val="18"/>
          <w:szCs w:val="18"/>
          <w:highlight w:val="yellow"/>
          <w:lang w:val="de-DE"/>
        </w:rPr>
      </w:r>
      <w:r w:rsidR="00171191" w:rsidRPr="00721592">
        <w:rPr>
          <w:strike/>
          <w:sz w:val="18"/>
          <w:szCs w:val="18"/>
          <w:highlight w:val="yellow"/>
          <w:lang w:val="de-DE"/>
        </w:rPr>
        <w:fldChar w:fldCharType="separate"/>
      </w:r>
      <w:r w:rsidR="00171191" w:rsidRPr="00721592">
        <w:rPr>
          <w:strike/>
          <w:sz w:val="18"/>
          <w:szCs w:val="18"/>
          <w:highlight w:val="yellow"/>
          <w:lang w:val="de-DE"/>
        </w:rPr>
        <w:t> </w:t>
      </w:r>
      <w:r w:rsidR="00171191" w:rsidRPr="00721592">
        <w:rPr>
          <w:strike/>
          <w:sz w:val="18"/>
          <w:szCs w:val="18"/>
          <w:highlight w:val="yellow"/>
          <w:lang w:val="de-DE"/>
        </w:rPr>
        <w:t> </w:t>
      </w:r>
      <w:r w:rsidR="00171191" w:rsidRPr="00721592">
        <w:rPr>
          <w:strike/>
          <w:sz w:val="18"/>
          <w:szCs w:val="18"/>
          <w:highlight w:val="yellow"/>
          <w:lang w:val="de-DE"/>
        </w:rPr>
        <w:t> </w:t>
      </w:r>
      <w:r w:rsidR="00171191" w:rsidRPr="00721592">
        <w:rPr>
          <w:strike/>
          <w:sz w:val="18"/>
          <w:szCs w:val="18"/>
          <w:highlight w:val="yellow"/>
          <w:lang w:val="de-DE"/>
        </w:rPr>
        <w:t> </w:t>
      </w:r>
      <w:r w:rsidR="00171191" w:rsidRPr="00721592">
        <w:rPr>
          <w:strike/>
          <w:sz w:val="18"/>
          <w:szCs w:val="18"/>
          <w:highlight w:val="yellow"/>
          <w:lang w:val="de-DE"/>
        </w:rPr>
        <w:t> </w:t>
      </w:r>
      <w:r w:rsidR="00171191" w:rsidRPr="00721592">
        <w:rPr>
          <w:strike/>
          <w:sz w:val="18"/>
          <w:szCs w:val="18"/>
          <w:highlight w:val="yellow"/>
          <w:lang w:val="de-DE"/>
        </w:rPr>
        <w:fldChar w:fldCharType="end"/>
      </w:r>
      <w:r w:rsidR="00171191" w:rsidRPr="00721592">
        <w:rPr>
          <w:strike/>
          <w:sz w:val="18"/>
          <w:szCs w:val="18"/>
          <w:highlight w:val="yellow"/>
          <w:lang w:val="de-DE"/>
        </w:rPr>
        <w:t>;</w:t>
      </w:r>
    </w:p>
    <w:p w14:paraId="2091F1AF" w14:textId="77777777" w:rsidR="00385C3D" w:rsidRPr="00721592" w:rsidRDefault="00385C3D" w:rsidP="004267FA">
      <w:pPr>
        <w:pStyle w:val="sche3"/>
        <w:autoSpaceDE/>
        <w:spacing w:line="360" w:lineRule="auto"/>
        <w:ind w:left="425"/>
        <w:rPr>
          <w:strike/>
          <w:sz w:val="18"/>
          <w:szCs w:val="18"/>
          <w:highlight w:val="yellow"/>
          <w:lang w:val="de-DE"/>
        </w:rPr>
      </w:pPr>
    </w:p>
    <w:p w14:paraId="19F17C27" w14:textId="77777777" w:rsidR="00385C3D" w:rsidRPr="00721592" w:rsidRDefault="00385C3D" w:rsidP="004267FA">
      <w:pPr>
        <w:pStyle w:val="sche3"/>
        <w:autoSpaceDE/>
        <w:spacing w:line="360" w:lineRule="auto"/>
        <w:ind w:left="425"/>
        <w:rPr>
          <w:strike/>
          <w:sz w:val="18"/>
          <w:szCs w:val="18"/>
          <w:highlight w:val="yellow"/>
          <w:lang w:val="de-DE"/>
        </w:rPr>
      </w:pPr>
      <w:r w:rsidRPr="00721592">
        <w:rPr>
          <w:strike/>
          <w:sz w:val="18"/>
          <w:szCs w:val="18"/>
          <w:highlight w:val="yellow"/>
          <w:lang w:val="de-DE"/>
        </w:rPr>
        <w:t xml:space="preserve">GAKV: </w:t>
      </w:r>
      <w:r w:rsidRPr="00721592">
        <w:rPr>
          <w:strike/>
          <w:sz w:val="18"/>
          <w:szCs w:val="18"/>
          <w:highlight w:val="yellow"/>
          <w:lang w:val="de-DE"/>
        </w:rPr>
        <w:fldChar w:fldCharType="begin">
          <w:ffData>
            <w:name w:val="Testo42"/>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r w:rsidRPr="00721592">
        <w:rPr>
          <w:strike/>
          <w:sz w:val="18"/>
          <w:szCs w:val="18"/>
          <w:highlight w:val="yellow"/>
          <w:lang w:val="de-DE"/>
        </w:rPr>
        <w:t xml:space="preserve">; </w:t>
      </w:r>
      <w:r w:rsidRPr="00721592">
        <w:rPr>
          <w:strike/>
          <w:sz w:val="18"/>
          <w:szCs w:val="18"/>
          <w:highlight w:val="yellow"/>
          <w:lang w:val="de-DE"/>
        </w:rPr>
        <w:tab/>
      </w:r>
      <w:r w:rsidRPr="00721592">
        <w:rPr>
          <w:strike/>
          <w:sz w:val="18"/>
          <w:szCs w:val="18"/>
          <w:highlight w:val="yellow"/>
          <w:lang w:val="de-DE"/>
        </w:rPr>
        <w:tab/>
      </w:r>
      <w:r w:rsidRPr="00721592">
        <w:rPr>
          <w:strike/>
          <w:sz w:val="18"/>
          <w:szCs w:val="18"/>
          <w:highlight w:val="yellow"/>
          <w:lang w:val="de-DE"/>
        </w:rPr>
        <w:tab/>
      </w:r>
      <w:r w:rsidRPr="00721592">
        <w:rPr>
          <w:strike/>
          <w:sz w:val="18"/>
          <w:szCs w:val="18"/>
          <w:highlight w:val="yellow"/>
          <w:lang w:val="de-DE"/>
        </w:rPr>
        <w:tab/>
        <w:t xml:space="preserve">Zahl der Beschäftigten: </w:t>
      </w:r>
      <w:r w:rsidRPr="00721592">
        <w:rPr>
          <w:strike/>
          <w:sz w:val="18"/>
          <w:szCs w:val="18"/>
          <w:highlight w:val="yellow"/>
          <w:lang w:val="de-DE"/>
        </w:rPr>
        <w:fldChar w:fldCharType="begin">
          <w:ffData>
            <w:name w:val="Testo43"/>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r w:rsidRPr="00721592">
        <w:rPr>
          <w:strike/>
          <w:sz w:val="18"/>
          <w:szCs w:val="18"/>
          <w:highlight w:val="yellow"/>
          <w:lang w:val="de-DE"/>
        </w:rPr>
        <w:t>;</w:t>
      </w:r>
    </w:p>
    <w:p w14:paraId="603492C6" w14:textId="77777777" w:rsidR="00385C3D" w:rsidRPr="00721592" w:rsidRDefault="00385C3D" w:rsidP="004267FA">
      <w:pPr>
        <w:pStyle w:val="sche3"/>
        <w:autoSpaceDE/>
        <w:spacing w:line="360" w:lineRule="auto"/>
        <w:ind w:left="425"/>
        <w:rPr>
          <w:strike/>
          <w:sz w:val="18"/>
          <w:szCs w:val="18"/>
          <w:highlight w:val="yellow"/>
          <w:lang w:val="de-DE"/>
        </w:rPr>
      </w:pPr>
    </w:p>
    <w:p w14:paraId="5BEF8F05" w14:textId="77777777" w:rsidR="00385C3D" w:rsidRPr="00721592" w:rsidRDefault="00385C3D" w:rsidP="004267FA">
      <w:pPr>
        <w:pStyle w:val="sche3"/>
        <w:autoSpaceDE/>
        <w:spacing w:line="360" w:lineRule="auto"/>
        <w:ind w:left="425"/>
        <w:rPr>
          <w:strike/>
          <w:sz w:val="18"/>
          <w:szCs w:val="18"/>
          <w:highlight w:val="yellow"/>
          <w:lang w:val="de-DE"/>
        </w:rPr>
      </w:pPr>
      <w:r w:rsidRPr="00721592">
        <w:rPr>
          <w:strike/>
          <w:sz w:val="18"/>
          <w:szCs w:val="18"/>
          <w:highlight w:val="yellow"/>
          <w:lang w:val="de-DE"/>
        </w:rPr>
        <w:t xml:space="preserve">Betriebssitz: </w:t>
      </w:r>
      <w:r w:rsidRPr="00721592">
        <w:rPr>
          <w:strike/>
          <w:sz w:val="18"/>
          <w:szCs w:val="18"/>
          <w:highlight w:val="yellow"/>
          <w:lang w:val="de-DE"/>
        </w:rPr>
        <w:fldChar w:fldCharType="begin">
          <w:ffData>
            <w:name w:val="Testo44"/>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r w:rsidRPr="00721592">
        <w:rPr>
          <w:strike/>
          <w:sz w:val="18"/>
          <w:szCs w:val="18"/>
          <w:highlight w:val="yellow"/>
          <w:lang w:val="de-DE"/>
        </w:rPr>
        <w:t>;</w:t>
      </w:r>
    </w:p>
    <w:p w14:paraId="104E8B89" w14:textId="77777777" w:rsidR="00385C3D" w:rsidRPr="00721592" w:rsidRDefault="00385C3D" w:rsidP="004267FA">
      <w:pPr>
        <w:pStyle w:val="sche3"/>
        <w:autoSpaceDE/>
        <w:spacing w:line="360" w:lineRule="auto"/>
        <w:ind w:left="425"/>
        <w:rPr>
          <w:strike/>
          <w:sz w:val="18"/>
          <w:szCs w:val="18"/>
          <w:highlight w:val="yellow"/>
          <w:lang w:val="de-DE"/>
        </w:rPr>
      </w:pPr>
    </w:p>
    <w:p w14:paraId="304BBCA5" w14:textId="77777777" w:rsidR="0003391C" w:rsidRPr="00721592" w:rsidRDefault="0003391C" w:rsidP="004267FA">
      <w:pPr>
        <w:pStyle w:val="sche3"/>
        <w:autoSpaceDE/>
        <w:spacing w:line="360" w:lineRule="auto"/>
        <w:ind w:left="425"/>
        <w:rPr>
          <w:strike/>
          <w:sz w:val="18"/>
          <w:szCs w:val="18"/>
          <w:highlight w:val="yellow"/>
          <w:lang w:val="de-DE"/>
        </w:rPr>
      </w:pPr>
    </w:p>
    <w:p w14:paraId="6490D06B" w14:textId="77777777" w:rsidR="0003391C" w:rsidRPr="00721592" w:rsidRDefault="00BF4686" w:rsidP="0003391C">
      <w:pPr>
        <w:autoSpaceDE w:val="0"/>
        <w:autoSpaceDN w:val="0"/>
        <w:spacing w:line="360" w:lineRule="auto"/>
        <w:ind w:left="425" w:firstLine="1"/>
        <w:jc w:val="both"/>
        <w:rPr>
          <w:strike/>
          <w:sz w:val="18"/>
          <w:szCs w:val="18"/>
          <w:highlight w:val="yellow"/>
          <w:lang w:val="de-DE"/>
        </w:rPr>
      </w:pPr>
      <w:r w:rsidRPr="00721592">
        <w:rPr>
          <w:strike/>
          <w:sz w:val="18"/>
          <w:szCs w:val="18"/>
          <w:highlight w:val="yellow"/>
          <w:lang w:val="de-DE"/>
        </w:rPr>
        <w:t>Z</w:t>
      </w:r>
      <w:r w:rsidR="0003391C" w:rsidRPr="00721592">
        <w:rPr>
          <w:strike/>
          <w:sz w:val="18"/>
          <w:szCs w:val="18"/>
          <w:highlight w:val="yellow"/>
          <w:lang w:val="de-DE"/>
        </w:rPr>
        <w:t xml:space="preserve">wecks Überprüfung der regulären Beitragslage müssen die </w:t>
      </w:r>
      <w:r w:rsidR="00A66FFA" w:rsidRPr="00721592">
        <w:rPr>
          <w:strike/>
          <w:sz w:val="18"/>
          <w:szCs w:val="18"/>
          <w:highlight w:val="yellow"/>
          <w:lang w:val="de-DE"/>
        </w:rPr>
        <w:t>arbeitenden Gesellschafter</w:t>
      </w:r>
      <w:r w:rsidR="0003391C" w:rsidRPr="00721592">
        <w:rPr>
          <w:strike/>
          <w:sz w:val="18"/>
          <w:szCs w:val="18"/>
          <w:highlight w:val="yellow"/>
          <w:lang w:val="de-DE"/>
        </w:rPr>
        <w:t>, welche im Unternehmen tätig sind und die Beiträge eigenständig entrichten, sowie auch die Daten betreffend die jeweilige Berufskasse oder des jeweiligen Fürsorgeinstituts angegeben werden:</w:t>
      </w:r>
    </w:p>
    <w:p w14:paraId="229887D8" w14:textId="77777777" w:rsidR="0003391C" w:rsidRPr="00721592" w:rsidRDefault="0003391C" w:rsidP="0003391C">
      <w:pPr>
        <w:autoSpaceDE w:val="0"/>
        <w:autoSpaceDN w:val="0"/>
        <w:spacing w:line="360" w:lineRule="auto"/>
        <w:ind w:left="425" w:hanging="425"/>
        <w:jc w:val="both"/>
        <w:rPr>
          <w:strike/>
          <w:sz w:val="18"/>
          <w:szCs w:val="18"/>
          <w:highlight w:val="yellow"/>
          <w:lang w:val="de-DE"/>
        </w:rPr>
      </w:pPr>
    </w:p>
    <w:p w14:paraId="50A01D52" w14:textId="77777777" w:rsidR="0003391C" w:rsidRPr="00721592" w:rsidRDefault="0003391C" w:rsidP="0003391C">
      <w:pPr>
        <w:autoSpaceDE w:val="0"/>
        <w:autoSpaceDN w:val="0"/>
        <w:spacing w:line="360" w:lineRule="auto"/>
        <w:ind w:left="426"/>
        <w:jc w:val="both"/>
        <w:rPr>
          <w:strike/>
          <w:sz w:val="18"/>
          <w:szCs w:val="18"/>
          <w:highlight w:val="yellow"/>
          <w:lang w:val="de-DE"/>
        </w:rPr>
      </w:pPr>
      <w:r w:rsidRPr="00721592">
        <w:rPr>
          <w:strike/>
          <w:sz w:val="18"/>
          <w:szCs w:val="18"/>
          <w:highlight w:val="yellow"/>
          <w:lang w:val="de-DE"/>
        </w:rPr>
        <w:t xml:space="preserve">1) Name </w:t>
      </w:r>
      <w:bookmarkStart w:id="12" w:name="Text31"/>
      <w:r w:rsidRPr="00721592">
        <w:rPr>
          <w:strike/>
          <w:sz w:val="18"/>
          <w:szCs w:val="18"/>
          <w:highlight w:val="yellow"/>
          <w:lang w:val="de-DE"/>
        </w:rPr>
        <w:fldChar w:fldCharType="begin">
          <w:ffData>
            <w:name w:val="Text31"/>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bookmarkEnd w:id="12"/>
      <w:r w:rsidRPr="00721592">
        <w:rPr>
          <w:strike/>
          <w:sz w:val="18"/>
          <w:szCs w:val="18"/>
          <w:highlight w:val="yellow"/>
          <w:lang w:val="de-DE"/>
        </w:rPr>
        <w:t xml:space="preserve">, Vorname </w:t>
      </w:r>
      <w:bookmarkStart w:id="13" w:name="Text32"/>
      <w:r w:rsidRPr="00721592">
        <w:rPr>
          <w:strike/>
          <w:sz w:val="18"/>
          <w:szCs w:val="18"/>
          <w:highlight w:val="yellow"/>
          <w:lang w:val="de-DE"/>
        </w:rPr>
        <w:fldChar w:fldCharType="begin">
          <w:ffData>
            <w:name w:val="Text32"/>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bookmarkEnd w:id="13"/>
      <w:r w:rsidRPr="00721592">
        <w:rPr>
          <w:strike/>
          <w:sz w:val="18"/>
          <w:szCs w:val="18"/>
          <w:highlight w:val="yellow"/>
          <w:lang w:val="de-DE"/>
        </w:rPr>
        <w:t>; Steuernummer</w:t>
      </w:r>
      <w:bookmarkStart w:id="14" w:name="Text33"/>
      <w:r w:rsidRPr="00721592">
        <w:rPr>
          <w:strike/>
          <w:sz w:val="18"/>
          <w:szCs w:val="18"/>
          <w:highlight w:val="yellow"/>
          <w:lang w:val="de-DE"/>
        </w:rPr>
        <w:t xml:space="preserve"> </w:t>
      </w:r>
      <w:r w:rsidRPr="00721592">
        <w:rPr>
          <w:strike/>
          <w:sz w:val="18"/>
          <w:szCs w:val="18"/>
          <w:highlight w:val="yellow"/>
          <w:lang w:val="de-DE"/>
        </w:rPr>
        <w:fldChar w:fldCharType="begin">
          <w:ffData>
            <w:name w:val="Text33"/>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bookmarkEnd w:id="14"/>
      <w:r w:rsidRPr="00721592">
        <w:rPr>
          <w:strike/>
          <w:sz w:val="18"/>
          <w:szCs w:val="18"/>
          <w:highlight w:val="yellow"/>
          <w:lang w:val="de-DE"/>
        </w:rPr>
        <w:t>;</w:t>
      </w:r>
    </w:p>
    <w:p w14:paraId="2991A0F1" w14:textId="77777777" w:rsidR="00BF4686" w:rsidRPr="00721592" w:rsidRDefault="00BF4686" w:rsidP="00BF4686">
      <w:pPr>
        <w:autoSpaceDE w:val="0"/>
        <w:autoSpaceDN w:val="0"/>
        <w:spacing w:line="360" w:lineRule="auto"/>
        <w:ind w:left="426"/>
        <w:jc w:val="both"/>
        <w:rPr>
          <w:strike/>
          <w:sz w:val="18"/>
          <w:szCs w:val="18"/>
          <w:highlight w:val="yellow"/>
          <w:lang w:val="de-DE"/>
        </w:rPr>
      </w:pPr>
    </w:p>
    <w:p w14:paraId="52D80256" w14:textId="77777777" w:rsidR="00BF4686" w:rsidRPr="00721592" w:rsidRDefault="00BF4686" w:rsidP="00BF4686">
      <w:pPr>
        <w:autoSpaceDE w:val="0"/>
        <w:autoSpaceDN w:val="0"/>
        <w:spacing w:line="360" w:lineRule="auto"/>
        <w:ind w:left="426"/>
        <w:jc w:val="both"/>
        <w:rPr>
          <w:strike/>
          <w:sz w:val="18"/>
          <w:szCs w:val="18"/>
          <w:highlight w:val="yellow"/>
          <w:lang w:val="de-DE"/>
        </w:rPr>
      </w:pPr>
      <w:r w:rsidRPr="00721592">
        <w:rPr>
          <w:strike/>
          <w:sz w:val="18"/>
          <w:szCs w:val="18"/>
          <w:highlight w:val="yellow"/>
          <w:lang w:val="de-DE"/>
        </w:rPr>
        <w:t xml:space="preserve">INPS-Sitz, Sonderverwaltung, in </w:t>
      </w:r>
      <w:r w:rsidRPr="00721592">
        <w:rPr>
          <w:strike/>
          <w:sz w:val="18"/>
          <w:szCs w:val="18"/>
          <w:highlight w:val="yellow"/>
          <w:lang w:val="de-DE"/>
        </w:rPr>
        <w:fldChar w:fldCharType="begin">
          <w:ffData>
            <w:name w:val="Text34"/>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r w:rsidRPr="00721592">
        <w:rPr>
          <w:strike/>
          <w:sz w:val="18"/>
          <w:szCs w:val="18"/>
          <w:highlight w:val="yellow"/>
          <w:lang w:val="de-DE"/>
        </w:rPr>
        <w:t xml:space="preserve"> (</w:t>
      </w:r>
      <w:r w:rsidRPr="00721592">
        <w:rPr>
          <w:strike/>
          <w:sz w:val="18"/>
          <w:szCs w:val="18"/>
          <w:highlight w:val="yellow"/>
          <w:lang w:val="de-DE"/>
        </w:rPr>
        <w:fldChar w:fldCharType="begin">
          <w:ffData>
            <w:name w:val="Text35"/>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r w:rsidRPr="00721592">
        <w:rPr>
          <w:strike/>
          <w:sz w:val="18"/>
          <w:szCs w:val="18"/>
          <w:highlight w:val="yellow"/>
          <w:lang w:val="de-DE"/>
        </w:rPr>
        <w:t xml:space="preserve">); Anschrift, usw. </w:t>
      </w:r>
      <w:r w:rsidRPr="00721592">
        <w:rPr>
          <w:strike/>
          <w:sz w:val="18"/>
          <w:szCs w:val="18"/>
          <w:highlight w:val="yellow"/>
          <w:lang w:val="de-DE"/>
        </w:rPr>
        <w:fldChar w:fldCharType="begin">
          <w:ffData>
            <w:name w:val="Text36"/>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r w:rsidRPr="00721592">
        <w:rPr>
          <w:strike/>
          <w:sz w:val="18"/>
          <w:szCs w:val="18"/>
          <w:highlight w:val="yellow"/>
          <w:lang w:val="de-DE"/>
        </w:rPr>
        <w:t>;</w:t>
      </w:r>
    </w:p>
    <w:p w14:paraId="43DE6D57" w14:textId="77777777" w:rsidR="00BF4686" w:rsidRPr="00721592" w:rsidRDefault="00BF4686" w:rsidP="00BF4686">
      <w:pPr>
        <w:autoSpaceDN w:val="0"/>
        <w:spacing w:line="360" w:lineRule="auto"/>
        <w:ind w:left="425"/>
        <w:jc w:val="both"/>
        <w:rPr>
          <w:strike/>
          <w:sz w:val="18"/>
          <w:szCs w:val="18"/>
          <w:highlight w:val="yellow"/>
          <w:lang w:val="de-DE"/>
        </w:rPr>
      </w:pPr>
      <w:r w:rsidRPr="00721592">
        <w:rPr>
          <w:strike/>
          <w:sz w:val="18"/>
          <w:szCs w:val="18"/>
          <w:highlight w:val="yellow"/>
          <w:lang w:val="de-DE"/>
        </w:rPr>
        <w:t xml:space="preserve">Position Nr. </w:t>
      </w:r>
      <w:r w:rsidRPr="00721592">
        <w:rPr>
          <w:strike/>
          <w:sz w:val="18"/>
          <w:szCs w:val="18"/>
          <w:highlight w:val="yellow"/>
          <w:lang w:val="de-DE"/>
        </w:rPr>
        <w:fldChar w:fldCharType="begin">
          <w:ffData>
            <w:name w:val="Text37"/>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r w:rsidRPr="00721592">
        <w:rPr>
          <w:strike/>
          <w:sz w:val="18"/>
          <w:szCs w:val="18"/>
          <w:highlight w:val="yellow"/>
          <w:lang w:val="de-DE"/>
        </w:rPr>
        <w:t xml:space="preserve">; Telefonnummer </w:t>
      </w:r>
      <w:r w:rsidRPr="00721592">
        <w:rPr>
          <w:strike/>
          <w:sz w:val="18"/>
          <w:szCs w:val="18"/>
          <w:highlight w:val="yellow"/>
          <w:lang w:val="de-DE"/>
        </w:rPr>
        <w:fldChar w:fldCharType="begin">
          <w:ffData>
            <w:name w:val="Text38"/>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r w:rsidRPr="00721592">
        <w:rPr>
          <w:strike/>
          <w:sz w:val="18"/>
          <w:szCs w:val="18"/>
          <w:highlight w:val="yellow"/>
          <w:lang w:val="de-DE"/>
        </w:rPr>
        <w:t xml:space="preserve">; Faxnummer </w:t>
      </w:r>
      <w:r w:rsidRPr="00721592">
        <w:rPr>
          <w:strike/>
          <w:sz w:val="18"/>
          <w:szCs w:val="18"/>
          <w:highlight w:val="yellow"/>
          <w:lang w:val="de-DE"/>
        </w:rPr>
        <w:fldChar w:fldCharType="begin">
          <w:ffData>
            <w:name w:val="Text39"/>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r w:rsidRPr="00721592">
        <w:rPr>
          <w:strike/>
          <w:sz w:val="18"/>
          <w:szCs w:val="18"/>
          <w:highlight w:val="yellow"/>
          <w:lang w:val="de-DE"/>
        </w:rPr>
        <w:t xml:space="preserve">; PEC: </w:t>
      </w:r>
      <w:r w:rsidRPr="00721592">
        <w:rPr>
          <w:strike/>
          <w:sz w:val="18"/>
          <w:szCs w:val="18"/>
          <w:highlight w:val="yellow"/>
          <w:lang w:val="de-DE"/>
        </w:rPr>
        <w:fldChar w:fldCharType="begin">
          <w:ffData>
            <w:name w:val="Text40"/>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r w:rsidRPr="00721592">
        <w:rPr>
          <w:strike/>
          <w:sz w:val="18"/>
          <w:szCs w:val="18"/>
          <w:highlight w:val="yellow"/>
          <w:lang w:val="de-DE"/>
        </w:rPr>
        <w:t>;</w:t>
      </w:r>
    </w:p>
    <w:p w14:paraId="4715831D" w14:textId="77777777" w:rsidR="0003391C" w:rsidRPr="00721592" w:rsidRDefault="0003391C" w:rsidP="0003391C">
      <w:pPr>
        <w:autoSpaceDE w:val="0"/>
        <w:autoSpaceDN w:val="0"/>
        <w:spacing w:line="360" w:lineRule="auto"/>
        <w:ind w:left="426"/>
        <w:jc w:val="both"/>
        <w:rPr>
          <w:strike/>
          <w:sz w:val="18"/>
          <w:szCs w:val="18"/>
          <w:highlight w:val="yellow"/>
          <w:lang w:val="de-DE"/>
        </w:rPr>
      </w:pPr>
    </w:p>
    <w:p w14:paraId="1F53C794" w14:textId="77777777" w:rsidR="0003391C" w:rsidRPr="00721592" w:rsidRDefault="00BF4686" w:rsidP="0003391C">
      <w:pPr>
        <w:autoSpaceDE w:val="0"/>
        <w:autoSpaceDN w:val="0"/>
        <w:spacing w:line="360" w:lineRule="auto"/>
        <w:ind w:left="426"/>
        <w:jc w:val="both"/>
        <w:rPr>
          <w:strike/>
          <w:sz w:val="18"/>
          <w:szCs w:val="18"/>
          <w:highlight w:val="yellow"/>
          <w:lang w:val="de-DE"/>
        </w:rPr>
      </w:pPr>
      <w:r w:rsidRPr="00721592">
        <w:rPr>
          <w:strike/>
          <w:sz w:val="18"/>
          <w:szCs w:val="18"/>
          <w:highlight w:val="yellow"/>
          <w:lang w:val="de-DE"/>
        </w:rPr>
        <w:t>INAIL-Sitz</w:t>
      </w:r>
      <w:r w:rsidR="0003391C" w:rsidRPr="00721592">
        <w:rPr>
          <w:strike/>
          <w:sz w:val="18"/>
          <w:szCs w:val="18"/>
          <w:highlight w:val="yellow"/>
          <w:lang w:val="de-DE"/>
        </w:rPr>
        <w:t xml:space="preserve"> in </w:t>
      </w:r>
      <w:bookmarkStart w:id="15" w:name="Text34"/>
      <w:r w:rsidR="0003391C" w:rsidRPr="00721592">
        <w:rPr>
          <w:strike/>
          <w:sz w:val="18"/>
          <w:szCs w:val="18"/>
          <w:highlight w:val="yellow"/>
          <w:lang w:val="de-DE"/>
        </w:rPr>
        <w:fldChar w:fldCharType="begin">
          <w:ffData>
            <w:name w:val="Text34"/>
            <w:enabled/>
            <w:calcOnExit w:val="0"/>
            <w:textInput/>
          </w:ffData>
        </w:fldChar>
      </w:r>
      <w:r w:rsidR="0003391C" w:rsidRPr="00721592">
        <w:rPr>
          <w:strike/>
          <w:sz w:val="18"/>
          <w:szCs w:val="18"/>
          <w:highlight w:val="yellow"/>
          <w:lang w:val="de-DE"/>
        </w:rPr>
        <w:instrText xml:space="preserve"> FORMTEXT </w:instrText>
      </w:r>
      <w:r w:rsidR="0003391C" w:rsidRPr="00721592">
        <w:rPr>
          <w:strike/>
          <w:sz w:val="18"/>
          <w:szCs w:val="18"/>
          <w:highlight w:val="yellow"/>
          <w:lang w:val="de-DE"/>
        </w:rPr>
      </w:r>
      <w:r w:rsidR="0003391C" w:rsidRPr="00721592">
        <w:rPr>
          <w:strike/>
          <w:sz w:val="18"/>
          <w:szCs w:val="18"/>
          <w:highlight w:val="yellow"/>
          <w:lang w:val="de-DE"/>
        </w:rPr>
        <w:fldChar w:fldCharType="separate"/>
      </w:r>
      <w:r w:rsidR="0003391C" w:rsidRPr="00721592">
        <w:rPr>
          <w:strike/>
          <w:sz w:val="18"/>
          <w:szCs w:val="18"/>
          <w:highlight w:val="yellow"/>
          <w:lang w:val="de-DE"/>
        </w:rPr>
        <w:t> </w:t>
      </w:r>
      <w:r w:rsidR="0003391C" w:rsidRPr="00721592">
        <w:rPr>
          <w:strike/>
          <w:sz w:val="18"/>
          <w:szCs w:val="18"/>
          <w:highlight w:val="yellow"/>
          <w:lang w:val="de-DE"/>
        </w:rPr>
        <w:t> </w:t>
      </w:r>
      <w:r w:rsidR="0003391C" w:rsidRPr="00721592">
        <w:rPr>
          <w:strike/>
          <w:sz w:val="18"/>
          <w:szCs w:val="18"/>
          <w:highlight w:val="yellow"/>
          <w:lang w:val="de-DE"/>
        </w:rPr>
        <w:t> </w:t>
      </w:r>
      <w:r w:rsidR="0003391C" w:rsidRPr="00721592">
        <w:rPr>
          <w:strike/>
          <w:sz w:val="18"/>
          <w:szCs w:val="18"/>
          <w:highlight w:val="yellow"/>
          <w:lang w:val="de-DE"/>
        </w:rPr>
        <w:t> </w:t>
      </w:r>
      <w:r w:rsidR="0003391C" w:rsidRPr="00721592">
        <w:rPr>
          <w:strike/>
          <w:sz w:val="18"/>
          <w:szCs w:val="18"/>
          <w:highlight w:val="yellow"/>
          <w:lang w:val="de-DE"/>
        </w:rPr>
        <w:t> </w:t>
      </w:r>
      <w:r w:rsidR="0003391C" w:rsidRPr="00721592">
        <w:rPr>
          <w:strike/>
          <w:sz w:val="18"/>
          <w:szCs w:val="18"/>
          <w:highlight w:val="yellow"/>
          <w:lang w:val="de-DE"/>
        </w:rPr>
        <w:fldChar w:fldCharType="end"/>
      </w:r>
      <w:bookmarkEnd w:id="15"/>
      <w:r w:rsidR="0003391C" w:rsidRPr="00721592">
        <w:rPr>
          <w:strike/>
          <w:sz w:val="18"/>
          <w:szCs w:val="18"/>
          <w:highlight w:val="yellow"/>
          <w:lang w:val="de-DE"/>
        </w:rPr>
        <w:t xml:space="preserve"> (</w:t>
      </w:r>
      <w:bookmarkStart w:id="16" w:name="Text35"/>
      <w:r w:rsidR="0003391C" w:rsidRPr="00721592">
        <w:rPr>
          <w:strike/>
          <w:sz w:val="18"/>
          <w:szCs w:val="18"/>
          <w:highlight w:val="yellow"/>
          <w:lang w:val="de-DE"/>
        </w:rPr>
        <w:fldChar w:fldCharType="begin">
          <w:ffData>
            <w:name w:val="Text35"/>
            <w:enabled/>
            <w:calcOnExit w:val="0"/>
            <w:textInput/>
          </w:ffData>
        </w:fldChar>
      </w:r>
      <w:r w:rsidR="0003391C" w:rsidRPr="00721592">
        <w:rPr>
          <w:strike/>
          <w:sz w:val="18"/>
          <w:szCs w:val="18"/>
          <w:highlight w:val="yellow"/>
          <w:lang w:val="de-DE"/>
        </w:rPr>
        <w:instrText xml:space="preserve"> FORMTEXT </w:instrText>
      </w:r>
      <w:r w:rsidR="0003391C" w:rsidRPr="00721592">
        <w:rPr>
          <w:strike/>
          <w:sz w:val="18"/>
          <w:szCs w:val="18"/>
          <w:highlight w:val="yellow"/>
          <w:lang w:val="de-DE"/>
        </w:rPr>
      </w:r>
      <w:r w:rsidR="0003391C" w:rsidRPr="00721592">
        <w:rPr>
          <w:strike/>
          <w:sz w:val="18"/>
          <w:szCs w:val="18"/>
          <w:highlight w:val="yellow"/>
          <w:lang w:val="de-DE"/>
        </w:rPr>
        <w:fldChar w:fldCharType="separate"/>
      </w:r>
      <w:r w:rsidR="0003391C" w:rsidRPr="00721592">
        <w:rPr>
          <w:strike/>
          <w:sz w:val="18"/>
          <w:szCs w:val="18"/>
          <w:highlight w:val="yellow"/>
          <w:lang w:val="de-DE"/>
        </w:rPr>
        <w:t> </w:t>
      </w:r>
      <w:r w:rsidR="0003391C" w:rsidRPr="00721592">
        <w:rPr>
          <w:strike/>
          <w:sz w:val="18"/>
          <w:szCs w:val="18"/>
          <w:highlight w:val="yellow"/>
          <w:lang w:val="de-DE"/>
        </w:rPr>
        <w:t> </w:t>
      </w:r>
      <w:r w:rsidR="0003391C" w:rsidRPr="00721592">
        <w:rPr>
          <w:strike/>
          <w:sz w:val="18"/>
          <w:szCs w:val="18"/>
          <w:highlight w:val="yellow"/>
          <w:lang w:val="de-DE"/>
        </w:rPr>
        <w:t> </w:t>
      </w:r>
      <w:r w:rsidR="0003391C" w:rsidRPr="00721592">
        <w:rPr>
          <w:strike/>
          <w:sz w:val="18"/>
          <w:szCs w:val="18"/>
          <w:highlight w:val="yellow"/>
          <w:lang w:val="de-DE"/>
        </w:rPr>
        <w:t> </w:t>
      </w:r>
      <w:r w:rsidR="0003391C" w:rsidRPr="00721592">
        <w:rPr>
          <w:strike/>
          <w:sz w:val="18"/>
          <w:szCs w:val="18"/>
          <w:highlight w:val="yellow"/>
          <w:lang w:val="de-DE"/>
        </w:rPr>
        <w:t> </w:t>
      </w:r>
      <w:r w:rsidR="0003391C" w:rsidRPr="00721592">
        <w:rPr>
          <w:strike/>
          <w:sz w:val="18"/>
          <w:szCs w:val="18"/>
          <w:highlight w:val="yellow"/>
          <w:lang w:val="de-DE"/>
        </w:rPr>
        <w:fldChar w:fldCharType="end"/>
      </w:r>
      <w:bookmarkEnd w:id="16"/>
      <w:r w:rsidR="0003391C" w:rsidRPr="00721592">
        <w:rPr>
          <w:strike/>
          <w:sz w:val="18"/>
          <w:szCs w:val="18"/>
          <w:highlight w:val="yellow"/>
          <w:lang w:val="de-DE"/>
        </w:rPr>
        <w:t xml:space="preserve">); Anschrift, usw. </w:t>
      </w:r>
      <w:bookmarkStart w:id="17" w:name="Text36"/>
      <w:r w:rsidR="0003391C" w:rsidRPr="00721592">
        <w:rPr>
          <w:strike/>
          <w:sz w:val="18"/>
          <w:szCs w:val="18"/>
          <w:highlight w:val="yellow"/>
          <w:lang w:val="de-DE"/>
        </w:rPr>
        <w:fldChar w:fldCharType="begin">
          <w:ffData>
            <w:name w:val="Text36"/>
            <w:enabled/>
            <w:calcOnExit w:val="0"/>
            <w:textInput/>
          </w:ffData>
        </w:fldChar>
      </w:r>
      <w:r w:rsidR="0003391C" w:rsidRPr="00721592">
        <w:rPr>
          <w:strike/>
          <w:sz w:val="18"/>
          <w:szCs w:val="18"/>
          <w:highlight w:val="yellow"/>
          <w:lang w:val="de-DE"/>
        </w:rPr>
        <w:instrText xml:space="preserve"> FORMTEXT </w:instrText>
      </w:r>
      <w:r w:rsidR="0003391C" w:rsidRPr="00721592">
        <w:rPr>
          <w:strike/>
          <w:sz w:val="18"/>
          <w:szCs w:val="18"/>
          <w:highlight w:val="yellow"/>
          <w:lang w:val="de-DE"/>
        </w:rPr>
      </w:r>
      <w:r w:rsidR="0003391C" w:rsidRPr="00721592">
        <w:rPr>
          <w:strike/>
          <w:sz w:val="18"/>
          <w:szCs w:val="18"/>
          <w:highlight w:val="yellow"/>
          <w:lang w:val="de-DE"/>
        </w:rPr>
        <w:fldChar w:fldCharType="separate"/>
      </w:r>
      <w:r w:rsidR="0003391C" w:rsidRPr="00721592">
        <w:rPr>
          <w:strike/>
          <w:sz w:val="18"/>
          <w:szCs w:val="18"/>
          <w:highlight w:val="yellow"/>
          <w:lang w:val="de-DE"/>
        </w:rPr>
        <w:t> </w:t>
      </w:r>
      <w:r w:rsidR="0003391C" w:rsidRPr="00721592">
        <w:rPr>
          <w:strike/>
          <w:sz w:val="18"/>
          <w:szCs w:val="18"/>
          <w:highlight w:val="yellow"/>
          <w:lang w:val="de-DE"/>
        </w:rPr>
        <w:t> </w:t>
      </w:r>
      <w:r w:rsidR="0003391C" w:rsidRPr="00721592">
        <w:rPr>
          <w:strike/>
          <w:sz w:val="18"/>
          <w:szCs w:val="18"/>
          <w:highlight w:val="yellow"/>
          <w:lang w:val="de-DE"/>
        </w:rPr>
        <w:t> </w:t>
      </w:r>
      <w:r w:rsidR="0003391C" w:rsidRPr="00721592">
        <w:rPr>
          <w:strike/>
          <w:sz w:val="18"/>
          <w:szCs w:val="18"/>
          <w:highlight w:val="yellow"/>
          <w:lang w:val="de-DE"/>
        </w:rPr>
        <w:t> </w:t>
      </w:r>
      <w:r w:rsidR="0003391C" w:rsidRPr="00721592">
        <w:rPr>
          <w:strike/>
          <w:sz w:val="18"/>
          <w:szCs w:val="18"/>
          <w:highlight w:val="yellow"/>
          <w:lang w:val="de-DE"/>
        </w:rPr>
        <w:t> </w:t>
      </w:r>
      <w:r w:rsidR="0003391C" w:rsidRPr="00721592">
        <w:rPr>
          <w:strike/>
          <w:sz w:val="18"/>
          <w:szCs w:val="18"/>
          <w:highlight w:val="yellow"/>
          <w:lang w:val="de-DE"/>
        </w:rPr>
        <w:fldChar w:fldCharType="end"/>
      </w:r>
      <w:bookmarkEnd w:id="17"/>
      <w:r w:rsidR="0003391C" w:rsidRPr="00721592">
        <w:rPr>
          <w:strike/>
          <w:sz w:val="18"/>
          <w:szCs w:val="18"/>
          <w:highlight w:val="yellow"/>
          <w:lang w:val="de-DE"/>
        </w:rPr>
        <w:t>;</w:t>
      </w:r>
    </w:p>
    <w:p w14:paraId="6C1C3CA6" w14:textId="77777777" w:rsidR="0003391C" w:rsidRPr="00721592" w:rsidRDefault="0003391C" w:rsidP="0003391C">
      <w:pPr>
        <w:autoSpaceDN w:val="0"/>
        <w:spacing w:line="360" w:lineRule="auto"/>
        <w:ind w:left="425"/>
        <w:jc w:val="both"/>
        <w:rPr>
          <w:strike/>
          <w:sz w:val="18"/>
          <w:szCs w:val="18"/>
          <w:highlight w:val="yellow"/>
          <w:lang w:val="de-DE"/>
        </w:rPr>
      </w:pPr>
      <w:r w:rsidRPr="00721592">
        <w:rPr>
          <w:strike/>
          <w:sz w:val="18"/>
          <w:szCs w:val="18"/>
          <w:highlight w:val="yellow"/>
          <w:lang w:val="de-DE"/>
        </w:rPr>
        <w:t xml:space="preserve">Position Nr. </w:t>
      </w:r>
      <w:bookmarkStart w:id="18" w:name="Text37"/>
      <w:r w:rsidRPr="00721592">
        <w:rPr>
          <w:strike/>
          <w:sz w:val="18"/>
          <w:szCs w:val="18"/>
          <w:highlight w:val="yellow"/>
          <w:lang w:val="de-DE"/>
        </w:rPr>
        <w:fldChar w:fldCharType="begin">
          <w:ffData>
            <w:name w:val="Text37"/>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bookmarkEnd w:id="18"/>
      <w:r w:rsidRPr="00721592">
        <w:rPr>
          <w:strike/>
          <w:sz w:val="18"/>
          <w:szCs w:val="18"/>
          <w:highlight w:val="yellow"/>
          <w:lang w:val="de-DE"/>
        </w:rPr>
        <w:t xml:space="preserve">; Telefonnummer </w:t>
      </w:r>
      <w:bookmarkStart w:id="19" w:name="Text38"/>
      <w:r w:rsidRPr="00721592">
        <w:rPr>
          <w:strike/>
          <w:sz w:val="18"/>
          <w:szCs w:val="18"/>
          <w:highlight w:val="yellow"/>
          <w:lang w:val="de-DE"/>
        </w:rPr>
        <w:fldChar w:fldCharType="begin">
          <w:ffData>
            <w:name w:val="Text38"/>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bookmarkEnd w:id="19"/>
      <w:r w:rsidRPr="00721592">
        <w:rPr>
          <w:strike/>
          <w:sz w:val="18"/>
          <w:szCs w:val="18"/>
          <w:highlight w:val="yellow"/>
          <w:lang w:val="de-DE"/>
        </w:rPr>
        <w:t xml:space="preserve">; Faxnummer </w:t>
      </w:r>
      <w:bookmarkStart w:id="20" w:name="Text39"/>
      <w:r w:rsidRPr="00721592">
        <w:rPr>
          <w:strike/>
          <w:sz w:val="18"/>
          <w:szCs w:val="18"/>
          <w:highlight w:val="yellow"/>
          <w:lang w:val="de-DE"/>
        </w:rPr>
        <w:fldChar w:fldCharType="begin">
          <w:ffData>
            <w:name w:val="Text39"/>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bookmarkEnd w:id="20"/>
      <w:r w:rsidRPr="00721592">
        <w:rPr>
          <w:strike/>
          <w:sz w:val="18"/>
          <w:szCs w:val="18"/>
          <w:highlight w:val="yellow"/>
          <w:lang w:val="de-DE"/>
        </w:rPr>
        <w:t xml:space="preserve">; PEC: </w:t>
      </w:r>
      <w:bookmarkStart w:id="21" w:name="Text40"/>
      <w:r w:rsidRPr="00721592">
        <w:rPr>
          <w:strike/>
          <w:sz w:val="18"/>
          <w:szCs w:val="18"/>
          <w:highlight w:val="yellow"/>
          <w:lang w:val="de-DE"/>
        </w:rPr>
        <w:fldChar w:fldCharType="begin">
          <w:ffData>
            <w:name w:val="Text40"/>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bookmarkEnd w:id="21"/>
      <w:r w:rsidRPr="00721592">
        <w:rPr>
          <w:strike/>
          <w:sz w:val="18"/>
          <w:szCs w:val="18"/>
          <w:highlight w:val="yellow"/>
          <w:lang w:val="de-DE"/>
        </w:rPr>
        <w:t>;</w:t>
      </w:r>
    </w:p>
    <w:p w14:paraId="124F9BE0" w14:textId="77777777" w:rsidR="0003391C" w:rsidRPr="00721592" w:rsidRDefault="0003391C" w:rsidP="0003391C">
      <w:pPr>
        <w:autoSpaceDE w:val="0"/>
        <w:autoSpaceDN w:val="0"/>
        <w:spacing w:line="360" w:lineRule="auto"/>
        <w:ind w:left="426"/>
        <w:jc w:val="both"/>
        <w:rPr>
          <w:strike/>
          <w:sz w:val="18"/>
          <w:szCs w:val="18"/>
          <w:highlight w:val="yellow"/>
          <w:lang w:val="de-DE"/>
        </w:rPr>
      </w:pPr>
    </w:p>
    <w:p w14:paraId="131BA5B0" w14:textId="77777777" w:rsidR="0003391C" w:rsidRPr="00721592" w:rsidRDefault="0003391C" w:rsidP="0003391C">
      <w:pPr>
        <w:autoSpaceDE w:val="0"/>
        <w:autoSpaceDN w:val="0"/>
        <w:spacing w:line="360" w:lineRule="auto"/>
        <w:ind w:left="426"/>
        <w:jc w:val="both"/>
        <w:rPr>
          <w:strike/>
          <w:sz w:val="18"/>
          <w:szCs w:val="18"/>
          <w:highlight w:val="yellow"/>
          <w:lang w:val="de-DE"/>
        </w:rPr>
      </w:pPr>
      <w:r w:rsidRPr="00721592">
        <w:rPr>
          <w:strike/>
          <w:sz w:val="18"/>
          <w:szCs w:val="18"/>
          <w:highlight w:val="yellow"/>
          <w:lang w:val="de-DE"/>
        </w:rPr>
        <w:t>und/oder</w:t>
      </w:r>
    </w:p>
    <w:p w14:paraId="26B00517" w14:textId="77777777" w:rsidR="0003391C" w:rsidRPr="00721592" w:rsidRDefault="0003391C" w:rsidP="0003391C">
      <w:pPr>
        <w:autoSpaceDE w:val="0"/>
        <w:autoSpaceDN w:val="0"/>
        <w:spacing w:line="360" w:lineRule="auto"/>
        <w:ind w:left="426"/>
        <w:jc w:val="both"/>
        <w:rPr>
          <w:strike/>
          <w:sz w:val="18"/>
          <w:szCs w:val="18"/>
          <w:highlight w:val="yellow"/>
          <w:lang w:val="de-DE"/>
        </w:rPr>
      </w:pPr>
    </w:p>
    <w:p w14:paraId="49C00704" w14:textId="77777777" w:rsidR="0003391C" w:rsidRPr="00721592" w:rsidRDefault="0003391C" w:rsidP="0003391C">
      <w:pPr>
        <w:autoSpaceDE w:val="0"/>
        <w:autoSpaceDN w:val="0"/>
        <w:spacing w:line="360" w:lineRule="auto"/>
        <w:ind w:left="426"/>
        <w:jc w:val="both"/>
        <w:rPr>
          <w:strike/>
          <w:sz w:val="18"/>
          <w:szCs w:val="18"/>
          <w:highlight w:val="yellow"/>
          <w:lang w:val="de-DE"/>
        </w:rPr>
      </w:pPr>
      <w:r w:rsidRPr="00721592">
        <w:rPr>
          <w:strike/>
          <w:sz w:val="18"/>
          <w:szCs w:val="18"/>
          <w:highlight w:val="yellow"/>
          <w:lang w:val="de-DE"/>
        </w:rPr>
        <w:t xml:space="preserve">Fürsorgekasse </w:t>
      </w:r>
      <w:r w:rsidRPr="00721592">
        <w:rPr>
          <w:strike/>
          <w:sz w:val="18"/>
          <w:szCs w:val="18"/>
          <w:highlight w:val="yellow"/>
          <w:lang w:val="de-DE"/>
        </w:rPr>
        <w:fldChar w:fldCharType="begin">
          <w:ffData>
            <w:name w:val="Text41"/>
            <w:enabled/>
            <w:calcOnExit w:val="0"/>
            <w:textInput/>
          </w:ffData>
        </w:fldChar>
      </w:r>
      <w:bookmarkStart w:id="22" w:name="Text41"/>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bookmarkEnd w:id="22"/>
    </w:p>
    <w:p w14:paraId="66D9FF1D" w14:textId="77777777" w:rsidR="0003391C" w:rsidRPr="00721592" w:rsidRDefault="0003391C" w:rsidP="0003391C">
      <w:pPr>
        <w:autoSpaceDE w:val="0"/>
        <w:autoSpaceDN w:val="0"/>
        <w:spacing w:line="360" w:lineRule="auto"/>
        <w:ind w:left="426"/>
        <w:jc w:val="both"/>
        <w:rPr>
          <w:strike/>
          <w:sz w:val="18"/>
          <w:szCs w:val="18"/>
          <w:highlight w:val="yellow"/>
          <w:lang w:val="de-DE"/>
        </w:rPr>
      </w:pPr>
      <w:r w:rsidRPr="00721592">
        <w:rPr>
          <w:strike/>
          <w:sz w:val="18"/>
          <w:szCs w:val="18"/>
          <w:highlight w:val="yellow"/>
          <w:lang w:val="de-DE"/>
        </w:rPr>
        <w:t xml:space="preserve">Position Nr. </w:t>
      </w:r>
      <w:bookmarkStart w:id="23" w:name="Text42"/>
      <w:r w:rsidRPr="00721592">
        <w:rPr>
          <w:strike/>
          <w:sz w:val="18"/>
          <w:szCs w:val="18"/>
          <w:highlight w:val="yellow"/>
          <w:lang w:val="de-DE"/>
        </w:rPr>
        <w:fldChar w:fldCharType="begin">
          <w:ffData>
            <w:name w:val="Text42"/>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bookmarkEnd w:id="23"/>
      <w:r w:rsidRPr="00721592">
        <w:rPr>
          <w:strike/>
          <w:sz w:val="18"/>
          <w:szCs w:val="18"/>
          <w:highlight w:val="yellow"/>
          <w:lang w:val="de-DE"/>
        </w:rPr>
        <w:t xml:space="preserve">; Anmeldungsjahr </w:t>
      </w:r>
      <w:bookmarkStart w:id="24" w:name="Text43"/>
      <w:r w:rsidRPr="00721592">
        <w:rPr>
          <w:strike/>
          <w:sz w:val="18"/>
          <w:szCs w:val="18"/>
          <w:highlight w:val="yellow"/>
          <w:lang w:val="de-DE"/>
        </w:rPr>
        <w:fldChar w:fldCharType="begin">
          <w:ffData>
            <w:name w:val="Text43"/>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bookmarkEnd w:id="24"/>
    </w:p>
    <w:p w14:paraId="541CF37F" w14:textId="77777777" w:rsidR="0003391C" w:rsidRPr="00721592" w:rsidRDefault="0003391C" w:rsidP="0003391C">
      <w:pPr>
        <w:pStyle w:val="sche3"/>
        <w:autoSpaceDE/>
        <w:spacing w:line="360" w:lineRule="auto"/>
        <w:rPr>
          <w:strike/>
          <w:sz w:val="18"/>
          <w:szCs w:val="18"/>
          <w:highlight w:val="yellow"/>
          <w:lang w:val="de-DE"/>
        </w:rPr>
      </w:pPr>
      <w:bookmarkStart w:id="25" w:name="_Hlk527373102"/>
    </w:p>
    <w:p w14:paraId="75B6218E" w14:textId="77777777" w:rsidR="001A0102" w:rsidRPr="00721592" w:rsidRDefault="001A0102" w:rsidP="009B7D23">
      <w:pPr>
        <w:numPr>
          <w:ilvl w:val="0"/>
          <w:numId w:val="5"/>
        </w:numPr>
        <w:pBdr>
          <w:top w:val="single" w:sz="4" w:space="1" w:color="auto"/>
          <w:left w:val="single" w:sz="4" w:space="4" w:color="auto"/>
          <w:bottom w:val="single" w:sz="4" w:space="1" w:color="auto"/>
          <w:right w:val="single" w:sz="4" w:space="4" w:color="auto"/>
        </w:pBdr>
        <w:autoSpaceDE w:val="0"/>
        <w:autoSpaceDN w:val="0"/>
        <w:spacing w:line="360" w:lineRule="auto"/>
        <w:ind w:left="567" w:firstLine="0"/>
        <w:jc w:val="both"/>
        <w:rPr>
          <w:b/>
          <w:strike/>
          <w:sz w:val="18"/>
          <w:szCs w:val="18"/>
          <w:highlight w:val="yellow"/>
          <w:lang w:val="de-DE"/>
        </w:rPr>
      </w:pPr>
      <w:r w:rsidRPr="00721592">
        <w:rPr>
          <w:b/>
          <w:strike/>
          <w:sz w:val="18"/>
          <w:szCs w:val="18"/>
          <w:highlight w:val="yellow"/>
          <w:lang w:val="de-DE"/>
        </w:rPr>
        <w:t>Weitere arbeitende Gesellschafter, welche im Unternehmen tätig sind und die Beiträge eigenständig entrichten mit entsprechenden Daten</w:t>
      </w:r>
    </w:p>
    <w:p w14:paraId="67323D4B" w14:textId="77777777" w:rsidR="001A0102" w:rsidRPr="00721592" w:rsidRDefault="001A0102" w:rsidP="001A0102">
      <w:pPr>
        <w:pBdr>
          <w:top w:val="single" w:sz="4" w:space="1" w:color="auto"/>
          <w:left w:val="single" w:sz="4" w:space="4" w:color="auto"/>
          <w:bottom w:val="single" w:sz="4" w:space="1" w:color="auto"/>
          <w:right w:val="single" w:sz="4" w:space="4" w:color="auto"/>
        </w:pBdr>
        <w:autoSpaceDE w:val="0"/>
        <w:autoSpaceDN w:val="0"/>
        <w:spacing w:line="360" w:lineRule="auto"/>
        <w:ind w:left="567"/>
        <w:jc w:val="both"/>
        <w:rPr>
          <w:b/>
          <w:strike/>
          <w:sz w:val="18"/>
          <w:szCs w:val="18"/>
          <w:highlight w:val="yellow"/>
          <w:lang w:val="de-DE"/>
        </w:rPr>
      </w:pPr>
      <w:r w:rsidRPr="00721592">
        <w:rPr>
          <w:b/>
          <w:strike/>
          <w:sz w:val="18"/>
          <w:szCs w:val="18"/>
          <w:highlight w:val="yellow"/>
          <w:lang w:val="de-DE"/>
        </w:rPr>
        <w:fldChar w:fldCharType="begin">
          <w:ffData>
            <w:name w:val="Text43"/>
            <w:enabled/>
            <w:calcOnExit w:val="0"/>
            <w:textInput/>
          </w:ffData>
        </w:fldChar>
      </w:r>
      <w:r w:rsidRPr="00721592">
        <w:rPr>
          <w:b/>
          <w:strike/>
          <w:sz w:val="18"/>
          <w:szCs w:val="18"/>
          <w:highlight w:val="yellow"/>
          <w:lang w:val="de-DE"/>
        </w:rPr>
        <w:instrText xml:space="preserve"> FORMTEXT </w:instrText>
      </w:r>
      <w:r w:rsidRPr="00721592">
        <w:rPr>
          <w:b/>
          <w:strike/>
          <w:sz w:val="18"/>
          <w:szCs w:val="18"/>
          <w:highlight w:val="yellow"/>
          <w:lang w:val="de-DE"/>
        </w:rPr>
      </w:r>
      <w:r w:rsidRPr="00721592">
        <w:rPr>
          <w:b/>
          <w:strike/>
          <w:sz w:val="18"/>
          <w:szCs w:val="18"/>
          <w:highlight w:val="yellow"/>
          <w:lang w:val="de-DE"/>
        </w:rPr>
        <w:fldChar w:fldCharType="separate"/>
      </w:r>
      <w:r w:rsidRPr="00721592">
        <w:rPr>
          <w:b/>
          <w:strike/>
          <w:sz w:val="18"/>
          <w:szCs w:val="18"/>
          <w:highlight w:val="yellow"/>
          <w:lang w:val="de-DE"/>
        </w:rPr>
        <w:t> </w:t>
      </w:r>
      <w:r w:rsidRPr="00721592">
        <w:rPr>
          <w:b/>
          <w:strike/>
          <w:sz w:val="18"/>
          <w:szCs w:val="18"/>
          <w:highlight w:val="yellow"/>
          <w:lang w:val="de-DE"/>
        </w:rPr>
        <w:t> </w:t>
      </w:r>
      <w:r w:rsidRPr="00721592">
        <w:rPr>
          <w:b/>
          <w:strike/>
          <w:sz w:val="18"/>
          <w:szCs w:val="18"/>
          <w:highlight w:val="yellow"/>
          <w:lang w:val="de-DE"/>
        </w:rPr>
        <w:t> </w:t>
      </w:r>
      <w:r w:rsidRPr="00721592">
        <w:rPr>
          <w:b/>
          <w:strike/>
          <w:sz w:val="18"/>
          <w:szCs w:val="18"/>
          <w:highlight w:val="yellow"/>
          <w:lang w:val="de-DE"/>
        </w:rPr>
        <w:t> </w:t>
      </w:r>
      <w:r w:rsidRPr="00721592">
        <w:rPr>
          <w:b/>
          <w:strike/>
          <w:sz w:val="18"/>
          <w:szCs w:val="18"/>
          <w:highlight w:val="yellow"/>
          <w:lang w:val="de-DE"/>
        </w:rPr>
        <w:t> </w:t>
      </w:r>
      <w:r w:rsidRPr="00721592">
        <w:rPr>
          <w:b/>
          <w:strike/>
          <w:sz w:val="18"/>
          <w:szCs w:val="18"/>
          <w:highlight w:val="yellow"/>
          <w:lang w:val="de-DE"/>
        </w:rPr>
        <w:fldChar w:fldCharType="end"/>
      </w:r>
    </w:p>
    <w:bookmarkEnd w:id="25"/>
    <w:p w14:paraId="0D665811" w14:textId="77777777" w:rsidR="001A0102" w:rsidRPr="00721592" w:rsidRDefault="001A0102" w:rsidP="001A0102">
      <w:pPr>
        <w:widowControl w:val="0"/>
        <w:spacing w:line="360" w:lineRule="auto"/>
        <w:ind w:left="567"/>
        <w:jc w:val="both"/>
        <w:rPr>
          <w:b/>
          <w:strike/>
          <w:sz w:val="18"/>
          <w:szCs w:val="18"/>
          <w:highlight w:val="yellow"/>
          <w:lang w:val="de-DE"/>
        </w:rPr>
      </w:pPr>
    </w:p>
    <w:p w14:paraId="2A4D3448" w14:textId="77777777" w:rsidR="00385C3D" w:rsidRPr="00721592" w:rsidRDefault="00385C3D" w:rsidP="004267FA">
      <w:pPr>
        <w:suppressAutoHyphens w:val="0"/>
        <w:autoSpaceDE w:val="0"/>
        <w:autoSpaceDN w:val="0"/>
        <w:adjustRightInd w:val="0"/>
        <w:spacing w:line="360" w:lineRule="auto"/>
        <w:ind w:left="426"/>
        <w:rPr>
          <w:strike/>
          <w:sz w:val="18"/>
          <w:szCs w:val="18"/>
          <w:highlight w:val="yellow"/>
          <w:lang w:val="de-DE" w:eastAsia="de-DE"/>
        </w:rPr>
      </w:pPr>
      <w:r w:rsidRPr="00721592">
        <w:rPr>
          <w:strike/>
          <w:sz w:val="18"/>
          <w:szCs w:val="18"/>
          <w:highlight w:val="yellow"/>
          <w:lang w:val="de-DE"/>
        </w:rPr>
        <w:t xml:space="preserve">Dienst für die obligatorische Einstellung und berufliche Eingliederung für </w:t>
      </w:r>
      <w:r w:rsidR="00ED19BE" w:rsidRPr="00721592">
        <w:rPr>
          <w:strike/>
          <w:sz w:val="18"/>
          <w:szCs w:val="18"/>
          <w:highlight w:val="yellow"/>
          <w:lang w:val="de-DE"/>
        </w:rPr>
        <w:t>Personen mit Behinderung</w:t>
      </w:r>
      <w:r w:rsidRPr="00721592">
        <w:rPr>
          <w:strike/>
          <w:sz w:val="18"/>
          <w:szCs w:val="18"/>
          <w:highlight w:val="yellow"/>
          <w:lang w:val="de-DE"/>
        </w:rPr>
        <w:t xml:space="preserve"> in Bezug auf die Positionen verbunden mit dem Gesetz 68/99 des Bieters</w:t>
      </w:r>
      <w:r w:rsidRPr="00721592">
        <w:rPr>
          <w:strike/>
          <w:sz w:val="18"/>
          <w:szCs w:val="18"/>
          <w:highlight w:val="yellow"/>
          <w:lang w:val="de-DE" w:eastAsia="de-DE"/>
        </w:rPr>
        <w:t>:</w:t>
      </w:r>
    </w:p>
    <w:p w14:paraId="6EDB7928" w14:textId="77777777" w:rsidR="00385C3D" w:rsidRPr="00721592" w:rsidRDefault="00385C3D" w:rsidP="004267FA">
      <w:pPr>
        <w:suppressAutoHyphens w:val="0"/>
        <w:autoSpaceDE w:val="0"/>
        <w:autoSpaceDN w:val="0"/>
        <w:adjustRightInd w:val="0"/>
        <w:spacing w:line="360" w:lineRule="auto"/>
        <w:ind w:firstLine="426"/>
        <w:rPr>
          <w:strike/>
          <w:sz w:val="18"/>
          <w:szCs w:val="18"/>
          <w:highlight w:val="yellow"/>
          <w:lang w:val="de-DE" w:eastAsia="de-DE"/>
        </w:rPr>
      </w:pPr>
      <w:r w:rsidRPr="00721592">
        <w:rPr>
          <w:strike/>
          <w:sz w:val="18"/>
          <w:szCs w:val="18"/>
          <w:highlight w:val="yellow"/>
          <w:lang w:val="de-DE" w:eastAsia="de-DE"/>
        </w:rPr>
        <w:t xml:space="preserve">Anschrift: </w:t>
      </w:r>
      <w:r w:rsidRPr="00721592">
        <w:rPr>
          <w:strike/>
          <w:sz w:val="18"/>
          <w:szCs w:val="18"/>
          <w:highlight w:val="yellow"/>
          <w:lang w:val="de-DE" w:eastAsia="de-DE"/>
        </w:rPr>
        <w:fldChar w:fldCharType="begin">
          <w:ffData>
            <w:name w:val="Testo98"/>
            <w:enabled/>
            <w:calcOnExit w:val="0"/>
            <w:textInput/>
          </w:ffData>
        </w:fldChar>
      </w:r>
      <w:r w:rsidRPr="00721592">
        <w:rPr>
          <w:strike/>
          <w:sz w:val="18"/>
          <w:szCs w:val="18"/>
          <w:highlight w:val="yellow"/>
          <w:lang w:val="de-DE" w:eastAsia="de-DE"/>
        </w:rPr>
        <w:instrText xml:space="preserve"> FORMTEXT </w:instrText>
      </w:r>
      <w:r w:rsidRPr="00721592">
        <w:rPr>
          <w:strike/>
          <w:sz w:val="18"/>
          <w:szCs w:val="18"/>
          <w:highlight w:val="yellow"/>
          <w:lang w:val="de-DE" w:eastAsia="de-DE"/>
        </w:rPr>
      </w:r>
      <w:r w:rsidRPr="00721592">
        <w:rPr>
          <w:strike/>
          <w:sz w:val="18"/>
          <w:szCs w:val="18"/>
          <w:highlight w:val="yellow"/>
          <w:lang w:val="de-DE" w:eastAsia="de-DE"/>
        </w:rPr>
        <w:fldChar w:fldCharType="separate"/>
      </w:r>
      <w:r w:rsidRPr="00721592">
        <w:rPr>
          <w:strike/>
          <w:sz w:val="18"/>
          <w:szCs w:val="18"/>
          <w:highlight w:val="yellow"/>
          <w:lang w:val="de-DE" w:eastAsia="de-DE"/>
        </w:rPr>
        <w:t> </w:t>
      </w:r>
      <w:r w:rsidRPr="00721592">
        <w:rPr>
          <w:strike/>
          <w:sz w:val="18"/>
          <w:szCs w:val="18"/>
          <w:highlight w:val="yellow"/>
          <w:lang w:val="de-DE" w:eastAsia="de-DE"/>
        </w:rPr>
        <w:t> </w:t>
      </w:r>
      <w:r w:rsidRPr="00721592">
        <w:rPr>
          <w:strike/>
          <w:sz w:val="18"/>
          <w:szCs w:val="18"/>
          <w:highlight w:val="yellow"/>
          <w:lang w:val="de-DE" w:eastAsia="de-DE"/>
        </w:rPr>
        <w:t> </w:t>
      </w:r>
      <w:r w:rsidRPr="00721592">
        <w:rPr>
          <w:strike/>
          <w:sz w:val="18"/>
          <w:szCs w:val="18"/>
          <w:highlight w:val="yellow"/>
          <w:lang w:val="de-DE" w:eastAsia="de-DE"/>
        </w:rPr>
        <w:t> </w:t>
      </w:r>
      <w:r w:rsidRPr="00721592">
        <w:rPr>
          <w:strike/>
          <w:sz w:val="18"/>
          <w:szCs w:val="18"/>
          <w:highlight w:val="yellow"/>
          <w:lang w:val="de-DE" w:eastAsia="de-DE"/>
        </w:rPr>
        <w:t> </w:t>
      </w:r>
      <w:r w:rsidRPr="00721592">
        <w:rPr>
          <w:strike/>
          <w:sz w:val="18"/>
          <w:szCs w:val="18"/>
          <w:highlight w:val="yellow"/>
          <w:lang w:val="de-DE" w:eastAsia="de-DE"/>
        </w:rPr>
        <w:fldChar w:fldCharType="end"/>
      </w:r>
    </w:p>
    <w:p w14:paraId="74C3ECEA" w14:textId="77777777" w:rsidR="00385C3D" w:rsidRPr="00721592" w:rsidRDefault="00385C3D" w:rsidP="004267FA">
      <w:pPr>
        <w:suppressAutoHyphens w:val="0"/>
        <w:autoSpaceDE w:val="0"/>
        <w:autoSpaceDN w:val="0"/>
        <w:adjustRightInd w:val="0"/>
        <w:spacing w:line="360" w:lineRule="auto"/>
        <w:ind w:firstLine="426"/>
        <w:rPr>
          <w:strike/>
          <w:sz w:val="18"/>
          <w:szCs w:val="18"/>
          <w:highlight w:val="yellow"/>
          <w:lang w:val="de-DE" w:eastAsia="de-DE"/>
        </w:rPr>
      </w:pPr>
      <w:r w:rsidRPr="00721592">
        <w:rPr>
          <w:strike/>
          <w:sz w:val="18"/>
          <w:szCs w:val="18"/>
          <w:highlight w:val="yellow"/>
          <w:lang w:val="de-DE" w:eastAsia="de-DE"/>
        </w:rPr>
        <w:t xml:space="preserve">Büro: </w:t>
      </w:r>
      <w:r w:rsidRPr="00721592">
        <w:rPr>
          <w:strike/>
          <w:sz w:val="18"/>
          <w:szCs w:val="18"/>
          <w:highlight w:val="yellow"/>
          <w:lang w:val="de-DE" w:eastAsia="de-DE"/>
        </w:rPr>
        <w:fldChar w:fldCharType="begin">
          <w:ffData>
            <w:name w:val="Testo99"/>
            <w:enabled/>
            <w:calcOnExit w:val="0"/>
            <w:textInput/>
          </w:ffData>
        </w:fldChar>
      </w:r>
      <w:r w:rsidRPr="00721592">
        <w:rPr>
          <w:strike/>
          <w:sz w:val="18"/>
          <w:szCs w:val="18"/>
          <w:highlight w:val="yellow"/>
          <w:lang w:val="de-DE" w:eastAsia="de-DE"/>
        </w:rPr>
        <w:instrText xml:space="preserve"> FORMTEXT </w:instrText>
      </w:r>
      <w:r w:rsidRPr="00721592">
        <w:rPr>
          <w:strike/>
          <w:sz w:val="18"/>
          <w:szCs w:val="18"/>
          <w:highlight w:val="yellow"/>
          <w:lang w:val="de-DE" w:eastAsia="de-DE"/>
        </w:rPr>
      </w:r>
      <w:r w:rsidRPr="00721592">
        <w:rPr>
          <w:strike/>
          <w:sz w:val="18"/>
          <w:szCs w:val="18"/>
          <w:highlight w:val="yellow"/>
          <w:lang w:val="de-DE" w:eastAsia="de-DE"/>
        </w:rPr>
        <w:fldChar w:fldCharType="separate"/>
      </w:r>
      <w:r w:rsidRPr="00721592">
        <w:rPr>
          <w:strike/>
          <w:sz w:val="18"/>
          <w:szCs w:val="18"/>
          <w:highlight w:val="yellow"/>
          <w:lang w:val="de-DE" w:eastAsia="de-DE"/>
        </w:rPr>
        <w:t> </w:t>
      </w:r>
      <w:r w:rsidRPr="00721592">
        <w:rPr>
          <w:strike/>
          <w:sz w:val="18"/>
          <w:szCs w:val="18"/>
          <w:highlight w:val="yellow"/>
          <w:lang w:val="de-DE" w:eastAsia="de-DE"/>
        </w:rPr>
        <w:t> </w:t>
      </w:r>
      <w:r w:rsidRPr="00721592">
        <w:rPr>
          <w:strike/>
          <w:sz w:val="18"/>
          <w:szCs w:val="18"/>
          <w:highlight w:val="yellow"/>
          <w:lang w:val="de-DE" w:eastAsia="de-DE"/>
        </w:rPr>
        <w:t> </w:t>
      </w:r>
      <w:r w:rsidRPr="00721592">
        <w:rPr>
          <w:strike/>
          <w:sz w:val="18"/>
          <w:szCs w:val="18"/>
          <w:highlight w:val="yellow"/>
          <w:lang w:val="de-DE" w:eastAsia="de-DE"/>
        </w:rPr>
        <w:t> </w:t>
      </w:r>
      <w:r w:rsidRPr="00721592">
        <w:rPr>
          <w:strike/>
          <w:sz w:val="18"/>
          <w:szCs w:val="18"/>
          <w:highlight w:val="yellow"/>
          <w:lang w:val="de-DE" w:eastAsia="de-DE"/>
        </w:rPr>
        <w:t> </w:t>
      </w:r>
      <w:r w:rsidRPr="00721592">
        <w:rPr>
          <w:strike/>
          <w:sz w:val="18"/>
          <w:szCs w:val="18"/>
          <w:highlight w:val="yellow"/>
          <w:lang w:val="de-DE" w:eastAsia="de-DE"/>
        </w:rPr>
        <w:fldChar w:fldCharType="end"/>
      </w:r>
    </w:p>
    <w:p w14:paraId="1B64B0BD" w14:textId="77777777" w:rsidR="00385C3D" w:rsidRPr="00721592" w:rsidRDefault="00385C3D" w:rsidP="004267FA">
      <w:pPr>
        <w:suppressAutoHyphens w:val="0"/>
        <w:autoSpaceDE w:val="0"/>
        <w:autoSpaceDN w:val="0"/>
        <w:adjustRightInd w:val="0"/>
        <w:spacing w:line="360" w:lineRule="auto"/>
        <w:ind w:firstLine="426"/>
        <w:rPr>
          <w:strike/>
          <w:sz w:val="18"/>
          <w:szCs w:val="18"/>
          <w:highlight w:val="yellow"/>
          <w:lang w:val="de-DE" w:eastAsia="de-DE"/>
        </w:rPr>
      </w:pPr>
      <w:r w:rsidRPr="00721592">
        <w:rPr>
          <w:strike/>
          <w:sz w:val="18"/>
          <w:szCs w:val="18"/>
          <w:highlight w:val="yellow"/>
          <w:lang w:val="de-DE" w:eastAsia="de-DE"/>
        </w:rPr>
        <w:t xml:space="preserve">Fax: </w:t>
      </w:r>
      <w:r w:rsidRPr="00721592">
        <w:rPr>
          <w:strike/>
          <w:sz w:val="18"/>
          <w:szCs w:val="18"/>
          <w:highlight w:val="yellow"/>
          <w:lang w:val="de-DE" w:eastAsia="de-DE"/>
        </w:rPr>
        <w:fldChar w:fldCharType="begin">
          <w:ffData>
            <w:name w:val="Testo100"/>
            <w:enabled/>
            <w:calcOnExit w:val="0"/>
            <w:textInput/>
          </w:ffData>
        </w:fldChar>
      </w:r>
      <w:r w:rsidRPr="00721592">
        <w:rPr>
          <w:strike/>
          <w:sz w:val="18"/>
          <w:szCs w:val="18"/>
          <w:highlight w:val="yellow"/>
          <w:lang w:val="de-DE" w:eastAsia="de-DE"/>
        </w:rPr>
        <w:instrText xml:space="preserve"> FORMTEXT </w:instrText>
      </w:r>
      <w:r w:rsidRPr="00721592">
        <w:rPr>
          <w:strike/>
          <w:sz w:val="18"/>
          <w:szCs w:val="18"/>
          <w:highlight w:val="yellow"/>
          <w:lang w:val="de-DE" w:eastAsia="de-DE"/>
        </w:rPr>
      </w:r>
      <w:r w:rsidRPr="00721592">
        <w:rPr>
          <w:strike/>
          <w:sz w:val="18"/>
          <w:szCs w:val="18"/>
          <w:highlight w:val="yellow"/>
          <w:lang w:val="de-DE" w:eastAsia="de-DE"/>
        </w:rPr>
        <w:fldChar w:fldCharType="separate"/>
      </w:r>
      <w:r w:rsidRPr="00721592">
        <w:rPr>
          <w:strike/>
          <w:sz w:val="18"/>
          <w:szCs w:val="18"/>
          <w:highlight w:val="yellow"/>
          <w:lang w:val="de-DE" w:eastAsia="de-DE"/>
        </w:rPr>
        <w:t> </w:t>
      </w:r>
      <w:r w:rsidRPr="00721592">
        <w:rPr>
          <w:strike/>
          <w:sz w:val="18"/>
          <w:szCs w:val="18"/>
          <w:highlight w:val="yellow"/>
          <w:lang w:val="de-DE" w:eastAsia="de-DE"/>
        </w:rPr>
        <w:t> </w:t>
      </w:r>
      <w:r w:rsidRPr="00721592">
        <w:rPr>
          <w:strike/>
          <w:sz w:val="18"/>
          <w:szCs w:val="18"/>
          <w:highlight w:val="yellow"/>
          <w:lang w:val="de-DE" w:eastAsia="de-DE"/>
        </w:rPr>
        <w:t> </w:t>
      </w:r>
      <w:r w:rsidRPr="00721592">
        <w:rPr>
          <w:strike/>
          <w:sz w:val="18"/>
          <w:szCs w:val="18"/>
          <w:highlight w:val="yellow"/>
          <w:lang w:val="de-DE" w:eastAsia="de-DE"/>
        </w:rPr>
        <w:t> </w:t>
      </w:r>
      <w:r w:rsidRPr="00721592">
        <w:rPr>
          <w:strike/>
          <w:sz w:val="18"/>
          <w:szCs w:val="18"/>
          <w:highlight w:val="yellow"/>
          <w:lang w:val="de-DE" w:eastAsia="de-DE"/>
        </w:rPr>
        <w:t> </w:t>
      </w:r>
      <w:r w:rsidRPr="00721592">
        <w:rPr>
          <w:strike/>
          <w:sz w:val="18"/>
          <w:szCs w:val="18"/>
          <w:highlight w:val="yellow"/>
          <w:lang w:val="de-DE" w:eastAsia="de-DE"/>
        </w:rPr>
        <w:fldChar w:fldCharType="end"/>
      </w:r>
      <w:r w:rsidRPr="00721592">
        <w:rPr>
          <w:strike/>
          <w:sz w:val="18"/>
          <w:szCs w:val="18"/>
          <w:highlight w:val="yellow"/>
          <w:lang w:val="de-DE" w:eastAsia="de-DE"/>
        </w:rPr>
        <w:t xml:space="preserve"> </w:t>
      </w:r>
      <w:r w:rsidRPr="00721592">
        <w:rPr>
          <w:strike/>
          <w:sz w:val="18"/>
          <w:szCs w:val="18"/>
          <w:highlight w:val="yellow"/>
          <w:lang w:val="de-DE" w:eastAsia="de-DE"/>
        </w:rPr>
        <w:tab/>
      </w:r>
      <w:r w:rsidRPr="00721592">
        <w:rPr>
          <w:strike/>
          <w:sz w:val="18"/>
          <w:szCs w:val="18"/>
          <w:highlight w:val="yellow"/>
          <w:lang w:val="de-DE" w:eastAsia="de-DE"/>
        </w:rPr>
        <w:tab/>
      </w:r>
      <w:r w:rsidRPr="00721592">
        <w:rPr>
          <w:strike/>
          <w:sz w:val="18"/>
          <w:szCs w:val="18"/>
          <w:highlight w:val="yellow"/>
          <w:lang w:val="de-DE" w:eastAsia="de-DE"/>
        </w:rPr>
        <w:tab/>
        <w:t xml:space="preserve">Telefon: </w:t>
      </w:r>
      <w:r w:rsidRPr="00721592">
        <w:rPr>
          <w:strike/>
          <w:sz w:val="18"/>
          <w:szCs w:val="18"/>
          <w:highlight w:val="yellow"/>
          <w:lang w:val="de-DE" w:eastAsia="de-DE"/>
        </w:rPr>
        <w:fldChar w:fldCharType="begin">
          <w:ffData>
            <w:name w:val="Testo101"/>
            <w:enabled/>
            <w:calcOnExit w:val="0"/>
            <w:textInput/>
          </w:ffData>
        </w:fldChar>
      </w:r>
      <w:r w:rsidRPr="00721592">
        <w:rPr>
          <w:strike/>
          <w:sz w:val="18"/>
          <w:szCs w:val="18"/>
          <w:highlight w:val="yellow"/>
          <w:lang w:val="de-DE" w:eastAsia="de-DE"/>
        </w:rPr>
        <w:instrText xml:space="preserve"> FORMTEXT </w:instrText>
      </w:r>
      <w:r w:rsidRPr="00721592">
        <w:rPr>
          <w:strike/>
          <w:sz w:val="18"/>
          <w:szCs w:val="18"/>
          <w:highlight w:val="yellow"/>
          <w:lang w:val="de-DE" w:eastAsia="de-DE"/>
        </w:rPr>
      </w:r>
      <w:r w:rsidRPr="00721592">
        <w:rPr>
          <w:strike/>
          <w:sz w:val="18"/>
          <w:szCs w:val="18"/>
          <w:highlight w:val="yellow"/>
          <w:lang w:val="de-DE" w:eastAsia="de-DE"/>
        </w:rPr>
        <w:fldChar w:fldCharType="separate"/>
      </w:r>
      <w:r w:rsidRPr="00721592">
        <w:rPr>
          <w:strike/>
          <w:sz w:val="18"/>
          <w:szCs w:val="18"/>
          <w:highlight w:val="yellow"/>
          <w:lang w:val="de-DE" w:eastAsia="de-DE"/>
        </w:rPr>
        <w:t> </w:t>
      </w:r>
      <w:r w:rsidRPr="00721592">
        <w:rPr>
          <w:strike/>
          <w:sz w:val="18"/>
          <w:szCs w:val="18"/>
          <w:highlight w:val="yellow"/>
          <w:lang w:val="de-DE" w:eastAsia="de-DE"/>
        </w:rPr>
        <w:t> </w:t>
      </w:r>
      <w:r w:rsidRPr="00721592">
        <w:rPr>
          <w:strike/>
          <w:sz w:val="18"/>
          <w:szCs w:val="18"/>
          <w:highlight w:val="yellow"/>
          <w:lang w:val="de-DE" w:eastAsia="de-DE"/>
        </w:rPr>
        <w:t> </w:t>
      </w:r>
      <w:r w:rsidRPr="00721592">
        <w:rPr>
          <w:strike/>
          <w:sz w:val="18"/>
          <w:szCs w:val="18"/>
          <w:highlight w:val="yellow"/>
          <w:lang w:val="de-DE" w:eastAsia="de-DE"/>
        </w:rPr>
        <w:t> </w:t>
      </w:r>
      <w:r w:rsidRPr="00721592">
        <w:rPr>
          <w:strike/>
          <w:sz w:val="18"/>
          <w:szCs w:val="18"/>
          <w:highlight w:val="yellow"/>
          <w:lang w:val="de-DE" w:eastAsia="de-DE"/>
        </w:rPr>
        <w:t> </w:t>
      </w:r>
      <w:r w:rsidRPr="00721592">
        <w:rPr>
          <w:strike/>
          <w:sz w:val="18"/>
          <w:szCs w:val="18"/>
          <w:highlight w:val="yellow"/>
          <w:lang w:val="de-DE" w:eastAsia="de-DE"/>
        </w:rPr>
        <w:fldChar w:fldCharType="end"/>
      </w:r>
      <w:r w:rsidRPr="00721592">
        <w:rPr>
          <w:strike/>
          <w:sz w:val="18"/>
          <w:szCs w:val="18"/>
          <w:highlight w:val="yellow"/>
          <w:lang w:val="de-DE" w:eastAsia="de-DE"/>
        </w:rPr>
        <w:tab/>
      </w:r>
      <w:r w:rsidRPr="00721592">
        <w:rPr>
          <w:strike/>
          <w:sz w:val="18"/>
          <w:szCs w:val="18"/>
          <w:highlight w:val="yellow"/>
          <w:lang w:val="de-DE" w:eastAsia="de-DE"/>
        </w:rPr>
        <w:tab/>
      </w:r>
      <w:r w:rsidR="00171191" w:rsidRPr="00721592">
        <w:rPr>
          <w:strike/>
          <w:sz w:val="18"/>
          <w:szCs w:val="18"/>
          <w:highlight w:val="yellow"/>
          <w:lang w:val="de-DE"/>
        </w:rPr>
        <w:t xml:space="preserve">PEC: </w:t>
      </w:r>
      <w:r w:rsidR="00171191" w:rsidRPr="00721592">
        <w:rPr>
          <w:strike/>
          <w:sz w:val="18"/>
          <w:szCs w:val="18"/>
          <w:highlight w:val="yellow"/>
          <w:lang w:val="de-DE"/>
        </w:rPr>
        <w:fldChar w:fldCharType="begin">
          <w:ffData>
            <w:name w:val="Testo103"/>
            <w:enabled/>
            <w:calcOnExit w:val="0"/>
            <w:textInput/>
          </w:ffData>
        </w:fldChar>
      </w:r>
      <w:r w:rsidR="00171191" w:rsidRPr="00721592">
        <w:rPr>
          <w:strike/>
          <w:sz w:val="18"/>
          <w:szCs w:val="18"/>
          <w:highlight w:val="yellow"/>
          <w:lang w:val="de-DE"/>
        </w:rPr>
        <w:instrText xml:space="preserve"> FORMTEXT </w:instrText>
      </w:r>
      <w:r w:rsidR="00171191" w:rsidRPr="00721592">
        <w:rPr>
          <w:strike/>
          <w:sz w:val="18"/>
          <w:szCs w:val="18"/>
          <w:highlight w:val="yellow"/>
          <w:lang w:val="de-DE"/>
        </w:rPr>
      </w:r>
      <w:r w:rsidR="00171191" w:rsidRPr="00721592">
        <w:rPr>
          <w:strike/>
          <w:sz w:val="18"/>
          <w:szCs w:val="18"/>
          <w:highlight w:val="yellow"/>
          <w:lang w:val="de-DE"/>
        </w:rPr>
        <w:fldChar w:fldCharType="separate"/>
      </w:r>
      <w:r w:rsidR="00171191" w:rsidRPr="00721592">
        <w:rPr>
          <w:strike/>
          <w:sz w:val="18"/>
          <w:szCs w:val="18"/>
          <w:highlight w:val="yellow"/>
          <w:lang w:val="de-DE"/>
        </w:rPr>
        <w:t> </w:t>
      </w:r>
      <w:r w:rsidR="00171191" w:rsidRPr="00721592">
        <w:rPr>
          <w:strike/>
          <w:sz w:val="18"/>
          <w:szCs w:val="18"/>
          <w:highlight w:val="yellow"/>
          <w:lang w:val="de-DE"/>
        </w:rPr>
        <w:t> </w:t>
      </w:r>
      <w:r w:rsidR="00171191" w:rsidRPr="00721592">
        <w:rPr>
          <w:strike/>
          <w:sz w:val="18"/>
          <w:szCs w:val="18"/>
          <w:highlight w:val="yellow"/>
          <w:lang w:val="de-DE"/>
        </w:rPr>
        <w:t> </w:t>
      </w:r>
      <w:r w:rsidR="00171191" w:rsidRPr="00721592">
        <w:rPr>
          <w:strike/>
          <w:sz w:val="18"/>
          <w:szCs w:val="18"/>
          <w:highlight w:val="yellow"/>
          <w:lang w:val="de-DE"/>
        </w:rPr>
        <w:t> </w:t>
      </w:r>
      <w:r w:rsidR="00171191" w:rsidRPr="00721592">
        <w:rPr>
          <w:strike/>
          <w:sz w:val="18"/>
          <w:szCs w:val="18"/>
          <w:highlight w:val="yellow"/>
          <w:lang w:val="de-DE"/>
        </w:rPr>
        <w:t> </w:t>
      </w:r>
      <w:r w:rsidR="00171191" w:rsidRPr="00721592">
        <w:rPr>
          <w:strike/>
          <w:sz w:val="18"/>
          <w:szCs w:val="18"/>
          <w:highlight w:val="yellow"/>
          <w:lang w:val="de-DE"/>
        </w:rPr>
        <w:fldChar w:fldCharType="end"/>
      </w:r>
      <w:r w:rsidR="00171191" w:rsidRPr="00721592">
        <w:rPr>
          <w:strike/>
          <w:sz w:val="18"/>
          <w:szCs w:val="18"/>
          <w:highlight w:val="yellow"/>
          <w:lang w:val="de-DE"/>
        </w:rPr>
        <w:t>;</w:t>
      </w:r>
    </w:p>
    <w:p w14:paraId="00DD1383" w14:textId="77777777" w:rsidR="00385C3D" w:rsidRPr="00721592" w:rsidRDefault="00385C3D" w:rsidP="004267FA">
      <w:pPr>
        <w:suppressAutoHyphens w:val="0"/>
        <w:autoSpaceDE w:val="0"/>
        <w:autoSpaceDN w:val="0"/>
        <w:adjustRightInd w:val="0"/>
        <w:spacing w:line="360" w:lineRule="auto"/>
        <w:ind w:firstLine="426"/>
        <w:rPr>
          <w:strike/>
          <w:sz w:val="18"/>
          <w:szCs w:val="18"/>
          <w:highlight w:val="yellow"/>
          <w:lang w:val="de-DE" w:eastAsia="de-DE"/>
        </w:rPr>
      </w:pPr>
    </w:p>
    <w:p w14:paraId="3C423BB1" w14:textId="77777777" w:rsidR="001A0102" w:rsidRPr="00721592" w:rsidRDefault="001A0102" w:rsidP="001A0102">
      <w:pPr>
        <w:suppressAutoHyphens w:val="0"/>
        <w:autoSpaceDE w:val="0"/>
        <w:autoSpaceDN w:val="0"/>
        <w:adjustRightInd w:val="0"/>
        <w:spacing w:line="360" w:lineRule="auto"/>
        <w:ind w:firstLine="426"/>
        <w:jc w:val="both"/>
        <w:rPr>
          <w:strike/>
          <w:sz w:val="18"/>
          <w:szCs w:val="18"/>
          <w:highlight w:val="yellow"/>
          <w:lang w:val="de-DE" w:eastAsia="de-DE"/>
        </w:rPr>
      </w:pPr>
      <w:bookmarkStart w:id="26" w:name="_Hlk527373119"/>
      <w:r w:rsidRPr="00721592">
        <w:rPr>
          <w:strike/>
          <w:sz w:val="18"/>
          <w:szCs w:val="18"/>
          <w:highlight w:val="yellow"/>
          <w:lang w:val="de-DE" w:eastAsia="de-DE"/>
        </w:rPr>
        <w:t>Erklärt,</w:t>
      </w:r>
    </w:p>
    <w:p w14:paraId="53F8CA7F" w14:textId="77777777" w:rsidR="001A0102" w:rsidRPr="00721592" w:rsidRDefault="001A0102" w:rsidP="001A0102">
      <w:pPr>
        <w:suppressAutoHyphens w:val="0"/>
        <w:autoSpaceDE w:val="0"/>
        <w:autoSpaceDN w:val="0"/>
        <w:adjustRightInd w:val="0"/>
        <w:spacing w:line="360" w:lineRule="auto"/>
        <w:ind w:firstLine="426"/>
        <w:jc w:val="both"/>
        <w:rPr>
          <w:strike/>
          <w:sz w:val="18"/>
          <w:szCs w:val="18"/>
          <w:highlight w:val="yellow"/>
          <w:lang w:val="de-DE" w:eastAsia="de-DE"/>
        </w:rPr>
      </w:pPr>
    </w:p>
    <w:p w14:paraId="0A7D3D3C" w14:textId="77777777" w:rsidR="001A0102" w:rsidRPr="00721592" w:rsidRDefault="001A0102" w:rsidP="001A0102">
      <w:pPr>
        <w:suppressAutoHyphens w:val="0"/>
        <w:autoSpaceDE w:val="0"/>
        <w:autoSpaceDN w:val="0"/>
        <w:adjustRightInd w:val="0"/>
        <w:ind w:left="709" w:firstLine="426"/>
        <w:jc w:val="both"/>
        <w:rPr>
          <w:strike/>
          <w:sz w:val="18"/>
          <w:szCs w:val="18"/>
          <w:highlight w:val="yellow"/>
          <w:lang w:val="de-DE" w:eastAsia="de-DE"/>
        </w:rPr>
      </w:pPr>
      <w:r w:rsidRPr="00721592">
        <w:rPr>
          <w:strike/>
          <w:sz w:val="18"/>
          <w:szCs w:val="18"/>
          <w:highlight w:val="yellow"/>
          <w:lang w:val="de-DE" w:eastAsia="de-DE"/>
        </w:rPr>
        <w:fldChar w:fldCharType="begin">
          <w:ffData>
            <w:name w:val="Controllo59"/>
            <w:enabled/>
            <w:calcOnExit w:val="0"/>
            <w:checkBox>
              <w:sizeAuto/>
              <w:default w:val="0"/>
              <w:checked w:val="0"/>
            </w:checkBox>
          </w:ffData>
        </w:fldChar>
      </w:r>
      <w:r w:rsidRPr="00721592">
        <w:rPr>
          <w:strike/>
          <w:sz w:val="18"/>
          <w:szCs w:val="18"/>
          <w:highlight w:val="yellow"/>
          <w:lang w:val="de-DE" w:eastAsia="de-DE"/>
        </w:rPr>
        <w:instrText xml:space="preserve"> FORMCHECKBOX </w:instrText>
      </w:r>
      <w:r w:rsidR="00E40FFE" w:rsidRPr="00721592">
        <w:rPr>
          <w:strike/>
          <w:sz w:val="18"/>
          <w:szCs w:val="18"/>
          <w:highlight w:val="yellow"/>
          <w:lang w:val="de-DE" w:eastAsia="de-DE"/>
        </w:rPr>
      </w:r>
      <w:r w:rsidR="00E40FFE" w:rsidRPr="00721592">
        <w:rPr>
          <w:strike/>
          <w:sz w:val="18"/>
          <w:szCs w:val="18"/>
          <w:highlight w:val="yellow"/>
          <w:lang w:val="de-DE" w:eastAsia="de-DE"/>
        </w:rPr>
        <w:fldChar w:fldCharType="separate"/>
      </w:r>
      <w:r w:rsidRPr="00721592">
        <w:rPr>
          <w:strike/>
          <w:sz w:val="18"/>
          <w:szCs w:val="18"/>
          <w:highlight w:val="yellow"/>
          <w:lang w:val="de-DE" w:eastAsia="de-DE"/>
        </w:rPr>
        <w:fldChar w:fldCharType="end"/>
      </w:r>
      <w:r w:rsidRPr="00721592">
        <w:rPr>
          <w:strike/>
          <w:sz w:val="18"/>
          <w:szCs w:val="18"/>
          <w:highlight w:val="yellow"/>
          <w:lang w:val="de-DE" w:eastAsia="de-DE"/>
        </w:rPr>
        <w:t xml:space="preserve"> nicht den Pflichten des Gesetzes 68/1999 zu unterliegen </w:t>
      </w:r>
    </w:p>
    <w:p w14:paraId="01A2EB23" w14:textId="77777777" w:rsidR="001A0102" w:rsidRPr="00721592" w:rsidRDefault="001A0102" w:rsidP="001A0102">
      <w:pPr>
        <w:suppressAutoHyphens w:val="0"/>
        <w:autoSpaceDE w:val="0"/>
        <w:autoSpaceDN w:val="0"/>
        <w:adjustRightInd w:val="0"/>
        <w:ind w:left="709" w:firstLine="426"/>
        <w:jc w:val="both"/>
        <w:rPr>
          <w:strike/>
          <w:sz w:val="18"/>
          <w:szCs w:val="18"/>
          <w:highlight w:val="yellow"/>
          <w:lang w:val="de-DE" w:eastAsia="de-DE"/>
        </w:rPr>
      </w:pPr>
    </w:p>
    <w:p w14:paraId="62234400" w14:textId="77777777" w:rsidR="001A0102" w:rsidRPr="00721592" w:rsidRDefault="001A0102" w:rsidP="001A0102">
      <w:pPr>
        <w:suppressAutoHyphens w:val="0"/>
        <w:autoSpaceDE w:val="0"/>
        <w:autoSpaceDN w:val="0"/>
        <w:adjustRightInd w:val="0"/>
        <w:ind w:left="709" w:firstLine="426"/>
        <w:jc w:val="both"/>
        <w:rPr>
          <w:strike/>
          <w:sz w:val="18"/>
          <w:szCs w:val="18"/>
          <w:highlight w:val="yellow"/>
          <w:lang w:val="de-DE" w:eastAsia="de-DE"/>
        </w:rPr>
      </w:pPr>
      <w:r w:rsidRPr="00721592">
        <w:rPr>
          <w:strike/>
          <w:sz w:val="18"/>
          <w:szCs w:val="18"/>
          <w:highlight w:val="yellow"/>
          <w:lang w:val="de-DE" w:eastAsia="de-DE"/>
        </w:rPr>
        <w:fldChar w:fldCharType="begin">
          <w:ffData>
            <w:name w:val="Controllo48"/>
            <w:enabled/>
            <w:calcOnExit w:val="0"/>
            <w:checkBox>
              <w:sizeAuto/>
              <w:default w:val="0"/>
              <w:checked w:val="0"/>
            </w:checkBox>
          </w:ffData>
        </w:fldChar>
      </w:r>
      <w:r w:rsidRPr="00721592">
        <w:rPr>
          <w:strike/>
          <w:sz w:val="18"/>
          <w:szCs w:val="18"/>
          <w:highlight w:val="yellow"/>
          <w:lang w:val="de-DE" w:eastAsia="de-DE"/>
        </w:rPr>
        <w:instrText xml:space="preserve"> FORMCHECKBOX </w:instrText>
      </w:r>
      <w:r w:rsidR="00E40FFE" w:rsidRPr="00721592">
        <w:rPr>
          <w:strike/>
          <w:sz w:val="18"/>
          <w:szCs w:val="18"/>
          <w:highlight w:val="yellow"/>
          <w:lang w:val="de-DE" w:eastAsia="de-DE"/>
        </w:rPr>
      </w:r>
      <w:r w:rsidR="00E40FFE" w:rsidRPr="00721592">
        <w:rPr>
          <w:strike/>
          <w:sz w:val="18"/>
          <w:szCs w:val="18"/>
          <w:highlight w:val="yellow"/>
          <w:lang w:val="de-DE" w:eastAsia="de-DE"/>
        </w:rPr>
        <w:fldChar w:fldCharType="separate"/>
      </w:r>
      <w:r w:rsidRPr="00721592">
        <w:rPr>
          <w:strike/>
          <w:sz w:val="18"/>
          <w:szCs w:val="18"/>
          <w:highlight w:val="yellow"/>
          <w:lang w:val="de-DE" w:eastAsia="de-DE"/>
        </w:rPr>
        <w:fldChar w:fldCharType="end"/>
      </w:r>
      <w:r w:rsidRPr="00721592">
        <w:rPr>
          <w:strike/>
          <w:sz w:val="18"/>
          <w:szCs w:val="18"/>
          <w:highlight w:val="yellow"/>
          <w:lang w:val="de-DE" w:eastAsia="de-DE"/>
        </w:rPr>
        <w:t xml:space="preserve"> dem Gesetz 68/1999 nachzukommen</w:t>
      </w:r>
    </w:p>
    <w:bookmarkEnd w:id="26"/>
    <w:p w14:paraId="7DF4AD3B" w14:textId="77777777" w:rsidR="001A0102" w:rsidRPr="00721592" w:rsidRDefault="001A0102" w:rsidP="004267FA">
      <w:pPr>
        <w:suppressAutoHyphens w:val="0"/>
        <w:autoSpaceDE w:val="0"/>
        <w:autoSpaceDN w:val="0"/>
        <w:adjustRightInd w:val="0"/>
        <w:spacing w:line="360" w:lineRule="auto"/>
        <w:ind w:firstLine="426"/>
        <w:rPr>
          <w:strike/>
          <w:sz w:val="18"/>
          <w:szCs w:val="18"/>
          <w:highlight w:val="yellow"/>
          <w:lang w:val="de-DE" w:eastAsia="de-DE"/>
        </w:rPr>
      </w:pPr>
    </w:p>
    <w:p w14:paraId="2EA6B80E" w14:textId="77777777" w:rsidR="00385C3D" w:rsidRPr="00721592" w:rsidRDefault="00385C3D" w:rsidP="004267FA">
      <w:pPr>
        <w:suppressAutoHyphens w:val="0"/>
        <w:autoSpaceDE w:val="0"/>
        <w:autoSpaceDN w:val="0"/>
        <w:adjustRightInd w:val="0"/>
        <w:spacing w:line="360" w:lineRule="auto"/>
        <w:ind w:left="426"/>
        <w:rPr>
          <w:strike/>
          <w:sz w:val="18"/>
          <w:szCs w:val="18"/>
          <w:highlight w:val="yellow"/>
          <w:lang w:val="de-DE"/>
        </w:rPr>
      </w:pPr>
      <w:r w:rsidRPr="00721592">
        <w:rPr>
          <w:strike/>
          <w:sz w:val="18"/>
          <w:szCs w:val="18"/>
          <w:highlight w:val="yellow"/>
          <w:lang w:val="de-DE"/>
        </w:rPr>
        <w:t xml:space="preserve">zuständiges Amt der Agentur der Einnahmen in Bezug auf die steuerlichen Positionen des Unternehmens in </w:t>
      </w:r>
      <w:r w:rsidRPr="00721592">
        <w:rPr>
          <w:strike/>
          <w:sz w:val="18"/>
          <w:szCs w:val="18"/>
          <w:highlight w:val="yellow"/>
          <w:lang w:val="de-DE"/>
        </w:rPr>
        <w:fldChar w:fldCharType="begin">
          <w:ffData>
            <w:name w:val="Testo40"/>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r w:rsidRPr="00721592">
        <w:rPr>
          <w:strike/>
          <w:sz w:val="18"/>
          <w:szCs w:val="18"/>
          <w:highlight w:val="yellow"/>
          <w:lang w:val="de-DE"/>
        </w:rPr>
        <w:t xml:space="preserve"> (</w:t>
      </w:r>
      <w:r w:rsidRPr="00721592">
        <w:rPr>
          <w:strike/>
          <w:sz w:val="18"/>
          <w:szCs w:val="18"/>
          <w:highlight w:val="yellow"/>
          <w:lang w:val="de-DE"/>
        </w:rPr>
        <w:fldChar w:fldCharType="begin">
          <w:ffData>
            <w:name w:val="Testo41"/>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r w:rsidRPr="00721592">
        <w:rPr>
          <w:strike/>
          <w:sz w:val="18"/>
          <w:szCs w:val="18"/>
          <w:highlight w:val="yellow"/>
          <w:lang w:val="de-DE"/>
        </w:rPr>
        <w:t>);</w:t>
      </w:r>
    </w:p>
    <w:p w14:paraId="4CEFC23C" w14:textId="77777777" w:rsidR="00385C3D" w:rsidRPr="00721592" w:rsidRDefault="00385C3D" w:rsidP="004267FA">
      <w:pPr>
        <w:suppressAutoHyphens w:val="0"/>
        <w:autoSpaceDE w:val="0"/>
        <w:autoSpaceDN w:val="0"/>
        <w:adjustRightInd w:val="0"/>
        <w:spacing w:line="360" w:lineRule="auto"/>
        <w:ind w:left="426"/>
        <w:rPr>
          <w:strike/>
          <w:sz w:val="18"/>
          <w:szCs w:val="18"/>
          <w:highlight w:val="yellow"/>
          <w:lang w:val="de-DE"/>
        </w:rPr>
      </w:pPr>
      <w:r w:rsidRPr="00721592">
        <w:rPr>
          <w:strike/>
          <w:sz w:val="18"/>
          <w:szCs w:val="18"/>
          <w:highlight w:val="yellow"/>
          <w:lang w:val="de-DE"/>
        </w:rPr>
        <w:t xml:space="preserve">Anschrift, usw. </w:t>
      </w:r>
      <w:r w:rsidRPr="00721592">
        <w:rPr>
          <w:strike/>
          <w:sz w:val="18"/>
          <w:szCs w:val="18"/>
          <w:highlight w:val="yellow"/>
          <w:lang w:val="de-DE"/>
        </w:rPr>
        <w:fldChar w:fldCharType="begin">
          <w:ffData>
            <w:name w:val="Testo33"/>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rFonts w:eastAsia="MS Mincho"/>
          <w:strike/>
          <w:sz w:val="18"/>
          <w:szCs w:val="18"/>
          <w:highlight w:val="yellow"/>
          <w:lang w:val="de-DE"/>
        </w:rPr>
        <w:t> </w:t>
      </w:r>
      <w:r w:rsidRPr="00721592">
        <w:rPr>
          <w:rFonts w:eastAsia="MS Mincho"/>
          <w:strike/>
          <w:sz w:val="18"/>
          <w:szCs w:val="18"/>
          <w:highlight w:val="yellow"/>
          <w:lang w:val="de-DE"/>
        </w:rPr>
        <w:t> </w:t>
      </w:r>
      <w:r w:rsidRPr="00721592">
        <w:rPr>
          <w:rFonts w:eastAsia="MS Mincho"/>
          <w:strike/>
          <w:sz w:val="18"/>
          <w:szCs w:val="18"/>
          <w:highlight w:val="yellow"/>
          <w:lang w:val="de-DE"/>
        </w:rPr>
        <w:t> </w:t>
      </w:r>
      <w:r w:rsidRPr="00721592">
        <w:rPr>
          <w:rFonts w:eastAsia="MS Mincho"/>
          <w:strike/>
          <w:sz w:val="18"/>
          <w:szCs w:val="18"/>
          <w:highlight w:val="yellow"/>
          <w:lang w:val="de-DE"/>
        </w:rPr>
        <w:t> </w:t>
      </w:r>
      <w:r w:rsidRPr="00721592">
        <w:rPr>
          <w:rFonts w:eastAsia="MS Mincho"/>
          <w:strike/>
          <w:sz w:val="18"/>
          <w:szCs w:val="18"/>
          <w:highlight w:val="yellow"/>
          <w:lang w:val="de-DE"/>
        </w:rPr>
        <w:t> </w:t>
      </w:r>
      <w:r w:rsidRPr="00721592">
        <w:rPr>
          <w:strike/>
          <w:sz w:val="18"/>
          <w:szCs w:val="18"/>
          <w:highlight w:val="yellow"/>
          <w:lang w:val="de-DE"/>
        </w:rPr>
        <w:fldChar w:fldCharType="end"/>
      </w:r>
      <w:r w:rsidRPr="00721592">
        <w:rPr>
          <w:strike/>
          <w:sz w:val="18"/>
          <w:szCs w:val="18"/>
          <w:highlight w:val="yellow"/>
          <w:lang w:val="de-DE"/>
        </w:rPr>
        <w:t xml:space="preserve">; Telefonnummer </w:t>
      </w:r>
      <w:r w:rsidRPr="00721592">
        <w:rPr>
          <w:strike/>
          <w:sz w:val="18"/>
          <w:szCs w:val="18"/>
          <w:highlight w:val="yellow"/>
          <w:lang w:val="de-DE"/>
        </w:rPr>
        <w:fldChar w:fldCharType="begin">
          <w:ffData>
            <w:name w:val="Testo38"/>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rFonts w:eastAsia="MS Mincho"/>
          <w:strike/>
          <w:sz w:val="18"/>
          <w:szCs w:val="18"/>
          <w:highlight w:val="yellow"/>
          <w:lang w:val="de-DE"/>
        </w:rPr>
        <w:t> </w:t>
      </w:r>
      <w:r w:rsidRPr="00721592">
        <w:rPr>
          <w:rFonts w:eastAsia="MS Mincho"/>
          <w:strike/>
          <w:sz w:val="18"/>
          <w:szCs w:val="18"/>
          <w:highlight w:val="yellow"/>
          <w:lang w:val="de-DE"/>
        </w:rPr>
        <w:t> </w:t>
      </w:r>
      <w:r w:rsidRPr="00721592">
        <w:rPr>
          <w:rFonts w:eastAsia="MS Mincho"/>
          <w:strike/>
          <w:sz w:val="18"/>
          <w:szCs w:val="18"/>
          <w:highlight w:val="yellow"/>
          <w:lang w:val="de-DE"/>
        </w:rPr>
        <w:t> </w:t>
      </w:r>
      <w:r w:rsidRPr="00721592">
        <w:rPr>
          <w:rFonts w:eastAsia="MS Mincho"/>
          <w:strike/>
          <w:sz w:val="18"/>
          <w:szCs w:val="18"/>
          <w:highlight w:val="yellow"/>
          <w:lang w:val="de-DE"/>
        </w:rPr>
        <w:t> </w:t>
      </w:r>
      <w:r w:rsidRPr="00721592">
        <w:rPr>
          <w:rFonts w:eastAsia="MS Mincho"/>
          <w:strike/>
          <w:sz w:val="18"/>
          <w:szCs w:val="18"/>
          <w:highlight w:val="yellow"/>
          <w:lang w:val="de-DE"/>
        </w:rPr>
        <w:t> </w:t>
      </w:r>
      <w:r w:rsidRPr="00721592">
        <w:rPr>
          <w:strike/>
          <w:sz w:val="18"/>
          <w:szCs w:val="18"/>
          <w:highlight w:val="yellow"/>
          <w:lang w:val="de-DE"/>
        </w:rPr>
        <w:fldChar w:fldCharType="end"/>
      </w:r>
      <w:r w:rsidRPr="00721592">
        <w:rPr>
          <w:strike/>
          <w:sz w:val="18"/>
          <w:szCs w:val="18"/>
          <w:highlight w:val="yellow"/>
          <w:lang w:val="de-DE"/>
        </w:rPr>
        <w:t xml:space="preserve">; Faxnummer </w:t>
      </w:r>
      <w:r w:rsidRPr="00721592">
        <w:rPr>
          <w:strike/>
          <w:sz w:val="18"/>
          <w:szCs w:val="18"/>
          <w:highlight w:val="yellow"/>
          <w:lang w:val="de-DE"/>
        </w:rPr>
        <w:fldChar w:fldCharType="begin">
          <w:ffData>
            <w:name w:val="Testo39"/>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rFonts w:eastAsia="MS Mincho"/>
          <w:strike/>
          <w:sz w:val="18"/>
          <w:szCs w:val="18"/>
          <w:highlight w:val="yellow"/>
          <w:lang w:val="de-DE"/>
        </w:rPr>
        <w:t> </w:t>
      </w:r>
      <w:r w:rsidRPr="00721592">
        <w:rPr>
          <w:rFonts w:eastAsia="MS Mincho"/>
          <w:strike/>
          <w:sz w:val="18"/>
          <w:szCs w:val="18"/>
          <w:highlight w:val="yellow"/>
          <w:lang w:val="de-DE"/>
        </w:rPr>
        <w:t> </w:t>
      </w:r>
      <w:r w:rsidRPr="00721592">
        <w:rPr>
          <w:rFonts w:eastAsia="MS Mincho"/>
          <w:strike/>
          <w:sz w:val="18"/>
          <w:szCs w:val="18"/>
          <w:highlight w:val="yellow"/>
          <w:lang w:val="de-DE"/>
        </w:rPr>
        <w:t> </w:t>
      </w:r>
      <w:r w:rsidRPr="00721592">
        <w:rPr>
          <w:rFonts w:eastAsia="MS Mincho"/>
          <w:strike/>
          <w:sz w:val="18"/>
          <w:szCs w:val="18"/>
          <w:highlight w:val="yellow"/>
          <w:lang w:val="de-DE"/>
        </w:rPr>
        <w:t> </w:t>
      </w:r>
      <w:r w:rsidRPr="00721592">
        <w:rPr>
          <w:rFonts w:eastAsia="MS Mincho"/>
          <w:strike/>
          <w:sz w:val="18"/>
          <w:szCs w:val="18"/>
          <w:highlight w:val="yellow"/>
          <w:lang w:val="de-DE"/>
        </w:rPr>
        <w:t> </w:t>
      </w:r>
      <w:r w:rsidRPr="00721592">
        <w:rPr>
          <w:strike/>
          <w:sz w:val="18"/>
          <w:szCs w:val="18"/>
          <w:highlight w:val="yellow"/>
          <w:lang w:val="de-DE"/>
        </w:rPr>
        <w:fldChar w:fldCharType="end"/>
      </w:r>
      <w:r w:rsidR="00171191" w:rsidRPr="00721592">
        <w:rPr>
          <w:strike/>
          <w:sz w:val="18"/>
          <w:szCs w:val="18"/>
          <w:highlight w:val="yellow"/>
          <w:lang w:val="de-DE"/>
        </w:rPr>
        <w:t xml:space="preserve">; PEC: </w:t>
      </w:r>
      <w:r w:rsidR="00171191" w:rsidRPr="00721592">
        <w:rPr>
          <w:strike/>
          <w:sz w:val="18"/>
          <w:szCs w:val="18"/>
          <w:highlight w:val="yellow"/>
          <w:lang w:val="de-DE"/>
        </w:rPr>
        <w:fldChar w:fldCharType="begin">
          <w:ffData>
            <w:name w:val="Testo103"/>
            <w:enabled/>
            <w:calcOnExit w:val="0"/>
            <w:textInput/>
          </w:ffData>
        </w:fldChar>
      </w:r>
      <w:r w:rsidR="00171191" w:rsidRPr="00721592">
        <w:rPr>
          <w:strike/>
          <w:sz w:val="18"/>
          <w:szCs w:val="18"/>
          <w:highlight w:val="yellow"/>
          <w:lang w:val="de-DE"/>
        </w:rPr>
        <w:instrText xml:space="preserve"> FORMTEXT </w:instrText>
      </w:r>
      <w:r w:rsidR="00171191" w:rsidRPr="00721592">
        <w:rPr>
          <w:strike/>
          <w:sz w:val="18"/>
          <w:szCs w:val="18"/>
          <w:highlight w:val="yellow"/>
          <w:lang w:val="de-DE"/>
        </w:rPr>
      </w:r>
      <w:r w:rsidR="00171191" w:rsidRPr="00721592">
        <w:rPr>
          <w:strike/>
          <w:sz w:val="18"/>
          <w:szCs w:val="18"/>
          <w:highlight w:val="yellow"/>
          <w:lang w:val="de-DE"/>
        </w:rPr>
        <w:fldChar w:fldCharType="separate"/>
      </w:r>
      <w:r w:rsidR="00171191" w:rsidRPr="00721592">
        <w:rPr>
          <w:strike/>
          <w:sz w:val="18"/>
          <w:szCs w:val="18"/>
          <w:highlight w:val="yellow"/>
          <w:lang w:val="de-DE"/>
        </w:rPr>
        <w:t> </w:t>
      </w:r>
      <w:r w:rsidR="00171191" w:rsidRPr="00721592">
        <w:rPr>
          <w:strike/>
          <w:sz w:val="18"/>
          <w:szCs w:val="18"/>
          <w:highlight w:val="yellow"/>
          <w:lang w:val="de-DE"/>
        </w:rPr>
        <w:t> </w:t>
      </w:r>
      <w:r w:rsidR="00171191" w:rsidRPr="00721592">
        <w:rPr>
          <w:strike/>
          <w:sz w:val="18"/>
          <w:szCs w:val="18"/>
          <w:highlight w:val="yellow"/>
          <w:lang w:val="de-DE"/>
        </w:rPr>
        <w:t> </w:t>
      </w:r>
      <w:r w:rsidR="00171191" w:rsidRPr="00721592">
        <w:rPr>
          <w:strike/>
          <w:sz w:val="18"/>
          <w:szCs w:val="18"/>
          <w:highlight w:val="yellow"/>
          <w:lang w:val="de-DE"/>
        </w:rPr>
        <w:t> </w:t>
      </w:r>
      <w:r w:rsidR="00171191" w:rsidRPr="00721592">
        <w:rPr>
          <w:strike/>
          <w:sz w:val="18"/>
          <w:szCs w:val="18"/>
          <w:highlight w:val="yellow"/>
          <w:lang w:val="de-DE"/>
        </w:rPr>
        <w:t> </w:t>
      </w:r>
      <w:r w:rsidR="00171191" w:rsidRPr="00721592">
        <w:rPr>
          <w:strike/>
          <w:sz w:val="18"/>
          <w:szCs w:val="18"/>
          <w:highlight w:val="yellow"/>
          <w:lang w:val="de-DE"/>
        </w:rPr>
        <w:fldChar w:fldCharType="end"/>
      </w:r>
      <w:r w:rsidR="00171191" w:rsidRPr="00721592">
        <w:rPr>
          <w:strike/>
          <w:sz w:val="18"/>
          <w:szCs w:val="18"/>
          <w:highlight w:val="yellow"/>
          <w:lang w:val="de-DE"/>
        </w:rPr>
        <w:t>.</w:t>
      </w:r>
    </w:p>
    <w:p w14:paraId="24FB46C6" w14:textId="77777777" w:rsidR="00385C3D" w:rsidRPr="00721592" w:rsidRDefault="00385C3D" w:rsidP="004267FA">
      <w:pPr>
        <w:pStyle w:val="sche3"/>
        <w:autoSpaceDE/>
        <w:spacing w:line="360" w:lineRule="auto"/>
        <w:ind w:left="425"/>
        <w:rPr>
          <w:strike/>
          <w:sz w:val="18"/>
          <w:szCs w:val="18"/>
          <w:highlight w:val="yellow"/>
          <w:lang w:val="de-DE"/>
        </w:rPr>
      </w:pPr>
    </w:p>
    <w:p w14:paraId="56D6DEA3" w14:textId="77777777" w:rsidR="00385C3D" w:rsidRPr="00721592" w:rsidRDefault="00385C3D" w:rsidP="004267FA">
      <w:pPr>
        <w:pStyle w:val="sche3"/>
        <w:spacing w:line="360" w:lineRule="auto"/>
        <w:ind w:left="425"/>
        <w:rPr>
          <w:strike/>
          <w:sz w:val="18"/>
          <w:szCs w:val="18"/>
          <w:highlight w:val="yellow"/>
          <w:lang w:val="de-DE"/>
        </w:rPr>
      </w:pPr>
    </w:p>
    <w:tbl>
      <w:tblPr>
        <w:tblW w:w="0" w:type="auto"/>
        <w:tblInd w:w="-5" w:type="dxa"/>
        <w:tblLayout w:type="fixed"/>
        <w:tblLook w:val="0000" w:firstRow="0" w:lastRow="0" w:firstColumn="0" w:lastColumn="0" w:noHBand="0" w:noVBand="0"/>
      </w:tblPr>
      <w:tblGrid>
        <w:gridCol w:w="9788"/>
      </w:tblGrid>
      <w:tr w:rsidR="00385C3D" w:rsidRPr="00721592" w14:paraId="11A65A96" w14:textId="77777777" w:rsidTr="00653001">
        <w:tc>
          <w:tcPr>
            <w:tcW w:w="9788" w:type="dxa"/>
            <w:tcBorders>
              <w:top w:val="single" w:sz="4" w:space="0" w:color="000000"/>
              <w:left w:val="single" w:sz="4" w:space="0" w:color="000000"/>
              <w:bottom w:val="single" w:sz="4" w:space="0" w:color="000000"/>
              <w:right w:val="single" w:sz="4" w:space="0" w:color="000000"/>
            </w:tcBorders>
          </w:tcPr>
          <w:p w14:paraId="0C2802B6" w14:textId="77777777" w:rsidR="00385C3D" w:rsidRPr="00721592" w:rsidRDefault="00385C3D" w:rsidP="004267FA">
            <w:pPr>
              <w:pStyle w:val="sche3"/>
              <w:snapToGrid w:val="0"/>
              <w:spacing w:line="360" w:lineRule="auto"/>
              <w:rPr>
                <w:b/>
                <w:bCs/>
                <w:i/>
                <w:iCs/>
                <w:strike/>
                <w:sz w:val="18"/>
                <w:szCs w:val="18"/>
                <w:highlight w:val="yellow"/>
                <w:lang w:val="de-DE"/>
              </w:rPr>
            </w:pPr>
          </w:p>
          <w:p w14:paraId="75FCBE61" w14:textId="77777777" w:rsidR="00385C3D" w:rsidRPr="00721592" w:rsidRDefault="00385C3D" w:rsidP="004267FA">
            <w:pPr>
              <w:pStyle w:val="sche3"/>
              <w:spacing w:line="360" w:lineRule="auto"/>
              <w:rPr>
                <w:b/>
                <w:bCs/>
                <w:i/>
                <w:iCs/>
                <w:strike/>
                <w:sz w:val="18"/>
                <w:szCs w:val="18"/>
                <w:highlight w:val="yellow"/>
                <w:lang w:val="de-DE"/>
              </w:rPr>
            </w:pPr>
            <w:r w:rsidRPr="00721592">
              <w:rPr>
                <w:b/>
                <w:bCs/>
                <w:i/>
                <w:iCs/>
                <w:strike/>
                <w:sz w:val="18"/>
                <w:szCs w:val="18"/>
                <w:highlight w:val="yellow"/>
                <w:lang w:val="de-DE"/>
              </w:rPr>
              <w:t>ANMERKUNGEN:</w:t>
            </w:r>
          </w:p>
          <w:p w14:paraId="7C208D44" w14:textId="77777777" w:rsidR="00385C3D" w:rsidRPr="00721592" w:rsidRDefault="00385C3D" w:rsidP="004267FA">
            <w:pPr>
              <w:pStyle w:val="sche3"/>
              <w:spacing w:line="360" w:lineRule="auto"/>
              <w:rPr>
                <w:strike/>
                <w:sz w:val="18"/>
                <w:szCs w:val="18"/>
                <w:highlight w:val="yellow"/>
                <w:lang w:val="de-DE"/>
              </w:rPr>
            </w:pPr>
            <w:r w:rsidRPr="00721592">
              <w:rPr>
                <w:strike/>
                <w:sz w:val="18"/>
                <w:szCs w:val="18"/>
                <w:highlight w:val="yellow"/>
                <w:lang w:val="de-DE"/>
              </w:rPr>
              <w:fldChar w:fldCharType="begin">
                <w:ffData>
                  <w:name w:val="Testo45"/>
                  <w:enabled/>
                  <w:calcOnExit w:val="0"/>
                  <w:textInput/>
                </w:ffData>
              </w:fldChar>
            </w:r>
            <w:r w:rsidRPr="00721592">
              <w:rPr>
                <w:strike/>
                <w:sz w:val="18"/>
                <w:szCs w:val="18"/>
                <w:highlight w:val="yellow"/>
                <w:lang w:val="de-DE"/>
              </w:rPr>
              <w:instrText xml:space="preserve"> FORMTEXT </w:instrText>
            </w:r>
            <w:r w:rsidRPr="00721592">
              <w:rPr>
                <w:strike/>
                <w:sz w:val="18"/>
                <w:szCs w:val="18"/>
                <w:highlight w:val="yellow"/>
                <w:lang w:val="de-DE"/>
              </w:rPr>
            </w:r>
            <w:r w:rsidRPr="00721592">
              <w:rPr>
                <w:strike/>
                <w:sz w:val="18"/>
                <w:szCs w:val="18"/>
                <w:highlight w:val="yellow"/>
                <w:lang w:val="de-DE"/>
              </w:rPr>
              <w:fldChar w:fldCharType="separate"/>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t> </w:t>
            </w:r>
            <w:r w:rsidRPr="00721592">
              <w:rPr>
                <w:strike/>
                <w:sz w:val="18"/>
                <w:szCs w:val="18"/>
                <w:highlight w:val="yellow"/>
                <w:lang w:val="de-DE"/>
              </w:rPr>
              <w:fldChar w:fldCharType="end"/>
            </w:r>
          </w:p>
          <w:p w14:paraId="07D857A0" w14:textId="77777777" w:rsidR="00751928" w:rsidRPr="00721592" w:rsidRDefault="00751928" w:rsidP="004267FA">
            <w:pPr>
              <w:pStyle w:val="sche3"/>
              <w:spacing w:line="360" w:lineRule="auto"/>
              <w:rPr>
                <w:strike/>
                <w:sz w:val="18"/>
                <w:szCs w:val="18"/>
                <w:highlight w:val="yellow"/>
                <w:lang w:val="de-DE"/>
              </w:rPr>
            </w:pPr>
          </w:p>
        </w:tc>
      </w:tr>
    </w:tbl>
    <w:p w14:paraId="35EDEE94" w14:textId="77777777" w:rsidR="00385C3D" w:rsidRPr="00721592" w:rsidRDefault="00385C3D" w:rsidP="004267FA">
      <w:pPr>
        <w:pStyle w:val="sche3"/>
        <w:spacing w:line="360" w:lineRule="auto"/>
        <w:jc w:val="center"/>
        <w:rPr>
          <w:b/>
          <w:bCs/>
          <w:strike/>
          <w:sz w:val="18"/>
          <w:szCs w:val="18"/>
          <w:highlight w:val="yellow"/>
          <w:lang w:val="de-DE"/>
        </w:rPr>
      </w:pPr>
    </w:p>
    <w:p w14:paraId="03E6858D" w14:textId="77777777" w:rsidR="000B0214" w:rsidRPr="00721592" w:rsidRDefault="000B0214" w:rsidP="004267FA">
      <w:pPr>
        <w:pStyle w:val="sche3"/>
        <w:spacing w:line="360" w:lineRule="auto"/>
        <w:jc w:val="center"/>
        <w:rPr>
          <w:b/>
          <w:bCs/>
          <w:strike/>
          <w:sz w:val="18"/>
          <w:szCs w:val="18"/>
          <w:highlight w:val="yellow"/>
          <w:lang w:val="de-DE"/>
        </w:rPr>
      </w:pPr>
    </w:p>
    <w:p w14:paraId="3D9E2746" w14:textId="77777777" w:rsidR="000B0214" w:rsidRPr="00721592" w:rsidRDefault="000B0214" w:rsidP="004267FA">
      <w:pPr>
        <w:pStyle w:val="sche3"/>
        <w:spacing w:line="360" w:lineRule="auto"/>
        <w:jc w:val="center"/>
        <w:rPr>
          <w:strike/>
          <w:sz w:val="18"/>
          <w:szCs w:val="18"/>
          <w:highlight w:val="yellow"/>
          <w:lang w:val="de-DE"/>
        </w:rPr>
      </w:pPr>
      <w:r w:rsidRPr="00721592">
        <w:rPr>
          <w:b/>
          <w:bCs/>
          <w:strike/>
          <w:sz w:val="18"/>
          <w:szCs w:val="18"/>
          <w:highlight w:val="yellow"/>
          <w:lang w:val="de-DE"/>
        </w:rPr>
        <w:br w:type="page"/>
      </w:r>
    </w:p>
    <w:p w14:paraId="775572FB" w14:textId="77777777" w:rsidR="00A251D2" w:rsidRPr="00721592" w:rsidRDefault="00A251D2" w:rsidP="004267FA">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i/>
          <w:strike/>
          <w:sz w:val="18"/>
          <w:szCs w:val="18"/>
          <w:highlight w:val="yellow"/>
          <w:lang w:val="de-DE" w:eastAsia="de-DE"/>
        </w:rPr>
      </w:pPr>
    </w:p>
    <w:p w14:paraId="2428FD1F" w14:textId="77777777" w:rsidR="004E1CF8" w:rsidRPr="00721592" w:rsidRDefault="004E1CF8" w:rsidP="004267FA">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trike/>
          <w:sz w:val="18"/>
          <w:szCs w:val="18"/>
          <w:highlight w:val="yellow"/>
          <w:lang w:val="de-DE"/>
        </w:rPr>
      </w:pPr>
      <w:r w:rsidRPr="00721592">
        <w:rPr>
          <w:b/>
          <w:i/>
          <w:strike/>
          <w:sz w:val="18"/>
          <w:szCs w:val="18"/>
          <w:highlight w:val="yellow"/>
          <w:lang w:val="de-DE" w:eastAsia="de-DE"/>
        </w:rPr>
        <w:t>Teil II</w:t>
      </w:r>
    </w:p>
    <w:p w14:paraId="53836481" w14:textId="77777777" w:rsidR="004E1CF8" w:rsidRPr="00721592" w:rsidRDefault="004E1CF8" w:rsidP="004267FA">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trike/>
          <w:sz w:val="18"/>
          <w:szCs w:val="18"/>
          <w:highlight w:val="yellow"/>
          <w:lang w:val="de-DE"/>
        </w:rPr>
      </w:pPr>
      <w:r w:rsidRPr="00721592">
        <w:rPr>
          <w:b/>
          <w:i/>
          <w:strike/>
          <w:sz w:val="18"/>
          <w:szCs w:val="18"/>
          <w:highlight w:val="yellow"/>
          <w:lang w:val="de-DE" w:eastAsia="de-DE"/>
        </w:rPr>
        <w:t>VERBINDLICHE ERKLÄRUNGEN DES HILFSUNTERNEHMENS</w:t>
      </w:r>
    </w:p>
    <w:p w14:paraId="72B38552" w14:textId="77777777" w:rsidR="004E1CF8" w:rsidRPr="00721592" w:rsidRDefault="004E1CF8" w:rsidP="004267FA">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trike/>
          <w:sz w:val="18"/>
          <w:szCs w:val="18"/>
          <w:highlight w:val="yellow"/>
          <w:lang w:val="de-DE"/>
        </w:rPr>
      </w:pPr>
      <w:r w:rsidRPr="00721592">
        <w:rPr>
          <w:b/>
          <w:i/>
          <w:strike/>
          <w:sz w:val="18"/>
          <w:szCs w:val="18"/>
          <w:highlight w:val="yellow"/>
          <w:lang w:val="de-DE" w:eastAsia="de-DE"/>
        </w:rPr>
        <w:t>ÜBER DIE ERFÜLLUNG DER ALLGEMEINEN ANFORDERUNGEN</w:t>
      </w:r>
      <w:r w:rsidR="00320A8C" w:rsidRPr="00721592">
        <w:rPr>
          <w:b/>
          <w:i/>
          <w:strike/>
          <w:sz w:val="18"/>
          <w:szCs w:val="18"/>
          <w:highlight w:val="yellow"/>
          <w:lang w:val="de-DE" w:eastAsia="de-DE"/>
        </w:rPr>
        <w:t xml:space="preserve"> </w:t>
      </w:r>
      <w:r w:rsidRPr="00721592">
        <w:rPr>
          <w:b/>
          <w:i/>
          <w:strike/>
          <w:sz w:val="18"/>
          <w:szCs w:val="18"/>
          <w:highlight w:val="yellow"/>
          <w:lang w:val="de-DE" w:eastAsia="de-DE"/>
        </w:rPr>
        <w:t>BEI NUTZUNG KAPAZITÄTEN DRITTER</w:t>
      </w:r>
    </w:p>
    <w:p w14:paraId="6C0EA089" w14:textId="118C93F7" w:rsidR="004E1CF8" w:rsidRPr="00721592" w:rsidRDefault="004E1CF8" w:rsidP="004267FA">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i/>
          <w:strike/>
          <w:sz w:val="18"/>
          <w:szCs w:val="18"/>
          <w:highlight w:val="yellow"/>
          <w:lang w:val="de-DE" w:eastAsia="de-DE"/>
        </w:rPr>
      </w:pPr>
      <w:r w:rsidRPr="00721592">
        <w:rPr>
          <w:b/>
          <w:i/>
          <w:strike/>
          <w:sz w:val="18"/>
          <w:szCs w:val="18"/>
          <w:highlight w:val="yellow"/>
          <w:lang w:val="de-DE" w:eastAsia="de-DE"/>
        </w:rPr>
        <w:t xml:space="preserve">Gemäß </w:t>
      </w:r>
      <w:r w:rsidR="009B7D23" w:rsidRPr="00721592">
        <w:rPr>
          <w:b/>
          <w:i/>
          <w:strike/>
          <w:sz w:val="18"/>
          <w:szCs w:val="18"/>
          <w:highlight w:val="yellow"/>
          <w:lang w:val="de-DE"/>
        </w:rPr>
        <w:t>Art.</w:t>
      </w:r>
      <w:r w:rsidR="009B7D23" w:rsidRPr="00721592">
        <w:rPr>
          <w:strike/>
          <w:highlight w:val="yellow"/>
          <w:lang w:val="de-DE"/>
        </w:rPr>
        <w:t xml:space="preserve"> </w:t>
      </w:r>
      <w:r w:rsidR="009B7D23" w:rsidRPr="00721592">
        <w:rPr>
          <w:b/>
          <w:i/>
          <w:strike/>
          <w:sz w:val="18"/>
          <w:szCs w:val="18"/>
          <w:highlight w:val="yellow"/>
          <w:lang w:val="de-DE"/>
        </w:rPr>
        <w:t xml:space="preserve">104 </w:t>
      </w:r>
      <w:proofErr w:type="spellStart"/>
      <w:r w:rsidR="009B7D23" w:rsidRPr="00721592">
        <w:rPr>
          <w:b/>
          <w:i/>
          <w:strike/>
          <w:sz w:val="18"/>
          <w:szCs w:val="18"/>
          <w:highlight w:val="yellow"/>
          <w:lang w:val="de-DE"/>
        </w:rPr>
        <w:t>GvD</w:t>
      </w:r>
      <w:proofErr w:type="spellEnd"/>
      <w:r w:rsidR="009B7D23" w:rsidRPr="00721592">
        <w:rPr>
          <w:b/>
          <w:i/>
          <w:strike/>
          <w:sz w:val="18"/>
          <w:szCs w:val="18"/>
          <w:highlight w:val="yellow"/>
          <w:lang w:val="de-DE"/>
        </w:rPr>
        <w:t xml:space="preserve">. 36/2023  </w:t>
      </w:r>
    </w:p>
    <w:p w14:paraId="08318A74" w14:textId="77777777" w:rsidR="005A2F29" w:rsidRPr="00721592" w:rsidRDefault="005A2F29" w:rsidP="004267FA">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trike/>
          <w:sz w:val="18"/>
          <w:szCs w:val="18"/>
          <w:highlight w:val="yellow"/>
          <w:lang w:val="de-DE"/>
        </w:rPr>
      </w:pPr>
    </w:p>
    <w:p w14:paraId="6F994028" w14:textId="77777777" w:rsidR="000B0214" w:rsidRPr="00721592" w:rsidRDefault="000B0214" w:rsidP="004267FA">
      <w:pPr>
        <w:pStyle w:val="sche22"/>
        <w:spacing w:line="360" w:lineRule="auto"/>
        <w:jc w:val="both"/>
        <w:rPr>
          <w:rFonts w:ascii="Arial" w:hAnsi="Arial" w:cs="Arial"/>
          <w:strike/>
          <w:sz w:val="18"/>
          <w:szCs w:val="18"/>
          <w:highlight w:val="yellow"/>
          <w:lang w:val="de-DE"/>
        </w:rPr>
      </w:pPr>
    </w:p>
    <w:p w14:paraId="653F2B53" w14:textId="36981F99" w:rsidR="00DB3CD3" w:rsidRPr="00721592" w:rsidRDefault="00DB3CD3" w:rsidP="004267FA">
      <w:pPr>
        <w:pStyle w:val="sche22"/>
        <w:spacing w:line="360" w:lineRule="auto"/>
        <w:jc w:val="center"/>
        <w:rPr>
          <w:rFonts w:ascii="Arial" w:hAnsi="Arial" w:cs="Arial"/>
          <w:b/>
          <w:bCs/>
          <w:strike/>
          <w:sz w:val="18"/>
          <w:szCs w:val="18"/>
          <w:highlight w:val="yellow"/>
          <w:lang w:val="de-DE"/>
        </w:rPr>
      </w:pPr>
      <w:r w:rsidRPr="00721592">
        <w:rPr>
          <w:rFonts w:ascii="Arial" w:hAnsi="Arial" w:cs="Arial"/>
          <w:b/>
          <w:bCs/>
          <w:strike/>
          <w:sz w:val="18"/>
          <w:szCs w:val="18"/>
          <w:highlight w:val="yellow"/>
          <w:lang w:val="de-DE"/>
        </w:rPr>
        <w:t>ERKLÄRT</w:t>
      </w:r>
    </w:p>
    <w:p w14:paraId="13306BF6" w14:textId="77777777" w:rsidR="003021D0" w:rsidRPr="00721592" w:rsidRDefault="003021D0" w:rsidP="003021D0">
      <w:pPr>
        <w:pStyle w:val="sche22"/>
        <w:spacing w:line="360" w:lineRule="auto"/>
        <w:jc w:val="center"/>
        <w:rPr>
          <w:rFonts w:ascii="Arial" w:hAnsi="Arial" w:cs="Arial"/>
          <w:b/>
          <w:bCs/>
          <w:strike/>
          <w:sz w:val="18"/>
          <w:szCs w:val="18"/>
          <w:highlight w:val="yellow"/>
          <w:lang w:val="de-DE"/>
        </w:rPr>
      </w:pPr>
    </w:p>
    <w:p w14:paraId="6C5AD323" w14:textId="77777777" w:rsidR="00136135" w:rsidRPr="00721592" w:rsidRDefault="00136135" w:rsidP="00136135">
      <w:pPr>
        <w:pStyle w:val="sche3"/>
        <w:spacing w:line="360" w:lineRule="auto"/>
        <w:ind w:left="426" w:hanging="426"/>
        <w:rPr>
          <w:b/>
          <w:strike/>
          <w:sz w:val="16"/>
          <w:szCs w:val="18"/>
          <w:highlight w:val="yellow"/>
          <w:u w:val="single"/>
          <w:lang w:val="it-IT"/>
        </w:rPr>
      </w:pPr>
      <w:r w:rsidRPr="00721592">
        <w:rPr>
          <w:strike/>
          <w:sz w:val="18"/>
          <w:szCs w:val="18"/>
          <w:highlight w:val="yellow"/>
          <w:lang w:val="it-IT"/>
        </w:rPr>
        <w:fldChar w:fldCharType="begin">
          <w:ffData>
            <w:name w:val="Controllo48"/>
            <w:enabled/>
            <w:calcOnExit w:val="0"/>
            <w:checkBox>
              <w:sizeAuto/>
              <w:default w:val="0"/>
              <w:checked w:val="0"/>
            </w:checkBox>
          </w:ffData>
        </w:fldChar>
      </w:r>
      <w:r w:rsidRPr="00721592">
        <w:rPr>
          <w:strike/>
          <w:sz w:val="18"/>
          <w:szCs w:val="18"/>
          <w:highlight w:val="yellow"/>
          <w:lang w:val="it-IT"/>
        </w:rPr>
        <w:instrText xml:space="preserve"> FORMCHECKBOX </w:instrText>
      </w:r>
      <w:r w:rsidR="00E40FFE" w:rsidRPr="00721592">
        <w:rPr>
          <w:strike/>
          <w:sz w:val="18"/>
          <w:szCs w:val="18"/>
          <w:highlight w:val="yellow"/>
          <w:lang w:val="it-IT"/>
        </w:rPr>
      </w:r>
      <w:r w:rsidR="00E40FFE" w:rsidRPr="00721592">
        <w:rPr>
          <w:strike/>
          <w:sz w:val="18"/>
          <w:szCs w:val="18"/>
          <w:highlight w:val="yellow"/>
          <w:lang w:val="it-IT"/>
        </w:rPr>
        <w:fldChar w:fldCharType="separate"/>
      </w:r>
      <w:r w:rsidRPr="00721592">
        <w:rPr>
          <w:strike/>
          <w:sz w:val="18"/>
          <w:szCs w:val="18"/>
          <w:highlight w:val="yellow"/>
          <w:lang w:val="it-IT"/>
        </w:rPr>
        <w:fldChar w:fldCharType="end"/>
      </w:r>
      <w:r w:rsidRPr="00721592">
        <w:rPr>
          <w:strike/>
          <w:sz w:val="18"/>
          <w:szCs w:val="18"/>
          <w:highlight w:val="yellow"/>
          <w:lang w:val="it-IT"/>
        </w:rPr>
        <w:tab/>
      </w:r>
      <w:r w:rsidRPr="00721592">
        <w:rPr>
          <w:b/>
          <w:bCs/>
          <w:strike/>
          <w:sz w:val="18"/>
          <w:highlight w:val="yellow"/>
          <w:u w:val="single"/>
          <w:lang w:val="it-IT"/>
        </w:rPr>
        <w:t>(</w:t>
      </w:r>
      <w:proofErr w:type="spellStart"/>
      <w:r w:rsidRPr="00721592">
        <w:rPr>
          <w:b/>
          <w:bCs/>
          <w:strike/>
          <w:sz w:val="18"/>
          <w:highlight w:val="yellow"/>
          <w:u w:val="single"/>
          <w:lang w:val="it-IT"/>
        </w:rPr>
        <w:t>falls</w:t>
      </w:r>
      <w:proofErr w:type="spellEnd"/>
      <w:r w:rsidRPr="00721592">
        <w:rPr>
          <w:b/>
          <w:bCs/>
          <w:strike/>
          <w:sz w:val="18"/>
          <w:highlight w:val="yellow"/>
          <w:u w:val="single"/>
          <w:lang w:val="it-IT"/>
        </w:rPr>
        <w:t xml:space="preserve"> </w:t>
      </w:r>
      <w:proofErr w:type="spellStart"/>
      <w:r w:rsidRPr="00721592">
        <w:rPr>
          <w:b/>
          <w:bCs/>
          <w:strike/>
          <w:sz w:val="18"/>
          <w:highlight w:val="yellow"/>
          <w:u w:val="single"/>
          <w:lang w:val="it-IT"/>
        </w:rPr>
        <w:t>zutreffend</w:t>
      </w:r>
      <w:proofErr w:type="spellEnd"/>
      <w:r w:rsidRPr="00721592">
        <w:rPr>
          <w:b/>
          <w:bCs/>
          <w:strike/>
          <w:sz w:val="18"/>
          <w:highlight w:val="yellow"/>
          <w:u w:val="single"/>
          <w:lang w:val="it-IT"/>
        </w:rPr>
        <w:t xml:space="preserve">) </w:t>
      </w:r>
      <w:proofErr w:type="spellStart"/>
      <w:r w:rsidRPr="00721592">
        <w:rPr>
          <w:b/>
          <w:bCs/>
          <w:strike/>
          <w:sz w:val="18"/>
          <w:highlight w:val="yellow"/>
          <w:u w:val="single"/>
          <w:lang w:val="it-IT"/>
        </w:rPr>
        <w:t>gemäß</w:t>
      </w:r>
      <w:proofErr w:type="spellEnd"/>
      <w:r w:rsidRPr="00721592">
        <w:rPr>
          <w:b/>
          <w:bCs/>
          <w:strike/>
          <w:sz w:val="18"/>
          <w:highlight w:val="yellow"/>
          <w:u w:val="single"/>
          <w:lang w:val="it-IT"/>
        </w:rPr>
        <w:t xml:space="preserve"> </w:t>
      </w:r>
      <w:proofErr w:type="spellStart"/>
      <w:r w:rsidRPr="00721592">
        <w:rPr>
          <w:b/>
          <w:bCs/>
          <w:strike/>
          <w:sz w:val="18"/>
          <w:highlight w:val="yellow"/>
          <w:u w:val="single"/>
          <w:lang w:val="it-IT"/>
        </w:rPr>
        <w:t>Gesetz</w:t>
      </w:r>
      <w:proofErr w:type="spellEnd"/>
      <w:r w:rsidRPr="00721592">
        <w:rPr>
          <w:b/>
          <w:bCs/>
          <w:strike/>
          <w:sz w:val="18"/>
          <w:highlight w:val="yellow"/>
          <w:u w:val="single"/>
          <w:lang w:val="it-IT"/>
        </w:rPr>
        <w:t xml:space="preserve"> 190/2012 </w:t>
      </w:r>
      <w:proofErr w:type="spellStart"/>
      <w:r w:rsidRPr="00721592">
        <w:rPr>
          <w:b/>
          <w:bCs/>
          <w:strike/>
          <w:sz w:val="18"/>
          <w:highlight w:val="yellow"/>
          <w:u w:val="single"/>
          <w:lang w:val="it-IT"/>
        </w:rPr>
        <w:t>erklärt</w:t>
      </w:r>
      <w:proofErr w:type="spellEnd"/>
      <w:r w:rsidRPr="00721592">
        <w:rPr>
          <w:b/>
          <w:bCs/>
          <w:strike/>
          <w:sz w:val="18"/>
          <w:highlight w:val="yellow"/>
          <w:u w:val="single"/>
          <w:lang w:val="it-IT"/>
        </w:rPr>
        <w:t xml:space="preserve">, in die Liste </w:t>
      </w:r>
      <w:proofErr w:type="spellStart"/>
      <w:r w:rsidRPr="00721592">
        <w:rPr>
          <w:b/>
          <w:bCs/>
          <w:strike/>
          <w:sz w:val="18"/>
          <w:highlight w:val="yellow"/>
          <w:u w:val="single"/>
          <w:lang w:val="it-IT"/>
        </w:rPr>
        <w:t>der</w:t>
      </w:r>
      <w:proofErr w:type="spellEnd"/>
      <w:r w:rsidRPr="00721592">
        <w:rPr>
          <w:b/>
          <w:bCs/>
          <w:strike/>
          <w:sz w:val="18"/>
          <w:highlight w:val="yellow"/>
          <w:u w:val="single"/>
          <w:lang w:val="it-IT"/>
        </w:rPr>
        <w:t xml:space="preserve"> </w:t>
      </w:r>
      <w:proofErr w:type="spellStart"/>
      <w:r w:rsidRPr="00721592">
        <w:rPr>
          <w:b/>
          <w:bCs/>
          <w:strike/>
          <w:sz w:val="18"/>
          <w:highlight w:val="yellow"/>
          <w:u w:val="single"/>
          <w:lang w:val="it-IT"/>
        </w:rPr>
        <w:t>Auftragsausführenden</w:t>
      </w:r>
      <w:proofErr w:type="spellEnd"/>
      <w:r w:rsidRPr="00721592">
        <w:rPr>
          <w:b/>
          <w:bCs/>
          <w:strike/>
          <w:sz w:val="18"/>
          <w:highlight w:val="yellow"/>
          <w:u w:val="single"/>
          <w:lang w:val="it-IT"/>
        </w:rPr>
        <w:t xml:space="preserve"> von </w:t>
      </w:r>
      <w:proofErr w:type="spellStart"/>
      <w:r w:rsidRPr="00721592">
        <w:rPr>
          <w:b/>
          <w:bCs/>
          <w:strike/>
          <w:sz w:val="18"/>
          <w:highlight w:val="yellow"/>
          <w:u w:val="single"/>
          <w:lang w:val="it-IT"/>
        </w:rPr>
        <w:t>Arbeiten</w:t>
      </w:r>
      <w:proofErr w:type="spellEnd"/>
      <w:r w:rsidRPr="00721592">
        <w:rPr>
          <w:b/>
          <w:bCs/>
          <w:strike/>
          <w:sz w:val="18"/>
          <w:highlight w:val="yellow"/>
          <w:u w:val="single"/>
          <w:lang w:val="it-IT"/>
        </w:rPr>
        <w:t xml:space="preserve">, die </w:t>
      </w:r>
      <w:proofErr w:type="spellStart"/>
      <w:r w:rsidRPr="00721592">
        <w:rPr>
          <w:b/>
          <w:bCs/>
          <w:strike/>
          <w:sz w:val="18"/>
          <w:highlight w:val="yellow"/>
          <w:u w:val="single"/>
          <w:lang w:val="it-IT"/>
        </w:rPr>
        <w:t>nicht</w:t>
      </w:r>
      <w:proofErr w:type="spellEnd"/>
      <w:r w:rsidRPr="00721592">
        <w:rPr>
          <w:b/>
          <w:bCs/>
          <w:strike/>
          <w:sz w:val="18"/>
          <w:highlight w:val="yellow"/>
          <w:u w:val="single"/>
          <w:lang w:val="it-IT"/>
        </w:rPr>
        <w:t xml:space="preserve"> dem </w:t>
      </w:r>
      <w:proofErr w:type="spellStart"/>
      <w:r w:rsidRPr="00721592">
        <w:rPr>
          <w:b/>
          <w:bCs/>
          <w:strike/>
          <w:sz w:val="18"/>
          <w:highlight w:val="yellow"/>
          <w:u w:val="single"/>
          <w:lang w:val="it-IT"/>
        </w:rPr>
        <w:t>Versuch</w:t>
      </w:r>
      <w:proofErr w:type="spellEnd"/>
      <w:r w:rsidRPr="00721592">
        <w:rPr>
          <w:b/>
          <w:bCs/>
          <w:strike/>
          <w:sz w:val="18"/>
          <w:highlight w:val="yellow"/>
          <w:u w:val="single"/>
          <w:lang w:val="it-IT"/>
        </w:rPr>
        <w:t xml:space="preserve"> </w:t>
      </w:r>
      <w:proofErr w:type="spellStart"/>
      <w:r w:rsidRPr="00721592">
        <w:rPr>
          <w:b/>
          <w:bCs/>
          <w:strike/>
          <w:sz w:val="18"/>
          <w:highlight w:val="yellow"/>
          <w:u w:val="single"/>
          <w:lang w:val="it-IT"/>
        </w:rPr>
        <w:t>der</w:t>
      </w:r>
      <w:proofErr w:type="spellEnd"/>
      <w:r w:rsidRPr="00721592">
        <w:rPr>
          <w:b/>
          <w:bCs/>
          <w:strike/>
          <w:sz w:val="18"/>
          <w:highlight w:val="yellow"/>
          <w:u w:val="single"/>
          <w:lang w:val="it-IT"/>
        </w:rPr>
        <w:t xml:space="preserve"> </w:t>
      </w:r>
      <w:proofErr w:type="spellStart"/>
      <w:r w:rsidRPr="00721592">
        <w:rPr>
          <w:b/>
          <w:bCs/>
          <w:strike/>
          <w:sz w:val="18"/>
          <w:highlight w:val="yellow"/>
          <w:u w:val="single"/>
          <w:lang w:val="it-IT"/>
        </w:rPr>
        <w:t>mafiosen</w:t>
      </w:r>
      <w:proofErr w:type="spellEnd"/>
      <w:r w:rsidRPr="00721592">
        <w:rPr>
          <w:b/>
          <w:bCs/>
          <w:strike/>
          <w:sz w:val="18"/>
          <w:highlight w:val="yellow"/>
          <w:u w:val="single"/>
          <w:lang w:val="it-IT"/>
        </w:rPr>
        <w:t xml:space="preserve"> </w:t>
      </w:r>
      <w:proofErr w:type="spellStart"/>
      <w:r w:rsidRPr="00721592">
        <w:rPr>
          <w:b/>
          <w:bCs/>
          <w:strike/>
          <w:sz w:val="18"/>
          <w:highlight w:val="yellow"/>
          <w:u w:val="single"/>
          <w:lang w:val="it-IT"/>
        </w:rPr>
        <w:t>Infiltration</w:t>
      </w:r>
      <w:proofErr w:type="spellEnd"/>
      <w:r w:rsidRPr="00721592">
        <w:rPr>
          <w:b/>
          <w:bCs/>
          <w:strike/>
          <w:sz w:val="18"/>
          <w:highlight w:val="yellow"/>
          <w:u w:val="single"/>
          <w:lang w:val="it-IT"/>
        </w:rPr>
        <w:t xml:space="preserve"> </w:t>
      </w:r>
      <w:proofErr w:type="spellStart"/>
      <w:r w:rsidRPr="00721592">
        <w:rPr>
          <w:b/>
          <w:bCs/>
          <w:strike/>
          <w:sz w:val="18"/>
          <w:highlight w:val="yellow"/>
          <w:u w:val="single"/>
          <w:lang w:val="it-IT"/>
        </w:rPr>
        <w:t>unterliegen</w:t>
      </w:r>
      <w:proofErr w:type="spellEnd"/>
      <w:r w:rsidRPr="00721592">
        <w:rPr>
          <w:b/>
          <w:bCs/>
          <w:strike/>
          <w:sz w:val="18"/>
          <w:highlight w:val="yellow"/>
          <w:u w:val="single"/>
          <w:lang w:val="it-IT"/>
        </w:rPr>
        <w:t xml:space="preserve"> (</w:t>
      </w:r>
      <w:proofErr w:type="spellStart"/>
      <w:r w:rsidRPr="00721592">
        <w:rPr>
          <w:b/>
          <w:bCs/>
          <w:strike/>
          <w:sz w:val="18"/>
          <w:highlight w:val="yellow"/>
          <w:u w:val="single"/>
          <w:lang w:val="it-IT"/>
        </w:rPr>
        <w:t>sog</w:t>
      </w:r>
      <w:proofErr w:type="spellEnd"/>
      <w:r w:rsidRPr="00721592">
        <w:rPr>
          <w:b/>
          <w:bCs/>
          <w:strike/>
          <w:sz w:val="18"/>
          <w:highlight w:val="yellow"/>
          <w:u w:val="single"/>
          <w:lang w:val="it-IT"/>
        </w:rPr>
        <w:t xml:space="preserve">. White List), </w:t>
      </w:r>
      <w:proofErr w:type="spellStart"/>
      <w:r w:rsidRPr="00721592">
        <w:rPr>
          <w:b/>
          <w:bCs/>
          <w:strike/>
          <w:sz w:val="18"/>
          <w:highlight w:val="yellow"/>
          <w:u w:val="single"/>
          <w:lang w:val="it-IT"/>
        </w:rPr>
        <w:t>eingetragen</w:t>
      </w:r>
      <w:proofErr w:type="spellEnd"/>
      <w:r w:rsidRPr="00721592">
        <w:rPr>
          <w:b/>
          <w:bCs/>
          <w:strike/>
          <w:sz w:val="18"/>
          <w:highlight w:val="yellow"/>
          <w:u w:val="single"/>
          <w:lang w:val="it-IT"/>
        </w:rPr>
        <w:t xml:space="preserve"> </w:t>
      </w:r>
      <w:proofErr w:type="spellStart"/>
      <w:r w:rsidRPr="00721592">
        <w:rPr>
          <w:b/>
          <w:bCs/>
          <w:strike/>
          <w:sz w:val="18"/>
          <w:highlight w:val="yellow"/>
          <w:u w:val="single"/>
          <w:lang w:val="it-IT"/>
        </w:rPr>
        <w:t>zu</w:t>
      </w:r>
      <w:proofErr w:type="spellEnd"/>
      <w:r w:rsidRPr="00721592">
        <w:rPr>
          <w:b/>
          <w:bCs/>
          <w:strike/>
          <w:sz w:val="18"/>
          <w:highlight w:val="yellow"/>
          <w:u w:val="single"/>
          <w:lang w:val="it-IT"/>
        </w:rPr>
        <w:t xml:space="preserve"> </w:t>
      </w:r>
      <w:proofErr w:type="spellStart"/>
      <w:r w:rsidRPr="00721592">
        <w:rPr>
          <w:b/>
          <w:bCs/>
          <w:strike/>
          <w:sz w:val="18"/>
          <w:highlight w:val="yellow"/>
          <w:u w:val="single"/>
          <w:lang w:val="it-IT"/>
        </w:rPr>
        <w:t>sein</w:t>
      </w:r>
      <w:proofErr w:type="spellEnd"/>
      <w:r w:rsidRPr="00721592">
        <w:rPr>
          <w:b/>
          <w:bCs/>
          <w:strike/>
          <w:sz w:val="18"/>
          <w:highlight w:val="yellow"/>
          <w:u w:val="single"/>
          <w:lang w:val="it-IT"/>
        </w:rPr>
        <w:t xml:space="preserve"> </w:t>
      </w:r>
      <w:proofErr w:type="spellStart"/>
      <w:r w:rsidRPr="00721592">
        <w:rPr>
          <w:b/>
          <w:bCs/>
          <w:strike/>
          <w:sz w:val="18"/>
          <w:highlight w:val="yellow"/>
          <w:u w:val="single"/>
          <w:lang w:val="it-IT"/>
        </w:rPr>
        <w:t>oder</w:t>
      </w:r>
      <w:proofErr w:type="spellEnd"/>
      <w:r w:rsidRPr="00721592">
        <w:rPr>
          <w:b/>
          <w:bCs/>
          <w:strike/>
          <w:sz w:val="18"/>
          <w:highlight w:val="yellow"/>
          <w:u w:val="single"/>
          <w:lang w:val="it-IT"/>
        </w:rPr>
        <w:t xml:space="preserve"> </w:t>
      </w:r>
      <w:proofErr w:type="spellStart"/>
      <w:r w:rsidRPr="00721592">
        <w:rPr>
          <w:b/>
          <w:bCs/>
          <w:strike/>
          <w:sz w:val="18"/>
          <w:highlight w:val="yellow"/>
          <w:u w:val="single"/>
          <w:lang w:val="it-IT"/>
        </w:rPr>
        <w:t>erklärt</w:t>
      </w:r>
      <w:proofErr w:type="spellEnd"/>
      <w:r w:rsidRPr="00721592">
        <w:rPr>
          <w:b/>
          <w:bCs/>
          <w:strike/>
          <w:sz w:val="18"/>
          <w:highlight w:val="yellow"/>
          <w:u w:val="single"/>
          <w:lang w:val="it-IT"/>
        </w:rPr>
        <w:t xml:space="preserve">, </w:t>
      </w:r>
      <w:proofErr w:type="spellStart"/>
      <w:r w:rsidRPr="00721592">
        <w:rPr>
          <w:b/>
          <w:bCs/>
          <w:strike/>
          <w:sz w:val="18"/>
          <w:highlight w:val="yellow"/>
          <w:u w:val="single"/>
          <w:lang w:val="it-IT"/>
        </w:rPr>
        <w:t>einen</w:t>
      </w:r>
      <w:proofErr w:type="spellEnd"/>
      <w:r w:rsidRPr="00721592">
        <w:rPr>
          <w:b/>
          <w:bCs/>
          <w:strike/>
          <w:sz w:val="18"/>
          <w:highlight w:val="yellow"/>
          <w:u w:val="single"/>
          <w:lang w:val="it-IT"/>
        </w:rPr>
        <w:t xml:space="preserve"> </w:t>
      </w:r>
      <w:proofErr w:type="spellStart"/>
      <w:r w:rsidRPr="00721592">
        <w:rPr>
          <w:b/>
          <w:bCs/>
          <w:strike/>
          <w:sz w:val="18"/>
          <w:highlight w:val="yellow"/>
          <w:u w:val="single"/>
          <w:lang w:val="it-IT"/>
        </w:rPr>
        <w:t>Antrag</w:t>
      </w:r>
      <w:proofErr w:type="spellEnd"/>
      <w:r w:rsidRPr="00721592">
        <w:rPr>
          <w:b/>
          <w:bCs/>
          <w:strike/>
          <w:sz w:val="18"/>
          <w:highlight w:val="yellow"/>
          <w:u w:val="single"/>
          <w:lang w:val="it-IT"/>
        </w:rPr>
        <w:t xml:space="preserve"> </w:t>
      </w:r>
      <w:proofErr w:type="spellStart"/>
      <w:r w:rsidRPr="00721592">
        <w:rPr>
          <w:b/>
          <w:bCs/>
          <w:strike/>
          <w:sz w:val="18"/>
          <w:highlight w:val="yellow"/>
          <w:u w:val="single"/>
          <w:lang w:val="it-IT"/>
        </w:rPr>
        <w:t>auf</w:t>
      </w:r>
      <w:proofErr w:type="spellEnd"/>
      <w:r w:rsidRPr="00721592">
        <w:rPr>
          <w:b/>
          <w:bCs/>
          <w:strike/>
          <w:sz w:val="18"/>
          <w:highlight w:val="yellow"/>
          <w:u w:val="single"/>
          <w:lang w:val="it-IT"/>
        </w:rPr>
        <w:t xml:space="preserve"> </w:t>
      </w:r>
      <w:proofErr w:type="spellStart"/>
      <w:r w:rsidRPr="00721592">
        <w:rPr>
          <w:b/>
          <w:bCs/>
          <w:strike/>
          <w:sz w:val="18"/>
          <w:highlight w:val="yellow"/>
          <w:u w:val="single"/>
          <w:lang w:val="it-IT"/>
        </w:rPr>
        <w:t>Eintragung</w:t>
      </w:r>
      <w:proofErr w:type="spellEnd"/>
      <w:r w:rsidRPr="00721592">
        <w:rPr>
          <w:b/>
          <w:bCs/>
          <w:strike/>
          <w:sz w:val="18"/>
          <w:highlight w:val="yellow"/>
          <w:u w:val="single"/>
          <w:lang w:val="it-IT"/>
        </w:rPr>
        <w:t xml:space="preserve"> in die Liste </w:t>
      </w:r>
      <w:proofErr w:type="spellStart"/>
      <w:r w:rsidRPr="00721592">
        <w:rPr>
          <w:b/>
          <w:bCs/>
          <w:strike/>
          <w:sz w:val="18"/>
          <w:highlight w:val="yellow"/>
          <w:u w:val="single"/>
          <w:lang w:val="it-IT"/>
        </w:rPr>
        <w:t>der</w:t>
      </w:r>
      <w:proofErr w:type="spellEnd"/>
      <w:r w:rsidRPr="00721592">
        <w:rPr>
          <w:b/>
          <w:bCs/>
          <w:strike/>
          <w:sz w:val="18"/>
          <w:highlight w:val="yellow"/>
          <w:u w:val="single"/>
          <w:lang w:val="it-IT"/>
        </w:rPr>
        <w:t xml:space="preserve"> </w:t>
      </w:r>
      <w:proofErr w:type="spellStart"/>
      <w:r w:rsidRPr="00721592">
        <w:rPr>
          <w:b/>
          <w:bCs/>
          <w:strike/>
          <w:sz w:val="18"/>
          <w:highlight w:val="yellow"/>
          <w:u w:val="single"/>
          <w:lang w:val="it-IT"/>
        </w:rPr>
        <w:t>Lieferanten</w:t>
      </w:r>
      <w:proofErr w:type="spellEnd"/>
      <w:r w:rsidRPr="00721592">
        <w:rPr>
          <w:b/>
          <w:bCs/>
          <w:strike/>
          <w:sz w:val="18"/>
          <w:highlight w:val="yellow"/>
          <w:u w:val="single"/>
          <w:lang w:val="it-IT"/>
        </w:rPr>
        <w:t xml:space="preserve">, </w:t>
      </w:r>
      <w:proofErr w:type="spellStart"/>
      <w:r w:rsidRPr="00721592">
        <w:rPr>
          <w:b/>
          <w:bCs/>
          <w:strike/>
          <w:sz w:val="18"/>
          <w:highlight w:val="yellow"/>
          <w:u w:val="single"/>
          <w:lang w:val="it-IT"/>
        </w:rPr>
        <w:t>Dienstleister</w:t>
      </w:r>
      <w:proofErr w:type="spellEnd"/>
      <w:r w:rsidRPr="00721592">
        <w:rPr>
          <w:b/>
          <w:bCs/>
          <w:strike/>
          <w:sz w:val="18"/>
          <w:highlight w:val="yellow"/>
          <w:u w:val="single"/>
          <w:lang w:val="it-IT"/>
        </w:rPr>
        <w:t xml:space="preserve"> und </w:t>
      </w:r>
      <w:proofErr w:type="spellStart"/>
      <w:r w:rsidRPr="00721592">
        <w:rPr>
          <w:b/>
          <w:bCs/>
          <w:strike/>
          <w:sz w:val="18"/>
          <w:highlight w:val="yellow"/>
          <w:u w:val="single"/>
          <w:lang w:val="it-IT"/>
        </w:rPr>
        <w:t>Auftragsausführenden</w:t>
      </w:r>
      <w:proofErr w:type="spellEnd"/>
      <w:r w:rsidRPr="00721592">
        <w:rPr>
          <w:b/>
          <w:bCs/>
          <w:strike/>
          <w:sz w:val="18"/>
          <w:highlight w:val="yellow"/>
          <w:u w:val="single"/>
          <w:lang w:val="it-IT"/>
        </w:rPr>
        <w:t xml:space="preserve">, die </w:t>
      </w:r>
      <w:proofErr w:type="spellStart"/>
      <w:r w:rsidRPr="00721592">
        <w:rPr>
          <w:b/>
          <w:bCs/>
          <w:strike/>
          <w:sz w:val="18"/>
          <w:highlight w:val="yellow"/>
          <w:u w:val="single"/>
          <w:lang w:val="it-IT"/>
        </w:rPr>
        <w:t>nicht</w:t>
      </w:r>
      <w:proofErr w:type="spellEnd"/>
      <w:r w:rsidRPr="00721592">
        <w:rPr>
          <w:b/>
          <w:bCs/>
          <w:strike/>
          <w:sz w:val="18"/>
          <w:highlight w:val="yellow"/>
          <w:u w:val="single"/>
          <w:lang w:val="it-IT"/>
        </w:rPr>
        <w:t xml:space="preserve"> dem </w:t>
      </w:r>
      <w:proofErr w:type="spellStart"/>
      <w:r w:rsidRPr="00721592">
        <w:rPr>
          <w:b/>
          <w:bCs/>
          <w:strike/>
          <w:sz w:val="18"/>
          <w:highlight w:val="yellow"/>
          <w:u w:val="single"/>
          <w:lang w:val="it-IT"/>
        </w:rPr>
        <w:t>Versuch</w:t>
      </w:r>
      <w:proofErr w:type="spellEnd"/>
      <w:r w:rsidRPr="00721592">
        <w:rPr>
          <w:b/>
          <w:bCs/>
          <w:strike/>
          <w:sz w:val="18"/>
          <w:highlight w:val="yellow"/>
          <w:u w:val="single"/>
          <w:lang w:val="it-IT"/>
        </w:rPr>
        <w:t xml:space="preserve"> </w:t>
      </w:r>
      <w:proofErr w:type="spellStart"/>
      <w:r w:rsidRPr="00721592">
        <w:rPr>
          <w:b/>
          <w:bCs/>
          <w:strike/>
          <w:sz w:val="18"/>
          <w:highlight w:val="yellow"/>
          <w:u w:val="single"/>
          <w:lang w:val="it-IT"/>
        </w:rPr>
        <w:t>der</w:t>
      </w:r>
      <w:proofErr w:type="spellEnd"/>
      <w:r w:rsidRPr="00721592">
        <w:rPr>
          <w:b/>
          <w:bCs/>
          <w:strike/>
          <w:sz w:val="18"/>
          <w:highlight w:val="yellow"/>
          <w:u w:val="single"/>
          <w:lang w:val="it-IT"/>
        </w:rPr>
        <w:t xml:space="preserve"> </w:t>
      </w:r>
      <w:proofErr w:type="spellStart"/>
      <w:r w:rsidRPr="00721592">
        <w:rPr>
          <w:b/>
          <w:bCs/>
          <w:strike/>
          <w:sz w:val="18"/>
          <w:highlight w:val="yellow"/>
          <w:u w:val="single"/>
          <w:lang w:val="it-IT"/>
        </w:rPr>
        <w:t>mafiosen</w:t>
      </w:r>
      <w:proofErr w:type="spellEnd"/>
      <w:r w:rsidRPr="00721592">
        <w:rPr>
          <w:b/>
          <w:bCs/>
          <w:strike/>
          <w:sz w:val="18"/>
          <w:highlight w:val="yellow"/>
          <w:u w:val="single"/>
          <w:lang w:val="it-IT"/>
        </w:rPr>
        <w:t xml:space="preserve"> </w:t>
      </w:r>
      <w:proofErr w:type="spellStart"/>
      <w:r w:rsidRPr="00721592">
        <w:rPr>
          <w:b/>
          <w:bCs/>
          <w:strike/>
          <w:sz w:val="18"/>
          <w:highlight w:val="yellow"/>
          <w:u w:val="single"/>
          <w:lang w:val="it-IT"/>
        </w:rPr>
        <w:t>Infiltration</w:t>
      </w:r>
      <w:proofErr w:type="spellEnd"/>
      <w:r w:rsidRPr="00721592">
        <w:rPr>
          <w:b/>
          <w:bCs/>
          <w:strike/>
          <w:sz w:val="18"/>
          <w:highlight w:val="yellow"/>
          <w:u w:val="single"/>
          <w:lang w:val="it-IT"/>
        </w:rPr>
        <w:t xml:space="preserve"> </w:t>
      </w:r>
      <w:proofErr w:type="spellStart"/>
      <w:r w:rsidRPr="00721592">
        <w:rPr>
          <w:b/>
          <w:bCs/>
          <w:strike/>
          <w:sz w:val="18"/>
          <w:highlight w:val="yellow"/>
          <w:u w:val="single"/>
          <w:lang w:val="it-IT"/>
        </w:rPr>
        <w:t>unterliegen</w:t>
      </w:r>
      <w:proofErr w:type="spellEnd"/>
      <w:r w:rsidRPr="00721592">
        <w:rPr>
          <w:b/>
          <w:bCs/>
          <w:strike/>
          <w:sz w:val="18"/>
          <w:highlight w:val="yellow"/>
          <w:u w:val="single"/>
          <w:lang w:val="it-IT"/>
        </w:rPr>
        <w:t xml:space="preserve"> (</w:t>
      </w:r>
      <w:proofErr w:type="spellStart"/>
      <w:r w:rsidRPr="00721592">
        <w:rPr>
          <w:b/>
          <w:bCs/>
          <w:strike/>
          <w:sz w:val="18"/>
          <w:highlight w:val="yellow"/>
          <w:u w:val="single"/>
          <w:lang w:val="it-IT"/>
        </w:rPr>
        <w:t>sog</w:t>
      </w:r>
      <w:proofErr w:type="spellEnd"/>
      <w:r w:rsidRPr="00721592">
        <w:rPr>
          <w:b/>
          <w:bCs/>
          <w:strike/>
          <w:sz w:val="18"/>
          <w:highlight w:val="yellow"/>
          <w:u w:val="single"/>
          <w:lang w:val="it-IT"/>
        </w:rPr>
        <w:t xml:space="preserve">. White List), </w:t>
      </w:r>
      <w:proofErr w:type="spellStart"/>
      <w:r w:rsidRPr="00721592">
        <w:rPr>
          <w:b/>
          <w:bCs/>
          <w:strike/>
          <w:sz w:val="18"/>
          <w:highlight w:val="yellow"/>
          <w:u w:val="single"/>
          <w:lang w:val="it-IT"/>
        </w:rPr>
        <w:t>gestellt</w:t>
      </w:r>
      <w:proofErr w:type="spellEnd"/>
      <w:r w:rsidRPr="00721592">
        <w:rPr>
          <w:b/>
          <w:bCs/>
          <w:strike/>
          <w:sz w:val="18"/>
          <w:highlight w:val="yellow"/>
          <w:u w:val="single"/>
          <w:lang w:val="it-IT"/>
        </w:rPr>
        <w:t xml:space="preserve"> </w:t>
      </w:r>
      <w:proofErr w:type="spellStart"/>
      <w:r w:rsidRPr="00721592">
        <w:rPr>
          <w:b/>
          <w:bCs/>
          <w:strike/>
          <w:sz w:val="18"/>
          <w:highlight w:val="yellow"/>
          <w:u w:val="single"/>
          <w:lang w:val="it-IT"/>
        </w:rPr>
        <w:t>zu</w:t>
      </w:r>
      <w:proofErr w:type="spellEnd"/>
      <w:r w:rsidRPr="00721592">
        <w:rPr>
          <w:b/>
          <w:bCs/>
          <w:strike/>
          <w:sz w:val="18"/>
          <w:highlight w:val="yellow"/>
          <w:u w:val="single"/>
          <w:lang w:val="it-IT"/>
        </w:rPr>
        <w:t xml:space="preserve"> </w:t>
      </w:r>
      <w:proofErr w:type="spellStart"/>
      <w:r w:rsidRPr="00721592">
        <w:rPr>
          <w:b/>
          <w:bCs/>
          <w:strike/>
          <w:sz w:val="18"/>
          <w:highlight w:val="yellow"/>
          <w:u w:val="single"/>
          <w:lang w:val="it-IT"/>
        </w:rPr>
        <w:t>haben</w:t>
      </w:r>
      <w:proofErr w:type="spellEnd"/>
      <w:r w:rsidRPr="00721592">
        <w:rPr>
          <w:b/>
          <w:bCs/>
          <w:strike/>
          <w:sz w:val="18"/>
          <w:highlight w:val="yellow"/>
          <w:u w:val="single"/>
          <w:lang w:val="it-IT"/>
        </w:rPr>
        <w:t xml:space="preserve"> </w:t>
      </w:r>
      <w:proofErr w:type="spellStart"/>
      <w:r w:rsidRPr="00721592">
        <w:rPr>
          <w:b/>
          <w:bCs/>
          <w:strike/>
          <w:sz w:val="18"/>
          <w:highlight w:val="yellow"/>
          <w:u w:val="single"/>
          <w:lang w:val="it-IT"/>
        </w:rPr>
        <w:t>oder</w:t>
      </w:r>
      <w:proofErr w:type="spellEnd"/>
      <w:r w:rsidRPr="00721592">
        <w:rPr>
          <w:b/>
          <w:bCs/>
          <w:strike/>
          <w:sz w:val="18"/>
          <w:highlight w:val="yellow"/>
          <w:u w:val="single"/>
          <w:lang w:val="it-IT"/>
        </w:rPr>
        <w:t xml:space="preserve"> in </w:t>
      </w:r>
      <w:proofErr w:type="spellStart"/>
      <w:r w:rsidRPr="00721592">
        <w:rPr>
          <w:b/>
          <w:bCs/>
          <w:strike/>
          <w:sz w:val="18"/>
          <w:highlight w:val="yellow"/>
          <w:u w:val="single"/>
          <w:lang w:val="it-IT"/>
        </w:rPr>
        <w:t>das</w:t>
      </w:r>
      <w:proofErr w:type="spellEnd"/>
      <w:r w:rsidRPr="00721592">
        <w:rPr>
          <w:b/>
          <w:bCs/>
          <w:strike/>
          <w:sz w:val="18"/>
          <w:highlight w:val="yellow"/>
          <w:u w:val="single"/>
          <w:lang w:val="it-IT"/>
        </w:rPr>
        <w:t xml:space="preserve"> Antimafia-</w:t>
      </w:r>
      <w:proofErr w:type="spellStart"/>
      <w:r w:rsidRPr="00721592">
        <w:rPr>
          <w:b/>
          <w:bCs/>
          <w:strike/>
          <w:sz w:val="18"/>
          <w:highlight w:val="yellow"/>
          <w:u w:val="single"/>
          <w:lang w:val="it-IT"/>
        </w:rPr>
        <w:t>Register</w:t>
      </w:r>
      <w:proofErr w:type="spellEnd"/>
      <w:r w:rsidRPr="00721592">
        <w:rPr>
          <w:b/>
          <w:bCs/>
          <w:strike/>
          <w:sz w:val="18"/>
          <w:highlight w:val="yellow"/>
          <w:u w:val="single"/>
          <w:lang w:val="it-IT"/>
        </w:rPr>
        <w:t xml:space="preserve"> </w:t>
      </w:r>
      <w:proofErr w:type="spellStart"/>
      <w:r w:rsidRPr="00721592">
        <w:rPr>
          <w:b/>
          <w:bCs/>
          <w:strike/>
          <w:sz w:val="18"/>
          <w:highlight w:val="yellow"/>
          <w:u w:val="single"/>
          <w:lang w:val="it-IT"/>
        </w:rPr>
        <w:t>der</w:t>
      </w:r>
      <w:proofErr w:type="spellEnd"/>
      <w:r w:rsidRPr="00721592">
        <w:rPr>
          <w:b/>
          <w:bCs/>
          <w:strike/>
          <w:sz w:val="18"/>
          <w:highlight w:val="yellow"/>
          <w:u w:val="single"/>
          <w:lang w:val="it-IT"/>
        </w:rPr>
        <w:t xml:space="preserve"> </w:t>
      </w:r>
      <w:proofErr w:type="spellStart"/>
      <w:r w:rsidRPr="00721592">
        <w:rPr>
          <w:b/>
          <w:bCs/>
          <w:strike/>
          <w:sz w:val="18"/>
          <w:highlight w:val="yellow"/>
          <w:u w:val="single"/>
          <w:lang w:val="it-IT"/>
        </w:rPr>
        <w:t>Auftragsausführenden</w:t>
      </w:r>
      <w:proofErr w:type="spellEnd"/>
      <w:r w:rsidRPr="00721592">
        <w:rPr>
          <w:b/>
          <w:bCs/>
          <w:strike/>
          <w:sz w:val="18"/>
          <w:highlight w:val="yellow"/>
          <w:u w:val="single"/>
          <w:lang w:val="it-IT"/>
        </w:rPr>
        <w:t xml:space="preserve"> </w:t>
      </w:r>
      <w:proofErr w:type="spellStart"/>
      <w:r w:rsidRPr="00721592">
        <w:rPr>
          <w:b/>
          <w:bCs/>
          <w:strike/>
          <w:sz w:val="18"/>
          <w:highlight w:val="yellow"/>
          <w:u w:val="single"/>
          <w:lang w:val="it-IT"/>
        </w:rPr>
        <w:t>eingetragen</w:t>
      </w:r>
      <w:proofErr w:type="spellEnd"/>
      <w:r w:rsidRPr="00721592">
        <w:rPr>
          <w:b/>
          <w:bCs/>
          <w:strike/>
          <w:sz w:val="18"/>
          <w:highlight w:val="yellow"/>
          <w:u w:val="single"/>
          <w:lang w:val="it-IT"/>
        </w:rPr>
        <w:t xml:space="preserve"> </w:t>
      </w:r>
      <w:proofErr w:type="spellStart"/>
      <w:r w:rsidRPr="00721592">
        <w:rPr>
          <w:b/>
          <w:bCs/>
          <w:strike/>
          <w:sz w:val="18"/>
          <w:highlight w:val="yellow"/>
          <w:u w:val="single"/>
          <w:lang w:val="it-IT"/>
        </w:rPr>
        <w:t>ist</w:t>
      </w:r>
      <w:proofErr w:type="spellEnd"/>
      <w:r w:rsidRPr="00721592">
        <w:rPr>
          <w:b/>
          <w:bCs/>
          <w:strike/>
          <w:sz w:val="18"/>
          <w:highlight w:val="yellow"/>
          <w:u w:val="single"/>
          <w:lang w:val="it-IT"/>
        </w:rPr>
        <w:t xml:space="preserve">, </w:t>
      </w:r>
      <w:proofErr w:type="spellStart"/>
      <w:r w:rsidRPr="00721592">
        <w:rPr>
          <w:b/>
          <w:bCs/>
          <w:strike/>
          <w:sz w:val="18"/>
          <w:highlight w:val="yellow"/>
          <w:u w:val="single"/>
          <w:lang w:val="it-IT"/>
        </w:rPr>
        <w:t>das</w:t>
      </w:r>
      <w:proofErr w:type="spellEnd"/>
      <w:r w:rsidRPr="00721592">
        <w:rPr>
          <w:b/>
          <w:bCs/>
          <w:strike/>
          <w:sz w:val="18"/>
          <w:highlight w:val="yellow"/>
          <w:u w:val="single"/>
          <w:lang w:val="it-IT"/>
        </w:rPr>
        <w:t xml:space="preserve"> für die </w:t>
      </w:r>
      <w:proofErr w:type="spellStart"/>
      <w:r w:rsidRPr="00721592">
        <w:rPr>
          <w:b/>
          <w:bCs/>
          <w:strike/>
          <w:sz w:val="18"/>
          <w:highlight w:val="yellow"/>
          <w:u w:val="single"/>
          <w:lang w:val="it-IT"/>
        </w:rPr>
        <w:t>Teilnahme</w:t>
      </w:r>
      <w:proofErr w:type="spellEnd"/>
      <w:r w:rsidRPr="00721592">
        <w:rPr>
          <w:b/>
          <w:bCs/>
          <w:strike/>
          <w:sz w:val="18"/>
          <w:highlight w:val="yellow"/>
          <w:u w:val="single"/>
          <w:lang w:val="it-IT"/>
        </w:rPr>
        <w:t xml:space="preserve"> an </w:t>
      </w:r>
      <w:proofErr w:type="spellStart"/>
      <w:r w:rsidRPr="00721592">
        <w:rPr>
          <w:b/>
          <w:bCs/>
          <w:strike/>
          <w:sz w:val="18"/>
          <w:highlight w:val="yellow"/>
          <w:u w:val="single"/>
          <w:lang w:val="it-IT"/>
        </w:rPr>
        <w:t>der</w:t>
      </w:r>
      <w:proofErr w:type="spellEnd"/>
      <w:r w:rsidRPr="00721592">
        <w:rPr>
          <w:b/>
          <w:bCs/>
          <w:strike/>
          <w:sz w:val="18"/>
          <w:highlight w:val="yellow"/>
          <w:u w:val="single"/>
          <w:lang w:val="it-IT"/>
        </w:rPr>
        <w:t xml:space="preserve"> </w:t>
      </w:r>
      <w:proofErr w:type="spellStart"/>
      <w:r w:rsidRPr="00721592">
        <w:rPr>
          <w:b/>
          <w:bCs/>
          <w:strike/>
          <w:sz w:val="18"/>
          <w:highlight w:val="yellow"/>
          <w:u w:val="single"/>
          <w:lang w:val="it-IT"/>
        </w:rPr>
        <w:t>Wiederherstellung</w:t>
      </w:r>
      <w:proofErr w:type="spellEnd"/>
      <w:r w:rsidRPr="00721592">
        <w:rPr>
          <w:b/>
          <w:bCs/>
          <w:strike/>
          <w:sz w:val="18"/>
          <w:highlight w:val="yellow"/>
          <w:u w:val="single"/>
          <w:lang w:val="it-IT"/>
        </w:rPr>
        <w:t xml:space="preserve"> in </w:t>
      </w:r>
      <w:proofErr w:type="spellStart"/>
      <w:r w:rsidRPr="00721592">
        <w:rPr>
          <w:b/>
          <w:bCs/>
          <w:strike/>
          <w:sz w:val="18"/>
          <w:highlight w:val="yellow"/>
          <w:u w:val="single"/>
          <w:lang w:val="it-IT"/>
        </w:rPr>
        <w:t>den</w:t>
      </w:r>
      <w:proofErr w:type="spellEnd"/>
      <w:r w:rsidRPr="00721592">
        <w:rPr>
          <w:b/>
          <w:bCs/>
          <w:strike/>
          <w:sz w:val="18"/>
          <w:highlight w:val="yellow"/>
          <w:u w:val="single"/>
          <w:lang w:val="it-IT"/>
        </w:rPr>
        <w:t xml:space="preserve"> </w:t>
      </w:r>
      <w:proofErr w:type="spellStart"/>
      <w:r w:rsidRPr="00721592">
        <w:rPr>
          <w:b/>
          <w:bCs/>
          <w:strike/>
          <w:sz w:val="18"/>
          <w:highlight w:val="yellow"/>
          <w:u w:val="single"/>
          <w:lang w:val="it-IT"/>
        </w:rPr>
        <w:t>vom</w:t>
      </w:r>
      <w:proofErr w:type="spellEnd"/>
      <w:r w:rsidRPr="00721592">
        <w:rPr>
          <w:b/>
          <w:bCs/>
          <w:strike/>
          <w:sz w:val="18"/>
          <w:highlight w:val="yellow"/>
          <w:u w:val="single"/>
          <w:lang w:val="it-IT"/>
        </w:rPr>
        <w:t xml:space="preserve"> </w:t>
      </w:r>
      <w:proofErr w:type="spellStart"/>
      <w:r w:rsidRPr="00721592">
        <w:rPr>
          <w:b/>
          <w:bCs/>
          <w:strike/>
          <w:sz w:val="18"/>
          <w:highlight w:val="yellow"/>
          <w:u w:val="single"/>
          <w:lang w:val="it-IT"/>
        </w:rPr>
        <w:t>Erdbeben</w:t>
      </w:r>
      <w:proofErr w:type="spellEnd"/>
      <w:r w:rsidRPr="00721592">
        <w:rPr>
          <w:b/>
          <w:bCs/>
          <w:strike/>
          <w:sz w:val="18"/>
          <w:highlight w:val="yellow"/>
          <w:u w:val="single"/>
          <w:lang w:val="it-IT"/>
        </w:rPr>
        <w:t xml:space="preserve"> 2016 </w:t>
      </w:r>
      <w:proofErr w:type="spellStart"/>
      <w:r w:rsidRPr="00721592">
        <w:rPr>
          <w:b/>
          <w:bCs/>
          <w:strike/>
          <w:sz w:val="18"/>
          <w:highlight w:val="yellow"/>
          <w:u w:val="single"/>
          <w:lang w:val="it-IT"/>
        </w:rPr>
        <w:t>betroffenen</w:t>
      </w:r>
      <w:proofErr w:type="spellEnd"/>
      <w:r w:rsidRPr="00721592">
        <w:rPr>
          <w:b/>
          <w:bCs/>
          <w:strike/>
          <w:sz w:val="18"/>
          <w:highlight w:val="yellow"/>
          <w:u w:val="single"/>
          <w:lang w:val="it-IT"/>
        </w:rPr>
        <w:t xml:space="preserve"> </w:t>
      </w:r>
      <w:proofErr w:type="spellStart"/>
      <w:r w:rsidRPr="00721592">
        <w:rPr>
          <w:b/>
          <w:bCs/>
          <w:strike/>
          <w:sz w:val="18"/>
          <w:highlight w:val="yellow"/>
          <w:u w:val="single"/>
          <w:lang w:val="it-IT"/>
        </w:rPr>
        <w:t>Gemeinden</w:t>
      </w:r>
      <w:proofErr w:type="spellEnd"/>
      <w:r w:rsidRPr="00721592">
        <w:rPr>
          <w:b/>
          <w:bCs/>
          <w:strike/>
          <w:sz w:val="18"/>
          <w:highlight w:val="yellow"/>
          <w:u w:val="single"/>
          <w:lang w:val="it-IT"/>
        </w:rPr>
        <w:t xml:space="preserve"> </w:t>
      </w:r>
      <w:proofErr w:type="spellStart"/>
      <w:r w:rsidRPr="00721592">
        <w:rPr>
          <w:b/>
          <w:bCs/>
          <w:strike/>
          <w:sz w:val="18"/>
          <w:highlight w:val="yellow"/>
          <w:u w:val="single"/>
          <w:lang w:val="it-IT"/>
        </w:rPr>
        <w:t>eingerichtet</w:t>
      </w:r>
      <w:proofErr w:type="spellEnd"/>
      <w:r w:rsidRPr="00721592">
        <w:rPr>
          <w:b/>
          <w:bCs/>
          <w:strike/>
          <w:sz w:val="18"/>
          <w:highlight w:val="yellow"/>
          <w:u w:val="single"/>
          <w:lang w:val="it-IT"/>
        </w:rPr>
        <w:t xml:space="preserve"> </w:t>
      </w:r>
      <w:proofErr w:type="spellStart"/>
      <w:r w:rsidRPr="00721592">
        <w:rPr>
          <w:b/>
          <w:bCs/>
          <w:strike/>
          <w:sz w:val="18"/>
          <w:highlight w:val="yellow"/>
          <w:u w:val="single"/>
          <w:lang w:val="it-IT"/>
        </w:rPr>
        <w:t>wurde</w:t>
      </w:r>
      <w:proofErr w:type="spellEnd"/>
      <w:r w:rsidRPr="00721592">
        <w:rPr>
          <w:b/>
          <w:bCs/>
          <w:strike/>
          <w:sz w:val="18"/>
          <w:highlight w:val="yellow"/>
          <w:u w:val="single"/>
          <w:lang w:val="it-IT"/>
        </w:rPr>
        <w:t xml:space="preserve"> (G.D. Nr. 189/2016, Art. 30, </w:t>
      </w:r>
      <w:proofErr w:type="spellStart"/>
      <w:r w:rsidRPr="00721592">
        <w:rPr>
          <w:b/>
          <w:bCs/>
          <w:strike/>
          <w:sz w:val="18"/>
          <w:highlight w:val="yellow"/>
          <w:u w:val="single"/>
          <w:lang w:val="it-IT"/>
        </w:rPr>
        <w:t>Absatz</w:t>
      </w:r>
      <w:proofErr w:type="spellEnd"/>
      <w:r w:rsidRPr="00721592">
        <w:rPr>
          <w:b/>
          <w:bCs/>
          <w:strike/>
          <w:sz w:val="18"/>
          <w:highlight w:val="yellow"/>
          <w:u w:val="single"/>
          <w:lang w:val="it-IT"/>
        </w:rPr>
        <w:t xml:space="preserve"> 6, </w:t>
      </w:r>
      <w:proofErr w:type="spellStart"/>
      <w:r w:rsidRPr="00721592">
        <w:rPr>
          <w:b/>
          <w:bCs/>
          <w:strike/>
          <w:sz w:val="18"/>
          <w:highlight w:val="yellow"/>
          <w:u w:val="single"/>
          <w:lang w:val="it-IT"/>
        </w:rPr>
        <w:t>umgewandelt</w:t>
      </w:r>
      <w:proofErr w:type="spellEnd"/>
      <w:r w:rsidRPr="00721592">
        <w:rPr>
          <w:b/>
          <w:bCs/>
          <w:strike/>
          <w:sz w:val="18"/>
          <w:highlight w:val="yellow"/>
          <w:u w:val="single"/>
          <w:lang w:val="it-IT"/>
        </w:rPr>
        <w:t xml:space="preserve"> </w:t>
      </w:r>
      <w:proofErr w:type="spellStart"/>
      <w:r w:rsidRPr="00721592">
        <w:rPr>
          <w:b/>
          <w:bCs/>
          <w:strike/>
          <w:sz w:val="18"/>
          <w:highlight w:val="yellow"/>
          <w:u w:val="single"/>
          <w:lang w:val="it-IT"/>
        </w:rPr>
        <w:t>durch</w:t>
      </w:r>
      <w:proofErr w:type="spellEnd"/>
      <w:r w:rsidRPr="00721592">
        <w:rPr>
          <w:b/>
          <w:bCs/>
          <w:strike/>
          <w:sz w:val="18"/>
          <w:highlight w:val="yellow"/>
          <w:u w:val="single"/>
          <w:lang w:val="it-IT"/>
        </w:rPr>
        <w:t xml:space="preserve"> </w:t>
      </w:r>
      <w:proofErr w:type="spellStart"/>
      <w:r w:rsidRPr="00721592">
        <w:rPr>
          <w:b/>
          <w:bCs/>
          <w:strike/>
          <w:sz w:val="18"/>
          <w:highlight w:val="yellow"/>
          <w:u w:val="single"/>
          <w:lang w:val="it-IT"/>
        </w:rPr>
        <w:t>Gesetz</w:t>
      </w:r>
      <w:proofErr w:type="spellEnd"/>
      <w:r w:rsidRPr="00721592">
        <w:rPr>
          <w:b/>
          <w:bCs/>
          <w:strike/>
          <w:sz w:val="18"/>
          <w:highlight w:val="yellow"/>
          <w:u w:val="single"/>
          <w:lang w:val="it-IT"/>
        </w:rPr>
        <w:t xml:space="preserve"> Nr. 229/2016);</w:t>
      </w:r>
    </w:p>
    <w:p w14:paraId="0501052E" w14:textId="414D420F" w:rsidR="003021D0" w:rsidRPr="00721592" w:rsidRDefault="003021D0" w:rsidP="003021D0">
      <w:pPr>
        <w:pStyle w:val="sche22"/>
        <w:spacing w:line="360" w:lineRule="auto"/>
        <w:jc w:val="both"/>
        <w:rPr>
          <w:rFonts w:ascii="Arial" w:hAnsi="Arial" w:cs="Arial"/>
          <w:b/>
          <w:bCs/>
          <w:strike/>
          <w:sz w:val="18"/>
          <w:highlight w:val="yellow"/>
          <w:u w:val="single"/>
          <w:lang w:val="de-DE"/>
        </w:rPr>
      </w:pPr>
    </w:p>
    <w:p w14:paraId="2DC0B33C" w14:textId="77777777" w:rsidR="006072F6" w:rsidRPr="00721592" w:rsidRDefault="006072F6" w:rsidP="006072F6">
      <w:pPr>
        <w:pStyle w:val="Paragrafoelenco"/>
        <w:widowControl w:val="0"/>
        <w:spacing w:line="240" w:lineRule="exact"/>
        <w:ind w:left="357"/>
        <w:jc w:val="center"/>
        <w:rPr>
          <w:rFonts w:eastAsia="Calibri"/>
          <w:strike/>
          <w:kern w:val="20"/>
          <w:highlight w:val="yellow"/>
          <w:lang w:val="de-DE" w:eastAsia="it-IT" w:bidi="it-IT"/>
        </w:rPr>
      </w:pPr>
      <w:bookmarkStart w:id="27" w:name="_Hlk140073400"/>
    </w:p>
    <w:p w14:paraId="54A8DA37" w14:textId="77777777" w:rsidR="006072F6" w:rsidRPr="00721592" w:rsidRDefault="006072F6" w:rsidP="006072F6">
      <w:pPr>
        <w:shd w:val="pct10" w:color="auto" w:fill="auto"/>
        <w:tabs>
          <w:tab w:val="left" w:pos="142"/>
        </w:tabs>
        <w:ind w:left="540" w:right="-1" w:hanging="540"/>
        <w:jc w:val="center"/>
        <w:rPr>
          <w:rFonts w:eastAsia="Calibri"/>
          <w:b/>
          <w:caps/>
          <w:smallCaps/>
          <w:strike/>
          <w:kern w:val="1"/>
          <w:sz w:val="22"/>
          <w:szCs w:val="22"/>
          <w:highlight w:val="yellow"/>
          <w:lang w:val="de-DE" w:eastAsia="it-IT" w:bidi="it-IT"/>
        </w:rPr>
      </w:pPr>
      <w:r w:rsidRPr="00721592">
        <w:rPr>
          <w:rFonts w:eastAsia="Calibri"/>
          <w:b/>
          <w:caps/>
          <w:smallCaps/>
          <w:strike/>
          <w:kern w:val="1"/>
          <w:sz w:val="22"/>
          <w:szCs w:val="22"/>
          <w:highlight w:val="yellow"/>
          <w:lang w:val="de-DE" w:eastAsia="it-IT" w:bidi="it-IT"/>
        </w:rPr>
        <w:t>Punkt A:</w:t>
      </w:r>
    </w:p>
    <w:p w14:paraId="6CC84C84" w14:textId="77777777" w:rsidR="006072F6" w:rsidRPr="00721592" w:rsidRDefault="006072F6" w:rsidP="006072F6">
      <w:pPr>
        <w:shd w:val="pct10" w:color="auto" w:fill="auto"/>
        <w:tabs>
          <w:tab w:val="left" w:pos="540"/>
          <w:tab w:val="left" w:pos="9072"/>
        </w:tabs>
        <w:ind w:left="540" w:right="-1" w:hanging="540"/>
        <w:jc w:val="center"/>
        <w:rPr>
          <w:rFonts w:eastAsia="Calibri"/>
          <w:b/>
          <w:caps/>
          <w:smallCaps/>
          <w:strike/>
          <w:kern w:val="1"/>
          <w:sz w:val="22"/>
          <w:szCs w:val="22"/>
          <w:highlight w:val="yellow"/>
          <w:lang w:val="de-DE" w:eastAsia="it-IT" w:bidi="it-IT"/>
        </w:rPr>
      </w:pPr>
      <w:r w:rsidRPr="00721592">
        <w:rPr>
          <w:rFonts w:eastAsia="Calibri"/>
          <w:b/>
          <w:caps/>
          <w:smallCaps/>
          <w:strike/>
          <w:kern w:val="1"/>
          <w:sz w:val="22"/>
          <w:szCs w:val="22"/>
          <w:highlight w:val="yellow"/>
          <w:lang w:val="de-DE" w:eastAsia="it-IT" w:bidi="it-IT"/>
        </w:rPr>
        <w:t>strafrechtliche verurteilungen und Antimafia dokumentation</w:t>
      </w:r>
    </w:p>
    <w:p w14:paraId="5B2C4A4E" w14:textId="77777777" w:rsidR="006072F6" w:rsidRPr="00721592" w:rsidRDefault="006072F6" w:rsidP="006072F6">
      <w:pPr>
        <w:shd w:val="clear" w:color="auto" w:fill="FFFFFF" w:themeFill="background1"/>
        <w:tabs>
          <w:tab w:val="left" w:pos="540"/>
        </w:tabs>
        <w:ind w:right="284"/>
        <w:rPr>
          <w:rFonts w:eastAsia="Calibri"/>
          <w:caps/>
          <w:smallCaps/>
          <w:strike/>
          <w:kern w:val="1"/>
          <w:szCs w:val="22"/>
          <w:highlight w:val="yellow"/>
          <w:lang w:val="de-DE" w:eastAsia="it-IT" w:bidi="it-IT"/>
        </w:rPr>
      </w:pPr>
    </w:p>
    <w:tbl>
      <w:tblPr>
        <w:tblStyle w:val="Grigliatabella"/>
        <w:tblW w:w="0" w:type="auto"/>
        <w:shd w:val="clear" w:color="auto" w:fill="E7E6E6" w:themeFill="background2"/>
        <w:tblLook w:val="04A0" w:firstRow="1" w:lastRow="0" w:firstColumn="1" w:lastColumn="0" w:noHBand="0" w:noVBand="1"/>
      </w:tblPr>
      <w:tblGrid>
        <w:gridCol w:w="9627"/>
      </w:tblGrid>
      <w:tr w:rsidR="006072F6" w:rsidRPr="00721592" w14:paraId="682EFD13" w14:textId="77777777" w:rsidTr="006C5631">
        <w:tc>
          <w:tcPr>
            <w:tcW w:w="9628" w:type="dxa"/>
            <w:shd w:val="clear" w:color="auto" w:fill="E7E6E6" w:themeFill="background2"/>
          </w:tcPr>
          <w:p w14:paraId="4D2B70F8" w14:textId="77777777" w:rsidR="006072F6" w:rsidRPr="00721592" w:rsidRDefault="006072F6" w:rsidP="006C5631">
            <w:pPr>
              <w:keepNext/>
              <w:spacing w:before="120" w:line="240" w:lineRule="exact"/>
              <w:rPr>
                <w:rFonts w:eastAsia="Calibri"/>
                <w:b/>
                <w:strike/>
                <w:kern w:val="1"/>
                <w:sz w:val="18"/>
                <w:highlight w:val="yellow"/>
                <w:lang w:val="de-DE" w:eastAsia="it-IT" w:bidi="it-IT"/>
              </w:rPr>
            </w:pPr>
            <w:r w:rsidRPr="00721592">
              <w:rPr>
                <w:rFonts w:eastAsia="Calibri"/>
                <w:b/>
                <w:strike/>
                <w:kern w:val="20"/>
                <w:sz w:val="18"/>
                <w:highlight w:val="yellow"/>
                <w:lang w:val="de-DE" w:eastAsia="it-IT" w:bidi="it-IT"/>
              </w:rPr>
              <w:t xml:space="preserve">Art. 94 Abs. 1 des </w:t>
            </w:r>
            <w:proofErr w:type="spellStart"/>
            <w:r w:rsidRPr="00721592">
              <w:rPr>
                <w:rFonts w:eastAsia="Calibri"/>
                <w:b/>
                <w:strike/>
                <w:kern w:val="20"/>
                <w:sz w:val="18"/>
                <w:highlight w:val="yellow"/>
                <w:lang w:val="de-DE" w:eastAsia="it-IT" w:bidi="it-IT"/>
              </w:rPr>
              <w:t>GvD</w:t>
            </w:r>
            <w:proofErr w:type="spellEnd"/>
            <w:r w:rsidRPr="00721592">
              <w:rPr>
                <w:rFonts w:eastAsia="Calibri"/>
                <w:b/>
                <w:strike/>
                <w:kern w:val="20"/>
                <w:sz w:val="18"/>
                <w:highlight w:val="yellow"/>
                <w:lang w:val="de-DE" w:eastAsia="it-IT" w:bidi="it-IT"/>
              </w:rPr>
              <w:t xml:space="preserve"> Nr. 36/2023</w:t>
            </w:r>
            <w:r w:rsidRPr="00721592">
              <w:rPr>
                <w:rFonts w:eastAsia="Calibri"/>
                <w:b/>
                <w:strike/>
                <w:kern w:val="1"/>
                <w:sz w:val="18"/>
                <w:highlight w:val="yellow"/>
                <w:lang w:val="de-DE" w:eastAsia="it-IT" w:bidi="it-IT"/>
              </w:rPr>
              <w:t>:</w:t>
            </w:r>
          </w:p>
          <w:p w14:paraId="1699C3BF" w14:textId="77777777" w:rsidR="006072F6" w:rsidRPr="00721592" w:rsidRDefault="006072F6" w:rsidP="006072F6">
            <w:pPr>
              <w:pStyle w:val="Paragrafoelenco"/>
              <w:keepNext/>
              <w:numPr>
                <w:ilvl w:val="0"/>
                <w:numId w:val="17"/>
              </w:numPr>
              <w:spacing w:line="240" w:lineRule="exact"/>
              <w:ind w:left="591" w:hanging="591"/>
              <w:contextualSpacing/>
              <w:jc w:val="both"/>
              <w:rPr>
                <w:rFonts w:eastAsia="Calibri"/>
                <w:b/>
                <w:strike/>
                <w:kern w:val="1"/>
                <w:sz w:val="16"/>
                <w:szCs w:val="16"/>
                <w:highlight w:val="yellow"/>
                <w:lang w:val="de-DE" w:eastAsia="it-IT" w:bidi="it-IT"/>
              </w:rPr>
            </w:pPr>
            <w:r w:rsidRPr="00721592">
              <w:rPr>
                <w:strike/>
                <w:sz w:val="16"/>
                <w:highlight w:val="yellow"/>
                <w:lang w:val="de-DE" w:eastAsia="de-DE"/>
              </w:rPr>
              <w:t>Beteiligung an einer kriminellen Vereinigung</w:t>
            </w:r>
            <w:r w:rsidRPr="00721592">
              <w:rPr>
                <w:strike/>
                <w:sz w:val="12"/>
                <w:szCs w:val="16"/>
                <w:highlight w:val="yellow"/>
                <w:lang w:val="de-DE" w:eastAsia="de-DE"/>
              </w:rPr>
              <w:t xml:space="preserve"> </w:t>
            </w:r>
            <w:r w:rsidRPr="00721592">
              <w:rPr>
                <w:strike/>
                <w:sz w:val="16"/>
                <w:szCs w:val="16"/>
                <w:highlight w:val="yellow"/>
                <w:lang w:val="de-DE" w:eastAsia="de-DE"/>
              </w:rPr>
              <w:t xml:space="preserve">(Straftaten nach Art. 94, Abs. 1, Buchst. a) des </w:t>
            </w:r>
            <w:proofErr w:type="spellStart"/>
            <w:r w:rsidRPr="00721592">
              <w:rPr>
                <w:strike/>
                <w:sz w:val="16"/>
                <w:szCs w:val="16"/>
                <w:highlight w:val="yellow"/>
                <w:lang w:val="de-DE" w:eastAsia="de-DE"/>
              </w:rPr>
              <w:t>GvD</w:t>
            </w:r>
            <w:proofErr w:type="spellEnd"/>
            <w:r w:rsidRPr="00721592">
              <w:rPr>
                <w:strike/>
                <w:sz w:val="16"/>
                <w:szCs w:val="16"/>
                <w:highlight w:val="yellow"/>
                <w:lang w:val="de-DE" w:eastAsia="de-DE"/>
              </w:rPr>
              <w:t xml:space="preserve"> Nr. 36/2023);</w:t>
            </w:r>
          </w:p>
          <w:p w14:paraId="23F72E36" w14:textId="77777777" w:rsidR="006072F6" w:rsidRPr="00721592" w:rsidRDefault="006072F6" w:rsidP="006072F6">
            <w:pPr>
              <w:pStyle w:val="Paragrafoelenco"/>
              <w:keepNext/>
              <w:numPr>
                <w:ilvl w:val="0"/>
                <w:numId w:val="17"/>
              </w:numPr>
              <w:spacing w:line="240" w:lineRule="exact"/>
              <w:ind w:left="591" w:hanging="591"/>
              <w:contextualSpacing/>
              <w:jc w:val="both"/>
              <w:rPr>
                <w:rFonts w:eastAsia="Calibri"/>
                <w:b/>
                <w:strike/>
                <w:kern w:val="1"/>
                <w:sz w:val="16"/>
                <w:szCs w:val="16"/>
                <w:highlight w:val="yellow"/>
                <w:lang w:val="de-DE" w:eastAsia="it-IT" w:bidi="it-IT"/>
              </w:rPr>
            </w:pPr>
            <w:r w:rsidRPr="00721592">
              <w:rPr>
                <w:rFonts w:eastAsia="Calibri"/>
                <w:strike/>
                <w:kern w:val="20"/>
                <w:sz w:val="16"/>
                <w:szCs w:val="16"/>
                <w:highlight w:val="yellow"/>
                <w:lang w:val="de-DE" w:eastAsia="it-IT" w:bidi="it-IT"/>
              </w:rPr>
              <w:t xml:space="preserve">Bestechung (Straftaten nach Art. 94, Abs. 1, Buchst. b) des </w:t>
            </w:r>
            <w:proofErr w:type="spellStart"/>
            <w:r w:rsidRPr="00721592">
              <w:rPr>
                <w:rFonts w:eastAsia="Calibri"/>
                <w:strike/>
                <w:kern w:val="20"/>
                <w:sz w:val="16"/>
                <w:szCs w:val="16"/>
                <w:highlight w:val="yellow"/>
                <w:lang w:val="de-DE" w:eastAsia="it-IT" w:bidi="it-IT"/>
              </w:rPr>
              <w:t>GvD</w:t>
            </w:r>
            <w:proofErr w:type="spellEnd"/>
            <w:r w:rsidRPr="00721592">
              <w:rPr>
                <w:rFonts w:eastAsia="Calibri"/>
                <w:strike/>
                <w:kern w:val="20"/>
                <w:sz w:val="16"/>
                <w:szCs w:val="16"/>
                <w:highlight w:val="yellow"/>
                <w:lang w:val="de-DE" w:eastAsia="it-IT" w:bidi="it-IT"/>
              </w:rPr>
              <w:t xml:space="preserve"> Nr. 36/2023);</w:t>
            </w:r>
          </w:p>
          <w:p w14:paraId="5CB48D74" w14:textId="77777777" w:rsidR="006072F6" w:rsidRPr="00721592" w:rsidRDefault="006072F6" w:rsidP="006C5631">
            <w:pPr>
              <w:keepNext/>
              <w:spacing w:line="240" w:lineRule="exact"/>
              <w:ind w:left="597" w:hanging="597"/>
              <w:jc w:val="both"/>
              <w:rPr>
                <w:strike/>
                <w:sz w:val="16"/>
                <w:szCs w:val="16"/>
                <w:highlight w:val="yellow"/>
                <w:lang w:val="de-DE" w:eastAsia="de-DE"/>
              </w:rPr>
            </w:pPr>
            <w:r w:rsidRPr="00721592">
              <w:rPr>
                <w:rFonts w:eastAsia="Calibri"/>
                <w:strike/>
                <w:kern w:val="20"/>
                <w:sz w:val="16"/>
                <w:szCs w:val="16"/>
                <w:highlight w:val="yellow"/>
                <w:lang w:val="de-DE" w:eastAsia="it-IT" w:bidi="it-IT"/>
              </w:rPr>
              <w:t>c)</w:t>
            </w:r>
            <w:r w:rsidRPr="00721592">
              <w:rPr>
                <w:strike/>
                <w:sz w:val="16"/>
                <w:szCs w:val="16"/>
                <w:highlight w:val="yellow"/>
                <w:lang w:val="de-DE" w:eastAsia="de-DE"/>
              </w:rPr>
              <w:tab/>
              <w:t xml:space="preserve">wahrheitswidrige gesellschaftsbezogene Mitteilungen nach Artikel 2621 und 2622 des Zivilgesetzbuches (Art. 94, Abs. 1 Buchst. c) des </w:t>
            </w:r>
            <w:proofErr w:type="spellStart"/>
            <w:r w:rsidRPr="00721592">
              <w:rPr>
                <w:strike/>
                <w:sz w:val="16"/>
                <w:szCs w:val="16"/>
                <w:highlight w:val="yellow"/>
                <w:lang w:val="de-DE" w:eastAsia="de-DE"/>
              </w:rPr>
              <w:t>GvD</w:t>
            </w:r>
            <w:proofErr w:type="spellEnd"/>
            <w:r w:rsidRPr="00721592">
              <w:rPr>
                <w:strike/>
                <w:sz w:val="16"/>
                <w:szCs w:val="16"/>
                <w:highlight w:val="yellow"/>
                <w:lang w:val="de-DE" w:eastAsia="de-DE"/>
              </w:rPr>
              <w:t xml:space="preserve"> Nr. 36/2023);</w:t>
            </w:r>
          </w:p>
          <w:p w14:paraId="15A3920E" w14:textId="77777777" w:rsidR="006072F6" w:rsidRPr="00721592" w:rsidRDefault="006072F6" w:rsidP="006072F6">
            <w:pPr>
              <w:pStyle w:val="Paragrafoelenco"/>
              <w:keepNext/>
              <w:numPr>
                <w:ilvl w:val="0"/>
                <w:numId w:val="17"/>
              </w:numPr>
              <w:spacing w:line="240" w:lineRule="exact"/>
              <w:ind w:left="591" w:hanging="591"/>
              <w:contextualSpacing/>
              <w:jc w:val="both"/>
              <w:rPr>
                <w:rFonts w:eastAsia="Calibri"/>
                <w:strike/>
                <w:kern w:val="1"/>
                <w:sz w:val="16"/>
                <w:szCs w:val="16"/>
                <w:highlight w:val="yellow"/>
                <w:lang w:val="de-DE" w:eastAsia="it-IT" w:bidi="it-IT"/>
              </w:rPr>
            </w:pPr>
            <w:r w:rsidRPr="00721592">
              <w:rPr>
                <w:strike/>
                <w:sz w:val="16"/>
                <w:szCs w:val="16"/>
                <w:highlight w:val="yellow"/>
                <w:lang w:val="de-DE" w:eastAsia="de-DE"/>
              </w:rPr>
              <w:t xml:space="preserve">Betrug (Art. 94, Abs. 1, Buchst. c) des </w:t>
            </w:r>
            <w:proofErr w:type="spellStart"/>
            <w:r w:rsidRPr="00721592">
              <w:rPr>
                <w:strike/>
                <w:sz w:val="16"/>
                <w:szCs w:val="16"/>
                <w:highlight w:val="yellow"/>
                <w:lang w:val="de-DE" w:eastAsia="de-DE"/>
              </w:rPr>
              <w:t>GvD</w:t>
            </w:r>
            <w:proofErr w:type="spellEnd"/>
            <w:r w:rsidRPr="00721592">
              <w:rPr>
                <w:strike/>
                <w:sz w:val="16"/>
                <w:szCs w:val="16"/>
                <w:highlight w:val="yellow"/>
                <w:lang w:val="de-DE" w:eastAsia="de-DE"/>
              </w:rPr>
              <w:t xml:space="preserve"> Nr. 36/2023);</w:t>
            </w:r>
          </w:p>
          <w:p w14:paraId="3F26E0AD" w14:textId="77777777" w:rsidR="006072F6" w:rsidRPr="00721592" w:rsidRDefault="006072F6" w:rsidP="006072F6">
            <w:pPr>
              <w:pStyle w:val="Paragrafoelenco"/>
              <w:keepNext/>
              <w:numPr>
                <w:ilvl w:val="0"/>
                <w:numId w:val="17"/>
              </w:numPr>
              <w:spacing w:line="240" w:lineRule="exact"/>
              <w:ind w:left="591" w:hanging="591"/>
              <w:contextualSpacing/>
              <w:jc w:val="both"/>
              <w:rPr>
                <w:rFonts w:eastAsia="Calibri"/>
                <w:strike/>
                <w:kern w:val="1"/>
                <w:sz w:val="16"/>
                <w:szCs w:val="16"/>
                <w:highlight w:val="yellow"/>
                <w:lang w:val="de-DE" w:eastAsia="it-IT" w:bidi="it-IT"/>
              </w:rPr>
            </w:pPr>
            <w:r w:rsidRPr="00721592">
              <w:rPr>
                <w:strike/>
                <w:sz w:val="16"/>
                <w:szCs w:val="16"/>
                <w:highlight w:val="yellow"/>
                <w:lang w:val="de-DE" w:eastAsia="de-DE"/>
              </w:rPr>
              <w:t xml:space="preserve">terroristische Straftaten oder Straftaten im Zusammenhang mit terroristischen Aktivitäten (Art. 94, Abs. 1, Buchst. d) des </w:t>
            </w:r>
            <w:proofErr w:type="spellStart"/>
            <w:r w:rsidRPr="00721592">
              <w:rPr>
                <w:strike/>
                <w:sz w:val="16"/>
                <w:szCs w:val="16"/>
                <w:highlight w:val="yellow"/>
                <w:lang w:val="de-DE" w:eastAsia="de-DE"/>
              </w:rPr>
              <w:t>GvD</w:t>
            </w:r>
            <w:proofErr w:type="spellEnd"/>
            <w:r w:rsidRPr="00721592">
              <w:rPr>
                <w:strike/>
                <w:sz w:val="16"/>
                <w:szCs w:val="16"/>
                <w:highlight w:val="yellow"/>
                <w:lang w:val="de-DE" w:eastAsia="de-DE"/>
              </w:rPr>
              <w:t xml:space="preserve"> Nr. 36/2023);</w:t>
            </w:r>
          </w:p>
          <w:p w14:paraId="51863286" w14:textId="77777777" w:rsidR="006072F6" w:rsidRPr="00721592" w:rsidRDefault="006072F6" w:rsidP="006072F6">
            <w:pPr>
              <w:pStyle w:val="Paragrafoelenco"/>
              <w:keepNext/>
              <w:numPr>
                <w:ilvl w:val="0"/>
                <w:numId w:val="17"/>
              </w:numPr>
              <w:spacing w:line="240" w:lineRule="exact"/>
              <w:ind w:left="591" w:hanging="591"/>
              <w:contextualSpacing/>
              <w:jc w:val="both"/>
              <w:rPr>
                <w:rFonts w:eastAsia="Calibri"/>
                <w:strike/>
                <w:kern w:val="1"/>
                <w:sz w:val="16"/>
                <w:szCs w:val="16"/>
                <w:highlight w:val="yellow"/>
                <w:lang w:val="de-DE" w:eastAsia="it-IT" w:bidi="it-IT"/>
              </w:rPr>
            </w:pPr>
            <w:r w:rsidRPr="00721592">
              <w:rPr>
                <w:strike/>
                <w:sz w:val="16"/>
                <w:szCs w:val="16"/>
                <w:highlight w:val="yellow"/>
                <w:lang w:val="de-DE" w:eastAsia="de-DE"/>
              </w:rPr>
              <w:t xml:space="preserve">Geldwäsche oder Terrorismusfinanzierung (Art. 94, Abs. 1, Buchst. e) des </w:t>
            </w:r>
            <w:proofErr w:type="spellStart"/>
            <w:r w:rsidRPr="00721592">
              <w:rPr>
                <w:strike/>
                <w:sz w:val="16"/>
                <w:szCs w:val="16"/>
                <w:highlight w:val="yellow"/>
                <w:lang w:val="de-DE" w:eastAsia="de-DE"/>
              </w:rPr>
              <w:t>GvD</w:t>
            </w:r>
            <w:proofErr w:type="spellEnd"/>
            <w:r w:rsidRPr="00721592">
              <w:rPr>
                <w:strike/>
                <w:sz w:val="16"/>
                <w:szCs w:val="16"/>
                <w:highlight w:val="yellow"/>
                <w:lang w:val="de-DE" w:eastAsia="de-DE"/>
              </w:rPr>
              <w:t xml:space="preserve"> Nr. 36/2023);</w:t>
            </w:r>
          </w:p>
          <w:p w14:paraId="244D2B2E" w14:textId="77777777" w:rsidR="006072F6" w:rsidRPr="00721592" w:rsidRDefault="006072F6" w:rsidP="006072F6">
            <w:pPr>
              <w:pStyle w:val="Paragrafoelenco"/>
              <w:keepNext/>
              <w:numPr>
                <w:ilvl w:val="0"/>
                <w:numId w:val="17"/>
              </w:numPr>
              <w:spacing w:line="240" w:lineRule="exact"/>
              <w:ind w:left="591" w:hanging="591"/>
              <w:contextualSpacing/>
              <w:jc w:val="both"/>
              <w:rPr>
                <w:rFonts w:eastAsia="Calibri"/>
                <w:strike/>
                <w:kern w:val="1"/>
                <w:sz w:val="16"/>
                <w:szCs w:val="16"/>
                <w:highlight w:val="yellow"/>
                <w:lang w:val="de-DE" w:eastAsia="it-IT" w:bidi="it-IT"/>
              </w:rPr>
            </w:pPr>
            <w:r w:rsidRPr="00721592">
              <w:rPr>
                <w:strike/>
                <w:sz w:val="16"/>
                <w:szCs w:val="16"/>
                <w:highlight w:val="yellow"/>
                <w:lang w:val="de-DE" w:eastAsia="de-DE"/>
              </w:rPr>
              <w:t xml:space="preserve">Kinderarbeit und andere Formen des Menschenhandels (Art. 94, Abs. 1, Buchst. f) des </w:t>
            </w:r>
            <w:proofErr w:type="spellStart"/>
            <w:r w:rsidRPr="00721592">
              <w:rPr>
                <w:strike/>
                <w:sz w:val="16"/>
                <w:szCs w:val="16"/>
                <w:highlight w:val="yellow"/>
                <w:lang w:val="de-DE" w:eastAsia="de-DE"/>
              </w:rPr>
              <w:t>GvD</w:t>
            </w:r>
            <w:proofErr w:type="spellEnd"/>
            <w:r w:rsidRPr="00721592">
              <w:rPr>
                <w:strike/>
                <w:sz w:val="16"/>
                <w:szCs w:val="16"/>
                <w:highlight w:val="yellow"/>
                <w:lang w:val="de-DE" w:eastAsia="de-DE"/>
              </w:rPr>
              <w:t xml:space="preserve"> Nr. 36/2023);</w:t>
            </w:r>
          </w:p>
          <w:p w14:paraId="3F7E37C9" w14:textId="77777777" w:rsidR="006072F6" w:rsidRPr="00721592" w:rsidRDefault="006072F6" w:rsidP="006072F6">
            <w:pPr>
              <w:pStyle w:val="Paragrafoelenco"/>
              <w:keepNext/>
              <w:numPr>
                <w:ilvl w:val="0"/>
                <w:numId w:val="17"/>
              </w:numPr>
              <w:spacing w:after="60" w:line="240" w:lineRule="exact"/>
              <w:ind w:left="595" w:hanging="595"/>
              <w:contextualSpacing/>
              <w:jc w:val="both"/>
              <w:rPr>
                <w:rFonts w:eastAsia="Calibri"/>
                <w:strike/>
                <w:kern w:val="1"/>
                <w:sz w:val="16"/>
                <w:szCs w:val="16"/>
                <w:highlight w:val="yellow"/>
                <w:lang w:val="de-DE" w:eastAsia="it-IT" w:bidi="it-IT"/>
              </w:rPr>
            </w:pPr>
            <w:r w:rsidRPr="00721592">
              <w:rPr>
                <w:strike/>
                <w:sz w:val="16"/>
                <w:szCs w:val="16"/>
                <w:highlight w:val="yellow"/>
                <w:lang w:val="de-DE" w:eastAsia="de-DE"/>
              </w:rPr>
              <w:t xml:space="preserve">jede andere Straftat, welche als Nebenstrafe die Vertragsunfähigkeit mit der öffentlichen Verwaltung zur Folge hat (Art. 94, Abs. 1, Buchst. g) des </w:t>
            </w:r>
            <w:proofErr w:type="spellStart"/>
            <w:r w:rsidRPr="00721592">
              <w:rPr>
                <w:strike/>
                <w:sz w:val="16"/>
                <w:szCs w:val="16"/>
                <w:highlight w:val="yellow"/>
                <w:lang w:val="de-DE" w:eastAsia="de-DE"/>
              </w:rPr>
              <w:t>GvD</w:t>
            </w:r>
            <w:proofErr w:type="spellEnd"/>
            <w:r w:rsidRPr="00721592">
              <w:rPr>
                <w:strike/>
                <w:sz w:val="16"/>
                <w:szCs w:val="16"/>
                <w:highlight w:val="yellow"/>
                <w:lang w:val="de-DE" w:eastAsia="de-DE"/>
              </w:rPr>
              <w:t xml:space="preserve"> Nr. 36/2023).</w:t>
            </w:r>
          </w:p>
        </w:tc>
      </w:tr>
    </w:tbl>
    <w:p w14:paraId="6DAFA0AF" w14:textId="77777777" w:rsidR="006072F6" w:rsidRPr="00721592" w:rsidRDefault="006072F6" w:rsidP="006072F6">
      <w:pPr>
        <w:keepNext/>
        <w:spacing w:before="120" w:after="120" w:line="240" w:lineRule="exact"/>
        <w:rPr>
          <w:rFonts w:eastAsia="Calibri"/>
          <w:b/>
          <w:caps/>
          <w:smallCaps/>
          <w:strike/>
          <w:kern w:val="1"/>
          <w:highlight w:val="yellow"/>
          <w:lang w:val="de-DE" w:eastAsia="it-IT" w:bidi="it-IT"/>
        </w:rPr>
      </w:pPr>
    </w:p>
    <w:tbl>
      <w:tblPr>
        <w:tblW w:w="9639" w:type="dxa"/>
        <w:tblInd w:w="-5" w:type="dxa"/>
        <w:tblLayout w:type="fixed"/>
        <w:tblCellMar>
          <w:left w:w="93" w:type="dxa"/>
        </w:tblCellMar>
        <w:tblLook w:val="0000" w:firstRow="0" w:lastRow="0" w:firstColumn="0" w:lastColumn="0" w:noHBand="0" w:noVBand="0"/>
      </w:tblPr>
      <w:tblGrid>
        <w:gridCol w:w="4959"/>
        <w:gridCol w:w="4680"/>
      </w:tblGrid>
      <w:tr w:rsidR="006072F6" w:rsidRPr="00721592" w14:paraId="4B8E63B1" w14:textId="77777777" w:rsidTr="006C5631">
        <w:tc>
          <w:tcPr>
            <w:tcW w:w="4959" w:type="dxa"/>
            <w:tcBorders>
              <w:top w:val="single" w:sz="4" w:space="0" w:color="00000A"/>
              <w:left w:val="single" w:sz="4" w:space="0" w:color="00000A"/>
              <w:bottom w:val="single" w:sz="4" w:space="0" w:color="00000A"/>
              <w:right w:val="single" w:sz="4" w:space="0" w:color="00000A"/>
            </w:tcBorders>
            <w:shd w:val="clear" w:color="auto" w:fill="E7E6E6" w:themeFill="background2"/>
            <w:vAlign w:val="center"/>
          </w:tcPr>
          <w:p w14:paraId="05B4512A" w14:textId="77777777" w:rsidR="006072F6" w:rsidRPr="00721592" w:rsidRDefault="006072F6" w:rsidP="006C5631">
            <w:pPr>
              <w:spacing w:before="120" w:after="120"/>
              <w:jc w:val="both"/>
              <w:rPr>
                <w:b/>
                <w:strike/>
                <w:highlight w:val="yellow"/>
                <w:lang w:val="de-DE" w:eastAsia="it-IT"/>
              </w:rPr>
            </w:pPr>
            <w:r w:rsidRPr="00721592">
              <w:rPr>
                <w:b/>
                <w:strike/>
                <w:highlight w:val="yellow"/>
                <w:u w:val="single"/>
                <w:lang w:val="de-DE" w:eastAsia="it-IT"/>
              </w:rPr>
              <w:t>A.1</w:t>
            </w:r>
            <w:r w:rsidRPr="00721592">
              <w:rPr>
                <w:b/>
                <w:strike/>
                <w:highlight w:val="yellow"/>
                <w:lang w:val="de-DE" w:eastAsia="it-IT"/>
              </w:rPr>
              <w:t xml:space="preserve"> Gründe im Zusammenhang mit strafrechtlichen Verurteilungen gemäß Art. 94, Abs. 1 des </w:t>
            </w:r>
            <w:proofErr w:type="spellStart"/>
            <w:r w:rsidRPr="00721592">
              <w:rPr>
                <w:b/>
                <w:strike/>
                <w:highlight w:val="yellow"/>
                <w:lang w:val="de-DE" w:eastAsia="it-IT"/>
              </w:rPr>
              <w:t>GvD</w:t>
            </w:r>
            <w:proofErr w:type="spellEnd"/>
            <w:r w:rsidRPr="00721592">
              <w:rPr>
                <w:b/>
                <w:strike/>
                <w:highlight w:val="yellow"/>
                <w:lang w:val="de-DE" w:eastAsia="it-IT"/>
              </w:rPr>
              <w:t xml:space="preserve"> Nr. 36/2023:</w:t>
            </w:r>
          </w:p>
        </w:tc>
        <w:tc>
          <w:tcPr>
            <w:tcW w:w="468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719A67D6" w14:textId="77777777" w:rsidR="006072F6" w:rsidRPr="00721592" w:rsidRDefault="006072F6" w:rsidP="006C5631">
            <w:pPr>
              <w:jc w:val="center"/>
              <w:rPr>
                <w:b/>
                <w:strike/>
                <w:highlight w:val="yellow"/>
                <w:lang w:val="de-DE" w:eastAsia="it-IT"/>
              </w:rPr>
            </w:pPr>
            <w:r w:rsidRPr="00721592">
              <w:rPr>
                <w:b/>
                <w:strike/>
                <w:highlight w:val="yellow"/>
                <w:lang w:val="de-DE" w:eastAsia="it-IT"/>
              </w:rPr>
              <w:t>Antwort</w:t>
            </w:r>
          </w:p>
        </w:tc>
      </w:tr>
      <w:tr w:rsidR="006072F6" w:rsidRPr="00721592" w14:paraId="7A1FFBC6" w14:textId="77777777" w:rsidTr="006C5631">
        <w:tc>
          <w:tcPr>
            <w:tcW w:w="4959"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0936D52" w14:textId="77777777" w:rsidR="006072F6" w:rsidRPr="00721592" w:rsidRDefault="006072F6" w:rsidP="006C5631">
            <w:pPr>
              <w:pStyle w:val="Abs66"/>
              <w:rPr>
                <w:strike/>
                <w:sz w:val="18"/>
                <w:szCs w:val="18"/>
                <w:highlight w:val="yellow"/>
                <w:lang w:eastAsia="it-IT"/>
              </w:rPr>
            </w:pPr>
            <w:r w:rsidRPr="00721592">
              <w:rPr>
                <w:strike/>
                <w:sz w:val="18"/>
                <w:szCs w:val="18"/>
                <w:highlight w:val="yellow"/>
              </w:rPr>
              <w:t xml:space="preserve">Wurde der Wirtschaftsteilnehmer selbst oder eines der Subjekte nach Art. 94, Abs. 3 des Vergabekodex aus einem der oben genannten Gründen </w:t>
            </w:r>
            <w:r w:rsidRPr="00721592">
              <w:rPr>
                <w:b/>
                <w:strike/>
                <w:sz w:val="18"/>
                <w:szCs w:val="18"/>
                <w:highlight w:val="yellow"/>
              </w:rPr>
              <w:t xml:space="preserve">mit rechtskräftigem Strafurteil </w:t>
            </w:r>
            <w:r w:rsidRPr="00721592">
              <w:rPr>
                <w:strike/>
                <w:sz w:val="18"/>
                <w:szCs w:val="18"/>
                <w:highlight w:val="yellow"/>
              </w:rPr>
              <w:t xml:space="preserve">oder </w:t>
            </w:r>
            <w:r w:rsidRPr="00721592">
              <w:rPr>
                <w:b/>
                <w:strike/>
                <w:sz w:val="18"/>
                <w:szCs w:val="18"/>
                <w:highlight w:val="yellow"/>
              </w:rPr>
              <w:t>unwiderruflich gewordenem Strafbefehl verurteilt</w:t>
            </w:r>
            <w:r w:rsidRPr="00721592">
              <w:rPr>
                <w:strike/>
                <w:sz w:val="18"/>
                <w:szCs w:val="18"/>
                <w:highlight w:val="yellow"/>
              </w:rPr>
              <w:t xml:space="preserve">, </w:t>
            </w:r>
            <w:r w:rsidRPr="00721592">
              <w:rPr>
                <w:strike/>
                <w:sz w:val="18"/>
                <w:szCs w:val="18"/>
                <w:highlight w:val="yellow"/>
                <w:lang w:eastAsia="it-IT"/>
              </w:rPr>
              <w:t xml:space="preserve">wobei </w:t>
            </w:r>
            <w:r w:rsidRPr="00721592">
              <w:rPr>
                <w:b/>
                <w:strike/>
                <w:sz w:val="18"/>
                <w:szCs w:val="18"/>
                <w:highlight w:val="yellow"/>
                <w:u w:val="single"/>
                <w:lang w:eastAsia="it-IT"/>
              </w:rPr>
              <w:t xml:space="preserve">der </w:t>
            </w:r>
            <w:r w:rsidRPr="00721592">
              <w:rPr>
                <w:b/>
                <w:strike/>
                <w:sz w:val="18"/>
                <w:szCs w:val="18"/>
                <w:highlight w:val="yellow"/>
                <w:u w:val="single"/>
              </w:rPr>
              <w:t>unmittelbar im Urteil festgelegte</w:t>
            </w:r>
            <w:r w:rsidRPr="00721592">
              <w:rPr>
                <w:strike/>
                <w:sz w:val="18"/>
                <w:szCs w:val="18"/>
                <w:highlight w:val="yellow"/>
                <w:u w:val="single"/>
              </w:rPr>
              <w:t xml:space="preserve"> </w:t>
            </w:r>
            <w:r w:rsidRPr="00721592">
              <w:rPr>
                <w:b/>
                <w:strike/>
                <w:sz w:val="18"/>
                <w:szCs w:val="18"/>
                <w:highlight w:val="yellow"/>
                <w:u w:val="single"/>
                <w:lang w:eastAsia="it-IT"/>
              </w:rPr>
              <w:t>oder aus Art. 96, Abs. 8 und 9 des Vergabekodex ableitbare</w:t>
            </w:r>
            <w:r w:rsidRPr="00721592">
              <w:rPr>
                <w:strike/>
                <w:sz w:val="18"/>
                <w:szCs w:val="18"/>
                <w:highlight w:val="yellow"/>
                <w:u w:val="single"/>
              </w:rPr>
              <w:t xml:space="preserve"> </w:t>
            </w:r>
            <w:r w:rsidRPr="00721592">
              <w:rPr>
                <w:b/>
                <w:strike/>
                <w:sz w:val="18"/>
                <w:szCs w:val="18"/>
                <w:highlight w:val="yellow"/>
                <w:u w:val="single"/>
                <w:lang w:eastAsia="it-IT"/>
              </w:rPr>
              <w:t xml:space="preserve">Ausschlusszeitraum noch nicht verstrichen ist </w:t>
            </w:r>
            <w:r w:rsidRPr="00721592">
              <w:rPr>
                <w:rStyle w:val="Rimandonotaapidipagina"/>
                <w:strike/>
                <w:sz w:val="18"/>
                <w:szCs w:val="18"/>
                <w:highlight w:val="yellow"/>
                <w:lang w:eastAsia="it-IT"/>
              </w:rPr>
              <w:footnoteReference w:id="1"/>
            </w:r>
            <w:r w:rsidRPr="00721592">
              <w:rPr>
                <w:strike/>
                <w:sz w:val="18"/>
                <w:szCs w:val="18"/>
                <w:highlight w:val="yellow"/>
                <w:lang w:eastAsia="it-IT"/>
              </w:rPr>
              <w:t xml:space="preserve">? </w:t>
            </w:r>
          </w:p>
        </w:tc>
        <w:tc>
          <w:tcPr>
            <w:tcW w:w="4680" w:type="dxa"/>
            <w:tcBorders>
              <w:top w:val="single" w:sz="4" w:space="0" w:color="00000A"/>
              <w:left w:val="single" w:sz="4" w:space="0" w:color="00000A"/>
              <w:bottom w:val="single" w:sz="4" w:space="0" w:color="00000A"/>
              <w:right w:val="single" w:sz="4" w:space="0" w:color="00000A"/>
            </w:tcBorders>
            <w:shd w:val="clear" w:color="auto" w:fill="FFFFFF"/>
          </w:tcPr>
          <w:p w14:paraId="22D5AB79" w14:textId="77777777" w:rsidR="006072F6" w:rsidRPr="00721592" w:rsidRDefault="006072F6" w:rsidP="006C5631">
            <w:pPr>
              <w:spacing w:before="120" w:after="120"/>
              <w:rPr>
                <w:strike/>
                <w:highlight w:val="yellow"/>
                <w:lang w:val="de-DE" w:eastAsia="it-IT"/>
              </w:rPr>
            </w:pPr>
            <w:r w:rsidRPr="00721592">
              <w:rPr>
                <w:strike/>
                <w:sz w:val="18"/>
                <w:szCs w:val="18"/>
                <w:highlight w:val="yellow"/>
                <w:lang w:val="it-IT" w:eastAsia="it-IT"/>
              </w:rPr>
              <w:fldChar w:fldCharType="begin">
                <w:ffData>
                  <w:name w:val="Kontrollkästchen1"/>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Ja</w:t>
            </w:r>
            <w:r w:rsidRPr="00721592">
              <w:rPr>
                <w:strike/>
                <w:sz w:val="18"/>
                <w:szCs w:val="18"/>
                <w:highlight w:val="yellow"/>
                <w:lang w:val="de-DE" w:eastAsia="it-IT"/>
              </w:rPr>
              <w:tab/>
            </w:r>
            <w:r w:rsidRPr="00721592">
              <w:rPr>
                <w:strike/>
                <w:sz w:val="18"/>
                <w:szCs w:val="18"/>
                <w:highlight w:val="yellow"/>
                <w:lang w:val="it-IT" w:eastAsia="it-IT"/>
              </w:rPr>
              <w:fldChar w:fldCharType="begin">
                <w:ffData>
                  <w:name w:val="Kontrollkästchen2"/>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Nein</w:t>
            </w:r>
          </w:p>
        </w:tc>
      </w:tr>
      <w:tr w:rsidR="006072F6" w:rsidRPr="00721592" w14:paraId="1E776DA4" w14:textId="77777777" w:rsidTr="006C5631">
        <w:tc>
          <w:tcPr>
            <w:tcW w:w="4959"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80ACB53" w14:textId="77777777" w:rsidR="006072F6" w:rsidRPr="00721592" w:rsidRDefault="006072F6" w:rsidP="006C5631">
            <w:pPr>
              <w:spacing w:before="120" w:after="120"/>
              <w:jc w:val="both"/>
              <w:rPr>
                <w:strike/>
                <w:sz w:val="18"/>
                <w:szCs w:val="18"/>
                <w:highlight w:val="yellow"/>
                <w:lang w:val="de-DE" w:eastAsia="it-IT"/>
              </w:rPr>
            </w:pPr>
            <w:r w:rsidRPr="00721592">
              <w:rPr>
                <w:b/>
                <w:strike/>
                <w:sz w:val="18"/>
                <w:szCs w:val="18"/>
                <w:highlight w:val="yellow"/>
                <w:lang w:val="de-DE" w:eastAsia="it-IT"/>
              </w:rPr>
              <w:lastRenderedPageBreak/>
              <w:t>FALLS JA, FOLGENDES AUSFÜLLEN, SONST ÜBERGEHEN ZU PUNKT 3.A.2</w:t>
            </w:r>
          </w:p>
        </w:tc>
        <w:tc>
          <w:tcPr>
            <w:tcW w:w="4680" w:type="dxa"/>
            <w:tcBorders>
              <w:top w:val="single" w:sz="4" w:space="0" w:color="00000A"/>
              <w:left w:val="single" w:sz="4" w:space="0" w:color="00000A"/>
              <w:bottom w:val="single" w:sz="4" w:space="0" w:color="00000A"/>
              <w:right w:val="single" w:sz="4" w:space="0" w:color="00000A"/>
            </w:tcBorders>
            <w:shd w:val="clear" w:color="auto" w:fill="FFFFFF"/>
          </w:tcPr>
          <w:p w14:paraId="1126F450" w14:textId="77777777" w:rsidR="006072F6" w:rsidRPr="00721592" w:rsidRDefault="006072F6" w:rsidP="006C5631">
            <w:pPr>
              <w:spacing w:before="120" w:after="120"/>
              <w:rPr>
                <w:strike/>
                <w:highlight w:val="yellow"/>
                <w:lang w:val="de-DE" w:eastAsia="it-IT"/>
              </w:rPr>
            </w:pPr>
          </w:p>
        </w:tc>
      </w:tr>
      <w:tr w:rsidR="006072F6" w:rsidRPr="00721592" w14:paraId="1F28A639" w14:textId="77777777" w:rsidTr="006C5631">
        <w:trPr>
          <w:trHeight w:val="390"/>
        </w:trPr>
        <w:tc>
          <w:tcPr>
            <w:tcW w:w="4959" w:type="dxa"/>
            <w:tcBorders>
              <w:top w:val="single" w:sz="4" w:space="0" w:color="00000A"/>
              <w:left w:val="single" w:sz="4" w:space="0" w:color="00000A"/>
              <w:right w:val="single" w:sz="4" w:space="0" w:color="00000A"/>
            </w:tcBorders>
            <w:shd w:val="clear" w:color="auto" w:fill="FFFFFF"/>
            <w:vAlign w:val="center"/>
          </w:tcPr>
          <w:p w14:paraId="66B5F87A" w14:textId="77777777" w:rsidR="006072F6" w:rsidRPr="00721592" w:rsidRDefault="006072F6" w:rsidP="006C5631">
            <w:pPr>
              <w:spacing w:before="120" w:after="120"/>
              <w:jc w:val="both"/>
              <w:rPr>
                <w:strike/>
                <w:sz w:val="18"/>
                <w:szCs w:val="18"/>
                <w:highlight w:val="yellow"/>
                <w:lang w:val="de-DE" w:eastAsia="it-IT"/>
              </w:rPr>
            </w:pPr>
            <w:r w:rsidRPr="00721592">
              <w:rPr>
                <w:strike/>
                <w:sz w:val="18"/>
                <w:szCs w:val="18"/>
                <w:highlight w:val="yellow"/>
                <w:lang w:val="de-DE" w:eastAsia="it-IT"/>
              </w:rPr>
              <w:t xml:space="preserve">Angeben: </w:t>
            </w:r>
            <w:r w:rsidRPr="00721592">
              <w:rPr>
                <w:rStyle w:val="Rimandonotaapidipagina"/>
                <w:strike/>
                <w:sz w:val="18"/>
                <w:szCs w:val="18"/>
                <w:highlight w:val="yellow"/>
                <w:lang w:val="de-DE" w:eastAsia="it-IT"/>
              </w:rPr>
              <w:footnoteReference w:id="2"/>
            </w:r>
          </w:p>
        </w:tc>
        <w:tc>
          <w:tcPr>
            <w:tcW w:w="4680" w:type="dxa"/>
            <w:tcBorders>
              <w:top w:val="single" w:sz="4" w:space="0" w:color="00000A"/>
              <w:left w:val="single" w:sz="4" w:space="0" w:color="00000A"/>
              <w:right w:val="single" w:sz="4" w:space="0" w:color="00000A"/>
            </w:tcBorders>
            <w:shd w:val="clear" w:color="auto" w:fill="FFFFFF"/>
          </w:tcPr>
          <w:p w14:paraId="6E0A6098" w14:textId="77777777" w:rsidR="006072F6" w:rsidRPr="00721592" w:rsidRDefault="006072F6" w:rsidP="006C5631">
            <w:pPr>
              <w:spacing w:before="120" w:after="120"/>
              <w:rPr>
                <w:strike/>
                <w:highlight w:val="yellow"/>
                <w:lang w:val="de-DE" w:eastAsia="it-IT"/>
              </w:rPr>
            </w:pPr>
          </w:p>
        </w:tc>
      </w:tr>
      <w:tr w:rsidR="006072F6" w:rsidRPr="00721592" w14:paraId="7C4A4781" w14:textId="77777777" w:rsidTr="006C5631">
        <w:trPr>
          <w:trHeight w:val="435"/>
        </w:trPr>
        <w:tc>
          <w:tcPr>
            <w:tcW w:w="4959" w:type="dxa"/>
            <w:tcBorders>
              <w:left w:val="single" w:sz="4" w:space="0" w:color="00000A"/>
              <w:right w:val="single" w:sz="4" w:space="0" w:color="00000A"/>
            </w:tcBorders>
            <w:shd w:val="clear" w:color="auto" w:fill="FFFFFF"/>
            <w:vAlign w:val="center"/>
          </w:tcPr>
          <w:p w14:paraId="757DAE0C" w14:textId="77777777" w:rsidR="006072F6" w:rsidRPr="00721592" w:rsidRDefault="006072F6" w:rsidP="006072F6">
            <w:pPr>
              <w:pStyle w:val="Paragrafoelenco"/>
              <w:numPr>
                <w:ilvl w:val="0"/>
                <w:numId w:val="13"/>
              </w:numPr>
              <w:suppressAutoHyphens w:val="0"/>
              <w:spacing w:before="120" w:after="120"/>
              <w:ind w:left="357" w:hanging="357"/>
              <w:contextualSpacing/>
              <w:jc w:val="both"/>
              <w:rPr>
                <w:strike/>
                <w:sz w:val="18"/>
                <w:highlight w:val="yellow"/>
                <w:lang w:val="de-DE" w:eastAsia="it-IT"/>
              </w:rPr>
            </w:pPr>
            <w:r w:rsidRPr="00721592">
              <w:rPr>
                <w:strike/>
                <w:sz w:val="18"/>
                <w:highlight w:val="yellow"/>
                <w:lang w:val="de-DE" w:eastAsia="it-IT"/>
              </w:rPr>
              <w:t xml:space="preserve">Daten der verurteilten Personen: </w:t>
            </w:r>
          </w:p>
        </w:tc>
        <w:tc>
          <w:tcPr>
            <w:tcW w:w="4680" w:type="dxa"/>
            <w:tcBorders>
              <w:left w:val="single" w:sz="4" w:space="0" w:color="00000A"/>
              <w:right w:val="single" w:sz="4" w:space="0" w:color="00000A"/>
            </w:tcBorders>
            <w:shd w:val="clear" w:color="auto" w:fill="FFFFFF"/>
          </w:tcPr>
          <w:p w14:paraId="718AFE4A" w14:textId="77777777" w:rsidR="006072F6" w:rsidRPr="00721592" w:rsidRDefault="006072F6" w:rsidP="006C5631">
            <w:pPr>
              <w:spacing w:before="120" w:after="120"/>
              <w:rPr>
                <w:strike/>
                <w:highlight w:val="yellow"/>
                <w:lang w:val="de-DE" w:eastAsia="it-IT"/>
              </w:rPr>
            </w:pPr>
            <w:r w:rsidRPr="00721592">
              <w:rPr>
                <w:strike/>
                <w:sz w:val="18"/>
                <w:szCs w:val="18"/>
                <w:highlight w:val="yellow"/>
                <w:lang w:val="it-IT" w:eastAsia="it-IT"/>
              </w:rPr>
              <w:fldChar w:fldCharType="begin">
                <w:ffData>
                  <w:name w:val="Text45"/>
                  <w:enabled/>
                  <w:calcOnExit w:val="0"/>
                  <w:textInput/>
                </w:ffData>
              </w:fldChar>
            </w:r>
            <w:bookmarkStart w:id="28" w:name="Text45"/>
            <w:r w:rsidRPr="00721592">
              <w:rPr>
                <w:strike/>
                <w:sz w:val="18"/>
                <w:szCs w:val="18"/>
                <w:highlight w:val="yellow"/>
                <w:lang w:val="it-IT"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bookmarkEnd w:id="28"/>
          </w:p>
        </w:tc>
      </w:tr>
      <w:tr w:rsidR="006072F6" w:rsidRPr="00721592" w14:paraId="55EB4C65" w14:textId="77777777" w:rsidTr="006C5631">
        <w:trPr>
          <w:trHeight w:val="495"/>
        </w:trPr>
        <w:tc>
          <w:tcPr>
            <w:tcW w:w="4959" w:type="dxa"/>
            <w:tcBorders>
              <w:left w:val="single" w:sz="4" w:space="0" w:color="00000A"/>
              <w:right w:val="single" w:sz="4" w:space="0" w:color="00000A"/>
            </w:tcBorders>
            <w:shd w:val="clear" w:color="auto" w:fill="FFFFFF"/>
            <w:vAlign w:val="center"/>
          </w:tcPr>
          <w:p w14:paraId="48A60BFC" w14:textId="77777777" w:rsidR="006072F6" w:rsidRPr="00721592" w:rsidRDefault="006072F6" w:rsidP="006072F6">
            <w:pPr>
              <w:pStyle w:val="Paragrafoelenco"/>
              <w:numPr>
                <w:ilvl w:val="0"/>
                <w:numId w:val="13"/>
              </w:numPr>
              <w:suppressAutoHyphens w:val="0"/>
              <w:spacing w:before="120" w:after="120"/>
              <w:ind w:left="357" w:hanging="357"/>
              <w:contextualSpacing/>
              <w:jc w:val="both"/>
              <w:rPr>
                <w:strike/>
                <w:sz w:val="18"/>
                <w:highlight w:val="yellow"/>
                <w:lang w:val="de-DE" w:eastAsia="it-IT"/>
              </w:rPr>
            </w:pPr>
            <w:r w:rsidRPr="00721592">
              <w:rPr>
                <w:strike/>
                <w:sz w:val="18"/>
                <w:highlight w:val="yellow"/>
                <w:lang w:val="de-DE" w:eastAsia="it-IT"/>
              </w:rPr>
              <w:t>Datum der Verurteilung:</w:t>
            </w:r>
          </w:p>
        </w:tc>
        <w:tc>
          <w:tcPr>
            <w:tcW w:w="4680" w:type="dxa"/>
            <w:tcBorders>
              <w:left w:val="single" w:sz="4" w:space="0" w:color="00000A"/>
              <w:right w:val="single" w:sz="4" w:space="0" w:color="00000A"/>
            </w:tcBorders>
            <w:shd w:val="clear" w:color="auto" w:fill="FFFFFF"/>
          </w:tcPr>
          <w:p w14:paraId="2526A095" w14:textId="77777777" w:rsidR="006072F6" w:rsidRPr="00721592" w:rsidRDefault="006072F6" w:rsidP="006C5631">
            <w:pPr>
              <w:spacing w:before="120" w:after="120"/>
              <w:rPr>
                <w:strike/>
                <w:highlight w:val="yellow"/>
                <w:lang w:val="de-DE" w:eastAsia="it-IT"/>
              </w:rPr>
            </w:pP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it-IT"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p>
        </w:tc>
      </w:tr>
      <w:tr w:rsidR="006072F6" w:rsidRPr="00721592" w14:paraId="76D4ED2F" w14:textId="77777777" w:rsidTr="006C5631">
        <w:trPr>
          <w:trHeight w:val="495"/>
        </w:trPr>
        <w:tc>
          <w:tcPr>
            <w:tcW w:w="4959" w:type="dxa"/>
            <w:tcBorders>
              <w:left w:val="single" w:sz="4" w:space="0" w:color="00000A"/>
              <w:right w:val="single" w:sz="4" w:space="0" w:color="00000A"/>
            </w:tcBorders>
            <w:shd w:val="clear" w:color="auto" w:fill="FFFFFF"/>
            <w:vAlign w:val="center"/>
          </w:tcPr>
          <w:p w14:paraId="3EDE977B" w14:textId="77777777" w:rsidR="006072F6" w:rsidRPr="00721592" w:rsidRDefault="006072F6" w:rsidP="006072F6">
            <w:pPr>
              <w:pStyle w:val="Paragrafoelenco"/>
              <w:numPr>
                <w:ilvl w:val="0"/>
                <w:numId w:val="13"/>
              </w:numPr>
              <w:suppressAutoHyphens w:val="0"/>
              <w:spacing w:before="120" w:after="120"/>
              <w:ind w:left="357" w:hanging="357"/>
              <w:jc w:val="both"/>
              <w:rPr>
                <w:strike/>
                <w:sz w:val="18"/>
                <w:highlight w:val="yellow"/>
                <w:lang w:val="de-DE" w:eastAsia="it-IT"/>
              </w:rPr>
            </w:pPr>
            <w:r w:rsidRPr="00721592">
              <w:rPr>
                <w:strike/>
                <w:sz w:val="18"/>
                <w:highlight w:val="yellow"/>
                <w:lang w:val="de-DE" w:eastAsia="it-IT"/>
              </w:rPr>
              <w:t>Straftat:</w:t>
            </w:r>
          </w:p>
        </w:tc>
        <w:tc>
          <w:tcPr>
            <w:tcW w:w="4680" w:type="dxa"/>
            <w:tcBorders>
              <w:left w:val="single" w:sz="4" w:space="0" w:color="00000A"/>
              <w:right w:val="single" w:sz="4" w:space="0" w:color="00000A"/>
            </w:tcBorders>
            <w:shd w:val="clear" w:color="auto" w:fill="FFFFFF"/>
          </w:tcPr>
          <w:p w14:paraId="7C662CE3" w14:textId="77777777" w:rsidR="006072F6" w:rsidRPr="00721592" w:rsidRDefault="006072F6" w:rsidP="006C5631">
            <w:pPr>
              <w:spacing w:before="120" w:after="120"/>
              <w:rPr>
                <w:strike/>
                <w:highlight w:val="yellow"/>
                <w:lang w:val="de-DE" w:eastAsia="it-IT"/>
              </w:rPr>
            </w:pP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it-IT"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p>
        </w:tc>
      </w:tr>
      <w:tr w:rsidR="006072F6" w:rsidRPr="00721592" w14:paraId="3694ABFC" w14:textId="77777777" w:rsidTr="006C5631">
        <w:trPr>
          <w:trHeight w:val="495"/>
        </w:trPr>
        <w:tc>
          <w:tcPr>
            <w:tcW w:w="4959" w:type="dxa"/>
            <w:tcBorders>
              <w:left w:val="single" w:sz="4" w:space="0" w:color="00000A"/>
              <w:right w:val="single" w:sz="4" w:space="0" w:color="00000A"/>
            </w:tcBorders>
            <w:shd w:val="clear" w:color="auto" w:fill="FFFFFF"/>
            <w:vAlign w:val="center"/>
          </w:tcPr>
          <w:p w14:paraId="619C137E" w14:textId="77777777" w:rsidR="006072F6" w:rsidRPr="00721592" w:rsidRDefault="006072F6" w:rsidP="006072F6">
            <w:pPr>
              <w:pStyle w:val="Paragrafoelenco"/>
              <w:numPr>
                <w:ilvl w:val="0"/>
                <w:numId w:val="13"/>
              </w:numPr>
              <w:suppressAutoHyphens w:val="0"/>
              <w:spacing w:before="120" w:after="120"/>
              <w:ind w:left="357" w:hanging="357"/>
              <w:jc w:val="both"/>
              <w:rPr>
                <w:strike/>
                <w:sz w:val="18"/>
                <w:highlight w:val="yellow"/>
                <w:lang w:val="de-DE" w:eastAsia="it-IT"/>
              </w:rPr>
            </w:pPr>
            <w:r w:rsidRPr="00721592">
              <w:rPr>
                <w:strike/>
                <w:sz w:val="18"/>
                <w:highlight w:val="yellow"/>
                <w:lang w:val="de-DE" w:eastAsia="it-IT"/>
              </w:rPr>
              <w:t>falls im Urteil unmittelbar festgelegt, die Dauer der Nebenstrafe:</w:t>
            </w:r>
          </w:p>
        </w:tc>
        <w:tc>
          <w:tcPr>
            <w:tcW w:w="4680" w:type="dxa"/>
            <w:tcBorders>
              <w:left w:val="single" w:sz="4" w:space="0" w:color="00000A"/>
              <w:right w:val="single" w:sz="4" w:space="0" w:color="00000A"/>
            </w:tcBorders>
            <w:shd w:val="clear" w:color="auto" w:fill="FFFFFF"/>
          </w:tcPr>
          <w:p w14:paraId="3BA4A682" w14:textId="77777777" w:rsidR="006072F6" w:rsidRPr="00721592" w:rsidRDefault="006072F6" w:rsidP="006C5631">
            <w:pPr>
              <w:spacing w:before="120" w:after="120"/>
              <w:rPr>
                <w:strike/>
                <w:highlight w:val="yellow"/>
                <w:lang w:val="de-DE" w:eastAsia="it-IT"/>
              </w:rPr>
            </w:pP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it-IT"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p>
        </w:tc>
      </w:tr>
      <w:tr w:rsidR="006072F6" w:rsidRPr="00721592" w14:paraId="41F5FB10" w14:textId="77777777" w:rsidTr="006C5631">
        <w:trPr>
          <w:trHeight w:val="495"/>
        </w:trPr>
        <w:tc>
          <w:tcPr>
            <w:tcW w:w="4959" w:type="dxa"/>
            <w:tcBorders>
              <w:left w:val="single" w:sz="4" w:space="0" w:color="00000A"/>
              <w:right w:val="single" w:sz="4" w:space="0" w:color="00000A"/>
            </w:tcBorders>
            <w:shd w:val="clear" w:color="auto" w:fill="FFFFFF"/>
            <w:vAlign w:val="center"/>
          </w:tcPr>
          <w:p w14:paraId="0096A576" w14:textId="77777777" w:rsidR="006072F6" w:rsidRPr="00721592" w:rsidRDefault="006072F6" w:rsidP="006072F6">
            <w:pPr>
              <w:pStyle w:val="Paragrafoelenco"/>
              <w:numPr>
                <w:ilvl w:val="0"/>
                <w:numId w:val="13"/>
              </w:numPr>
              <w:suppressAutoHyphens w:val="0"/>
              <w:spacing w:before="120" w:after="120"/>
              <w:ind w:left="357" w:hanging="357"/>
              <w:jc w:val="both"/>
              <w:rPr>
                <w:strike/>
                <w:sz w:val="18"/>
                <w:highlight w:val="yellow"/>
                <w:lang w:val="de-DE" w:eastAsia="it-IT"/>
              </w:rPr>
            </w:pPr>
            <w:r w:rsidRPr="00721592">
              <w:rPr>
                <w:strike/>
                <w:sz w:val="18"/>
                <w:highlight w:val="yellow"/>
                <w:lang w:val="de-DE" w:eastAsia="it-IT"/>
              </w:rPr>
              <w:t>die etwaige Entkriminalisierung oder das Erlöschen der Straftat:</w:t>
            </w:r>
          </w:p>
        </w:tc>
        <w:tc>
          <w:tcPr>
            <w:tcW w:w="4680" w:type="dxa"/>
            <w:tcBorders>
              <w:left w:val="single" w:sz="4" w:space="0" w:color="00000A"/>
              <w:right w:val="single" w:sz="4" w:space="0" w:color="00000A"/>
            </w:tcBorders>
            <w:shd w:val="clear" w:color="auto" w:fill="FFFFFF"/>
          </w:tcPr>
          <w:p w14:paraId="2E565B36" w14:textId="77777777" w:rsidR="006072F6" w:rsidRPr="00721592" w:rsidRDefault="006072F6" w:rsidP="006C5631">
            <w:pPr>
              <w:spacing w:before="120" w:after="120"/>
              <w:rPr>
                <w:strike/>
                <w:highlight w:val="yellow"/>
                <w:lang w:val="de-DE" w:eastAsia="it-IT"/>
              </w:rPr>
            </w:pP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it-IT"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p>
        </w:tc>
      </w:tr>
      <w:tr w:rsidR="006072F6" w:rsidRPr="00721592" w14:paraId="5E862591" w14:textId="77777777" w:rsidTr="006C5631">
        <w:trPr>
          <w:trHeight w:val="495"/>
        </w:trPr>
        <w:tc>
          <w:tcPr>
            <w:tcW w:w="4959" w:type="dxa"/>
            <w:tcBorders>
              <w:left w:val="single" w:sz="4" w:space="0" w:color="00000A"/>
              <w:right w:val="single" w:sz="4" w:space="0" w:color="00000A"/>
            </w:tcBorders>
            <w:shd w:val="clear" w:color="auto" w:fill="FFFFFF"/>
            <w:vAlign w:val="center"/>
          </w:tcPr>
          <w:p w14:paraId="14AD6EFE" w14:textId="77777777" w:rsidR="006072F6" w:rsidRPr="00721592" w:rsidRDefault="006072F6" w:rsidP="006072F6">
            <w:pPr>
              <w:pStyle w:val="Paragrafoelenco"/>
              <w:numPr>
                <w:ilvl w:val="0"/>
                <w:numId w:val="13"/>
              </w:numPr>
              <w:suppressAutoHyphens w:val="0"/>
              <w:spacing w:before="120" w:after="120"/>
              <w:ind w:left="357" w:hanging="357"/>
              <w:jc w:val="both"/>
              <w:rPr>
                <w:strike/>
                <w:sz w:val="18"/>
                <w:highlight w:val="yellow"/>
                <w:lang w:val="de-DE" w:eastAsia="it-IT"/>
              </w:rPr>
            </w:pPr>
            <w:r w:rsidRPr="00721592">
              <w:rPr>
                <w:strike/>
                <w:sz w:val="18"/>
                <w:highlight w:val="yellow"/>
                <w:lang w:val="de-DE" w:eastAsia="it-IT"/>
              </w:rPr>
              <w:t>Wiedereinsetzung in die früheren Rechte oder Widerruf der Verurteilung:</w:t>
            </w:r>
          </w:p>
        </w:tc>
        <w:tc>
          <w:tcPr>
            <w:tcW w:w="4680" w:type="dxa"/>
            <w:tcBorders>
              <w:left w:val="single" w:sz="4" w:space="0" w:color="00000A"/>
              <w:right w:val="single" w:sz="4" w:space="0" w:color="00000A"/>
            </w:tcBorders>
            <w:shd w:val="clear" w:color="auto" w:fill="FFFFFF"/>
          </w:tcPr>
          <w:p w14:paraId="5C87BDB8" w14:textId="77777777" w:rsidR="006072F6" w:rsidRPr="00721592" w:rsidRDefault="006072F6" w:rsidP="006C5631">
            <w:pPr>
              <w:spacing w:before="120" w:after="120"/>
              <w:rPr>
                <w:strike/>
                <w:highlight w:val="yellow"/>
                <w:lang w:val="de-DE" w:eastAsia="it-IT"/>
              </w:rPr>
            </w:pP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it-IT"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p>
        </w:tc>
      </w:tr>
      <w:tr w:rsidR="006072F6" w:rsidRPr="00721592" w14:paraId="3E2BCB01" w14:textId="77777777" w:rsidTr="006C5631">
        <w:trPr>
          <w:trHeight w:val="569"/>
        </w:trPr>
        <w:tc>
          <w:tcPr>
            <w:tcW w:w="4959" w:type="dxa"/>
            <w:tcBorders>
              <w:left w:val="single" w:sz="4" w:space="0" w:color="00000A"/>
              <w:bottom w:val="single" w:sz="4" w:space="0" w:color="00000A"/>
              <w:right w:val="single" w:sz="4" w:space="0" w:color="00000A"/>
            </w:tcBorders>
            <w:shd w:val="clear" w:color="auto" w:fill="FFFFFF"/>
          </w:tcPr>
          <w:p w14:paraId="5B5C10D4" w14:textId="77777777" w:rsidR="006072F6" w:rsidRPr="00721592" w:rsidRDefault="006072F6" w:rsidP="006072F6">
            <w:pPr>
              <w:pStyle w:val="Paragrafoelenco"/>
              <w:numPr>
                <w:ilvl w:val="0"/>
                <w:numId w:val="13"/>
              </w:numPr>
              <w:suppressAutoHyphens w:val="0"/>
              <w:spacing w:before="120" w:after="120"/>
              <w:ind w:left="357" w:hanging="357"/>
              <w:contextualSpacing/>
              <w:jc w:val="both"/>
              <w:rPr>
                <w:strike/>
                <w:sz w:val="18"/>
                <w:highlight w:val="yellow"/>
                <w:lang w:val="de-DE" w:eastAsia="it-IT"/>
              </w:rPr>
            </w:pPr>
            <w:r w:rsidRPr="00721592">
              <w:rPr>
                <w:strike/>
                <w:sz w:val="18"/>
                <w:highlight w:val="yellow"/>
                <w:lang w:val="de-DE" w:eastAsia="it-IT"/>
              </w:rPr>
              <w:t>etwaiges Erlöschen der unbefristeten Nebenstrafe gemäß Art. 179 Abs. 7 des Strafgesetzbuches:</w:t>
            </w:r>
          </w:p>
        </w:tc>
        <w:tc>
          <w:tcPr>
            <w:tcW w:w="4680" w:type="dxa"/>
            <w:tcBorders>
              <w:left w:val="single" w:sz="4" w:space="0" w:color="00000A"/>
              <w:bottom w:val="single" w:sz="4" w:space="0" w:color="00000A"/>
              <w:right w:val="single" w:sz="4" w:space="0" w:color="00000A"/>
            </w:tcBorders>
            <w:shd w:val="clear" w:color="auto" w:fill="FFFFFF"/>
          </w:tcPr>
          <w:p w14:paraId="75FE7718" w14:textId="77777777" w:rsidR="006072F6" w:rsidRPr="00721592" w:rsidRDefault="006072F6" w:rsidP="006C5631">
            <w:pPr>
              <w:spacing w:before="120" w:after="120"/>
              <w:rPr>
                <w:strike/>
                <w:highlight w:val="yellow"/>
                <w:lang w:val="de-DE" w:eastAsia="it-IT"/>
              </w:rPr>
            </w:pP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it-IT"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p>
        </w:tc>
      </w:tr>
      <w:tr w:rsidR="006072F6" w:rsidRPr="00721592" w14:paraId="7DA37714" w14:textId="77777777" w:rsidTr="006C5631">
        <w:tc>
          <w:tcPr>
            <w:tcW w:w="4959"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117C5CC" w14:textId="77777777" w:rsidR="006072F6" w:rsidRPr="00721592" w:rsidRDefault="006072F6" w:rsidP="006C5631">
            <w:pPr>
              <w:spacing w:before="120" w:after="120"/>
              <w:jc w:val="both"/>
              <w:rPr>
                <w:b/>
                <w:strike/>
                <w:highlight w:val="yellow"/>
                <w:lang w:val="de-DE" w:eastAsia="it-IT"/>
              </w:rPr>
            </w:pPr>
            <w:r w:rsidRPr="00721592">
              <w:rPr>
                <w:b/>
                <w:strike/>
                <w:sz w:val="18"/>
                <w:highlight w:val="yellow"/>
                <w:lang w:val="de-DE" w:eastAsia="it-IT"/>
              </w:rPr>
              <w:t>Hat der Wirtschaftsteilnehmer im Falle einer Verurteilung ausreichende Maßnahmen getroffen, um seine Zuverlässigkeit trotz des Vorliegens eines einschlägigen Ausschlussgrundes nachzuweisen („Self-</w:t>
            </w:r>
            <w:proofErr w:type="spellStart"/>
            <w:r w:rsidRPr="00721592">
              <w:rPr>
                <w:b/>
                <w:strike/>
                <w:sz w:val="18"/>
                <w:highlight w:val="yellow"/>
                <w:lang w:val="de-DE" w:eastAsia="it-IT"/>
              </w:rPr>
              <w:t>Cleaning</w:t>
            </w:r>
            <w:proofErr w:type="spellEnd"/>
            <w:r w:rsidRPr="00721592">
              <w:rPr>
                <w:b/>
                <w:strike/>
                <w:sz w:val="18"/>
                <w:highlight w:val="yellow"/>
                <w:lang w:val="de-DE" w:eastAsia="it-IT"/>
              </w:rPr>
              <w:t xml:space="preserve">”, vgl. Art. 96, Absätze 3, 4 und 6)? </w:t>
            </w:r>
          </w:p>
        </w:tc>
        <w:tc>
          <w:tcPr>
            <w:tcW w:w="4680" w:type="dxa"/>
            <w:tcBorders>
              <w:top w:val="single" w:sz="4" w:space="0" w:color="00000A"/>
              <w:left w:val="single" w:sz="4" w:space="0" w:color="00000A"/>
              <w:bottom w:val="single" w:sz="4" w:space="0" w:color="00000A"/>
              <w:right w:val="single" w:sz="4" w:space="0" w:color="00000A"/>
            </w:tcBorders>
            <w:shd w:val="clear" w:color="auto" w:fill="FFFFFF"/>
          </w:tcPr>
          <w:p w14:paraId="780BF42E" w14:textId="77777777" w:rsidR="006072F6" w:rsidRPr="00721592" w:rsidRDefault="006072F6" w:rsidP="006C5631">
            <w:pPr>
              <w:spacing w:before="120" w:after="120"/>
              <w:ind w:left="51"/>
              <w:rPr>
                <w:strike/>
                <w:highlight w:val="yellow"/>
                <w:lang w:val="de-DE" w:eastAsia="it-IT"/>
              </w:rPr>
            </w:pPr>
            <w:r w:rsidRPr="00721592">
              <w:rPr>
                <w:strike/>
                <w:sz w:val="18"/>
                <w:szCs w:val="18"/>
                <w:highlight w:val="yellow"/>
                <w:lang w:val="it-IT" w:eastAsia="it-IT"/>
              </w:rPr>
              <w:fldChar w:fldCharType="begin">
                <w:ffData>
                  <w:name w:val="Kontrollkästchen1"/>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Ja</w:t>
            </w:r>
            <w:r w:rsidRPr="00721592">
              <w:rPr>
                <w:strike/>
                <w:sz w:val="18"/>
                <w:szCs w:val="18"/>
                <w:highlight w:val="yellow"/>
                <w:lang w:val="de-DE" w:eastAsia="it-IT"/>
              </w:rPr>
              <w:tab/>
            </w:r>
            <w:r w:rsidRPr="00721592">
              <w:rPr>
                <w:strike/>
                <w:sz w:val="18"/>
                <w:szCs w:val="18"/>
                <w:highlight w:val="yellow"/>
                <w:lang w:val="it-IT" w:eastAsia="it-IT"/>
              </w:rPr>
              <w:fldChar w:fldCharType="begin">
                <w:ffData>
                  <w:name w:val="Kontrollkästchen2"/>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Nein</w:t>
            </w:r>
          </w:p>
        </w:tc>
      </w:tr>
      <w:tr w:rsidR="006072F6" w:rsidRPr="00721592" w14:paraId="3B8A71AD" w14:textId="77777777" w:rsidTr="006C5631">
        <w:tc>
          <w:tcPr>
            <w:tcW w:w="4959" w:type="dxa"/>
            <w:tcBorders>
              <w:top w:val="single" w:sz="4" w:space="0" w:color="00000A"/>
              <w:left w:val="single" w:sz="4" w:space="0" w:color="00000A"/>
              <w:bottom w:val="single" w:sz="4" w:space="0" w:color="auto"/>
              <w:right w:val="single" w:sz="4" w:space="0" w:color="00000A"/>
            </w:tcBorders>
            <w:shd w:val="clear" w:color="auto" w:fill="FFFFFF"/>
            <w:vAlign w:val="center"/>
          </w:tcPr>
          <w:p w14:paraId="031C298A" w14:textId="77777777" w:rsidR="006072F6" w:rsidRPr="00721592" w:rsidRDefault="006072F6" w:rsidP="006C5631">
            <w:pPr>
              <w:spacing w:before="120" w:after="120"/>
              <w:jc w:val="both"/>
              <w:rPr>
                <w:b/>
                <w:strike/>
                <w:highlight w:val="yellow"/>
                <w:lang w:val="de-DE" w:eastAsia="it-IT"/>
              </w:rPr>
            </w:pPr>
            <w:r w:rsidRPr="00721592">
              <w:rPr>
                <w:b/>
                <w:strike/>
                <w:sz w:val="18"/>
                <w:highlight w:val="yellow"/>
                <w:lang w:val="de-DE" w:eastAsia="it-IT"/>
              </w:rPr>
              <w:t>FALLS JA, FOLGENDES AUSFÜLLEN, SONST ÜBERGEHEN ZU PUNKT 3.A.2</w:t>
            </w:r>
          </w:p>
        </w:tc>
        <w:tc>
          <w:tcPr>
            <w:tcW w:w="4680" w:type="dxa"/>
            <w:tcBorders>
              <w:top w:val="single" w:sz="4" w:space="0" w:color="00000A"/>
              <w:left w:val="single" w:sz="4" w:space="0" w:color="00000A"/>
              <w:bottom w:val="single" w:sz="4" w:space="0" w:color="auto"/>
              <w:right w:val="single" w:sz="4" w:space="0" w:color="00000A"/>
            </w:tcBorders>
            <w:shd w:val="clear" w:color="auto" w:fill="FFFFFF"/>
          </w:tcPr>
          <w:p w14:paraId="6A723C91" w14:textId="77777777" w:rsidR="006072F6" w:rsidRPr="00721592" w:rsidRDefault="006072F6" w:rsidP="006C5631">
            <w:pPr>
              <w:spacing w:before="120" w:after="120"/>
              <w:rPr>
                <w:strike/>
                <w:highlight w:val="yellow"/>
                <w:lang w:val="de-DE" w:eastAsia="it-IT"/>
              </w:rPr>
            </w:pPr>
          </w:p>
        </w:tc>
      </w:tr>
      <w:tr w:rsidR="006072F6" w:rsidRPr="00721592" w14:paraId="09C8F90D" w14:textId="77777777" w:rsidTr="006C5631">
        <w:tc>
          <w:tcPr>
            <w:tcW w:w="4959" w:type="dxa"/>
            <w:tcBorders>
              <w:left w:val="single" w:sz="4" w:space="0" w:color="auto"/>
              <w:right w:val="single" w:sz="4" w:space="0" w:color="auto"/>
            </w:tcBorders>
            <w:shd w:val="clear" w:color="auto" w:fill="FFFFFF"/>
          </w:tcPr>
          <w:p w14:paraId="4937D303" w14:textId="77777777" w:rsidR="006072F6" w:rsidRPr="00721592" w:rsidRDefault="006072F6" w:rsidP="006072F6">
            <w:pPr>
              <w:pStyle w:val="Paragrafoelenco"/>
              <w:numPr>
                <w:ilvl w:val="0"/>
                <w:numId w:val="10"/>
              </w:numPr>
              <w:suppressAutoHyphens w:val="0"/>
              <w:spacing w:before="120" w:after="120"/>
              <w:contextualSpacing/>
              <w:jc w:val="both"/>
              <w:rPr>
                <w:strike/>
                <w:sz w:val="18"/>
                <w:szCs w:val="18"/>
                <w:highlight w:val="yellow"/>
                <w:lang w:val="de-DE" w:eastAsia="it-IT"/>
              </w:rPr>
            </w:pPr>
            <w:r w:rsidRPr="00721592">
              <w:rPr>
                <w:strike/>
                <w:sz w:val="18"/>
                <w:szCs w:val="18"/>
                <w:highlight w:val="yellow"/>
                <w:lang w:val="de-DE" w:eastAsia="it-IT"/>
              </w:rPr>
              <w:t xml:space="preserve">Hat der Wirtschaftsteilnehmer jeglichen durch die Straftat oder das rechtswidrige Verhalten verursachten Schaden ersetzt? </w:t>
            </w:r>
          </w:p>
        </w:tc>
        <w:tc>
          <w:tcPr>
            <w:tcW w:w="4680" w:type="dxa"/>
            <w:tcBorders>
              <w:left w:val="single" w:sz="4" w:space="0" w:color="auto"/>
              <w:right w:val="single" w:sz="4" w:space="0" w:color="auto"/>
            </w:tcBorders>
            <w:shd w:val="clear" w:color="auto" w:fill="FFFFFF"/>
          </w:tcPr>
          <w:p w14:paraId="7DA6F9C5" w14:textId="77777777" w:rsidR="006072F6" w:rsidRPr="00721592" w:rsidRDefault="006072F6" w:rsidP="006C5631">
            <w:pPr>
              <w:spacing w:before="120" w:after="120"/>
              <w:rPr>
                <w:strike/>
                <w:sz w:val="18"/>
                <w:szCs w:val="18"/>
                <w:highlight w:val="yellow"/>
                <w:lang w:val="de-DE" w:eastAsia="it-IT"/>
              </w:rPr>
            </w:pPr>
            <w:r w:rsidRPr="00721592">
              <w:rPr>
                <w:strike/>
                <w:sz w:val="18"/>
                <w:szCs w:val="18"/>
                <w:highlight w:val="yellow"/>
                <w:lang w:val="de-DE" w:eastAsia="it-IT"/>
              </w:rPr>
              <w:fldChar w:fldCharType="begin">
                <w:ffData>
                  <w:name w:val="Kontrollkästchen1"/>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de-DE" w:eastAsia="it-IT"/>
              </w:rPr>
            </w:r>
            <w:r w:rsidR="00E40FFE" w:rsidRPr="00721592">
              <w:rPr>
                <w:strike/>
                <w:sz w:val="18"/>
                <w:szCs w:val="18"/>
                <w:highlight w:val="yellow"/>
                <w:lang w:val="de-DE" w:eastAsia="it-IT"/>
              </w:rPr>
              <w:fldChar w:fldCharType="separate"/>
            </w:r>
            <w:r w:rsidRPr="00721592">
              <w:rPr>
                <w:strike/>
                <w:sz w:val="18"/>
                <w:szCs w:val="18"/>
                <w:highlight w:val="yellow"/>
                <w:lang w:val="de-DE" w:eastAsia="it-IT"/>
              </w:rPr>
              <w:fldChar w:fldCharType="end"/>
            </w:r>
            <w:r w:rsidRPr="00721592">
              <w:rPr>
                <w:strike/>
                <w:sz w:val="18"/>
                <w:szCs w:val="18"/>
                <w:highlight w:val="yellow"/>
                <w:lang w:val="de-DE" w:eastAsia="it-IT"/>
              </w:rPr>
              <w:t xml:space="preserve"> Ja</w:t>
            </w:r>
            <w:r w:rsidRPr="00721592">
              <w:rPr>
                <w:strike/>
                <w:sz w:val="18"/>
                <w:szCs w:val="18"/>
                <w:highlight w:val="yellow"/>
                <w:lang w:val="de-DE" w:eastAsia="it-IT"/>
              </w:rPr>
              <w:tab/>
            </w:r>
            <w:r w:rsidRPr="00721592">
              <w:rPr>
                <w:strike/>
                <w:sz w:val="18"/>
                <w:szCs w:val="18"/>
                <w:highlight w:val="yellow"/>
                <w:lang w:val="de-DE" w:eastAsia="it-IT"/>
              </w:rPr>
              <w:fldChar w:fldCharType="begin">
                <w:ffData>
                  <w:name w:val="Kontrollkästchen2"/>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de-DE" w:eastAsia="it-IT"/>
              </w:rPr>
            </w:r>
            <w:r w:rsidR="00E40FFE" w:rsidRPr="00721592">
              <w:rPr>
                <w:strike/>
                <w:sz w:val="18"/>
                <w:szCs w:val="18"/>
                <w:highlight w:val="yellow"/>
                <w:lang w:val="de-DE" w:eastAsia="it-IT"/>
              </w:rPr>
              <w:fldChar w:fldCharType="separate"/>
            </w:r>
            <w:r w:rsidRPr="00721592">
              <w:rPr>
                <w:strike/>
                <w:sz w:val="18"/>
                <w:szCs w:val="18"/>
                <w:highlight w:val="yellow"/>
                <w:lang w:val="de-DE" w:eastAsia="it-IT"/>
              </w:rPr>
              <w:fldChar w:fldCharType="end"/>
            </w:r>
            <w:r w:rsidRPr="00721592">
              <w:rPr>
                <w:strike/>
                <w:sz w:val="18"/>
                <w:szCs w:val="18"/>
                <w:highlight w:val="yellow"/>
                <w:lang w:val="de-DE" w:eastAsia="it-IT"/>
              </w:rPr>
              <w:t xml:space="preserve"> Nein</w:t>
            </w:r>
          </w:p>
        </w:tc>
      </w:tr>
      <w:tr w:rsidR="006072F6" w:rsidRPr="00721592" w14:paraId="2B87D4F0" w14:textId="77777777" w:rsidTr="006C5631">
        <w:tblPrEx>
          <w:tblCellMar>
            <w:top w:w="28" w:type="dxa"/>
            <w:bottom w:w="28" w:type="dxa"/>
          </w:tblCellMar>
          <w:tblLook w:val="04A0" w:firstRow="1" w:lastRow="0" w:firstColumn="1" w:lastColumn="0" w:noHBand="0" w:noVBand="1"/>
        </w:tblPrEx>
        <w:tc>
          <w:tcPr>
            <w:tcW w:w="4959" w:type="dxa"/>
            <w:tcBorders>
              <w:top w:val="nil"/>
              <w:left w:val="single" w:sz="4" w:space="0" w:color="auto"/>
              <w:bottom w:val="nil"/>
              <w:right w:val="single" w:sz="4" w:space="0" w:color="auto"/>
            </w:tcBorders>
            <w:shd w:val="clear" w:color="auto" w:fill="FFFFFF"/>
            <w:hideMark/>
          </w:tcPr>
          <w:p w14:paraId="7E070C36" w14:textId="77777777" w:rsidR="006072F6" w:rsidRPr="00721592" w:rsidRDefault="006072F6" w:rsidP="006C5631">
            <w:pPr>
              <w:spacing w:before="60" w:after="60"/>
              <w:jc w:val="center"/>
              <w:rPr>
                <w:strike/>
                <w:sz w:val="18"/>
                <w:highlight w:val="yellow"/>
                <w:lang w:val="de-DE" w:eastAsia="it-IT"/>
              </w:rPr>
            </w:pPr>
            <w:r w:rsidRPr="00721592">
              <w:rPr>
                <w:strike/>
                <w:sz w:val="18"/>
                <w:highlight w:val="yellow"/>
                <w:lang w:val="de-DE" w:eastAsia="it-IT"/>
              </w:rPr>
              <w:t>oder</w:t>
            </w:r>
          </w:p>
        </w:tc>
        <w:tc>
          <w:tcPr>
            <w:tcW w:w="4680" w:type="dxa"/>
            <w:tcBorders>
              <w:top w:val="nil"/>
              <w:left w:val="single" w:sz="4" w:space="0" w:color="auto"/>
              <w:bottom w:val="nil"/>
              <w:right w:val="single" w:sz="4" w:space="0" w:color="auto"/>
            </w:tcBorders>
            <w:shd w:val="clear" w:color="auto" w:fill="FFFFFF"/>
          </w:tcPr>
          <w:p w14:paraId="6F6C5F10" w14:textId="77777777" w:rsidR="006072F6" w:rsidRPr="00721592" w:rsidRDefault="006072F6" w:rsidP="006C5631">
            <w:pPr>
              <w:spacing w:before="60" w:after="60"/>
              <w:rPr>
                <w:strike/>
                <w:sz w:val="18"/>
                <w:szCs w:val="18"/>
                <w:highlight w:val="yellow"/>
                <w:lang w:val="de-DE" w:eastAsia="it-IT"/>
              </w:rPr>
            </w:pPr>
          </w:p>
        </w:tc>
      </w:tr>
      <w:tr w:rsidR="006072F6" w:rsidRPr="00721592" w14:paraId="168E5C3B" w14:textId="77777777" w:rsidTr="006C5631">
        <w:tc>
          <w:tcPr>
            <w:tcW w:w="4959" w:type="dxa"/>
            <w:tcBorders>
              <w:left w:val="single" w:sz="4" w:space="0" w:color="auto"/>
              <w:right w:val="single" w:sz="4" w:space="0" w:color="auto"/>
            </w:tcBorders>
            <w:shd w:val="clear" w:color="auto" w:fill="FFFFFF"/>
          </w:tcPr>
          <w:p w14:paraId="1500B2DD" w14:textId="77777777" w:rsidR="006072F6" w:rsidRPr="00721592" w:rsidRDefault="006072F6" w:rsidP="006072F6">
            <w:pPr>
              <w:pStyle w:val="Paragrafoelenco"/>
              <w:numPr>
                <w:ilvl w:val="0"/>
                <w:numId w:val="10"/>
              </w:numPr>
              <w:suppressAutoHyphens w:val="0"/>
              <w:spacing w:before="120" w:after="120"/>
              <w:contextualSpacing/>
              <w:jc w:val="both"/>
              <w:rPr>
                <w:strike/>
                <w:sz w:val="18"/>
                <w:szCs w:val="18"/>
                <w:highlight w:val="yellow"/>
                <w:lang w:val="de-DE" w:eastAsia="it-IT"/>
              </w:rPr>
            </w:pPr>
            <w:r w:rsidRPr="00721592">
              <w:rPr>
                <w:strike/>
                <w:sz w:val="18"/>
                <w:szCs w:val="18"/>
                <w:highlight w:val="yellow"/>
                <w:lang w:val="de-DE" w:eastAsia="it-IT"/>
              </w:rPr>
              <w:t>Hat sich der Wirtschaftsteilnehmer verpflichtet jeglichen durch die Straftat oder das rechtswidrige Verhalten verursachten Schaden zu ersetzen?</w:t>
            </w:r>
          </w:p>
        </w:tc>
        <w:tc>
          <w:tcPr>
            <w:tcW w:w="4680" w:type="dxa"/>
            <w:tcBorders>
              <w:left w:val="single" w:sz="4" w:space="0" w:color="auto"/>
              <w:right w:val="single" w:sz="4" w:space="0" w:color="auto"/>
            </w:tcBorders>
            <w:shd w:val="clear" w:color="auto" w:fill="FFFFFF"/>
          </w:tcPr>
          <w:p w14:paraId="56DA7A30" w14:textId="77777777" w:rsidR="006072F6" w:rsidRPr="00721592" w:rsidRDefault="006072F6" w:rsidP="006C5631">
            <w:pPr>
              <w:spacing w:before="120" w:after="120"/>
              <w:rPr>
                <w:strike/>
                <w:sz w:val="18"/>
                <w:szCs w:val="18"/>
                <w:highlight w:val="yellow"/>
                <w:lang w:val="de-DE" w:eastAsia="it-IT"/>
              </w:rPr>
            </w:pPr>
            <w:r w:rsidRPr="00721592">
              <w:rPr>
                <w:strike/>
                <w:sz w:val="18"/>
                <w:szCs w:val="18"/>
                <w:highlight w:val="yellow"/>
                <w:lang w:val="de-DE" w:eastAsia="it-IT"/>
              </w:rPr>
              <w:fldChar w:fldCharType="begin">
                <w:ffData>
                  <w:name w:val="Kontrollkästchen1"/>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de-DE" w:eastAsia="it-IT"/>
              </w:rPr>
            </w:r>
            <w:r w:rsidR="00E40FFE" w:rsidRPr="00721592">
              <w:rPr>
                <w:strike/>
                <w:sz w:val="18"/>
                <w:szCs w:val="18"/>
                <w:highlight w:val="yellow"/>
                <w:lang w:val="de-DE" w:eastAsia="it-IT"/>
              </w:rPr>
              <w:fldChar w:fldCharType="separate"/>
            </w:r>
            <w:r w:rsidRPr="00721592">
              <w:rPr>
                <w:strike/>
                <w:sz w:val="18"/>
                <w:szCs w:val="18"/>
                <w:highlight w:val="yellow"/>
                <w:lang w:val="de-DE" w:eastAsia="it-IT"/>
              </w:rPr>
              <w:fldChar w:fldCharType="end"/>
            </w:r>
            <w:r w:rsidRPr="00721592">
              <w:rPr>
                <w:strike/>
                <w:sz w:val="18"/>
                <w:szCs w:val="18"/>
                <w:highlight w:val="yellow"/>
                <w:lang w:val="de-DE" w:eastAsia="it-IT"/>
              </w:rPr>
              <w:t xml:space="preserve"> Ja</w:t>
            </w:r>
            <w:r w:rsidRPr="00721592">
              <w:rPr>
                <w:strike/>
                <w:sz w:val="18"/>
                <w:szCs w:val="18"/>
                <w:highlight w:val="yellow"/>
                <w:lang w:val="de-DE" w:eastAsia="it-IT"/>
              </w:rPr>
              <w:tab/>
            </w:r>
            <w:r w:rsidRPr="00721592">
              <w:rPr>
                <w:strike/>
                <w:sz w:val="18"/>
                <w:szCs w:val="18"/>
                <w:highlight w:val="yellow"/>
                <w:lang w:val="de-DE" w:eastAsia="it-IT"/>
              </w:rPr>
              <w:fldChar w:fldCharType="begin">
                <w:ffData>
                  <w:name w:val="Kontrollkästchen2"/>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de-DE" w:eastAsia="it-IT"/>
              </w:rPr>
            </w:r>
            <w:r w:rsidR="00E40FFE" w:rsidRPr="00721592">
              <w:rPr>
                <w:strike/>
                <w:sz w:val="18"/>
                <w:szCs w:val="18"/>
                <w:highlight w:val="yellow"/>
                <w:lang w:val="de-DE" w:eastAsia="it-IT"/>
              </w:rPr>
              <w:fldChar w:fldCharType="separate"/>
            </w:r>
            <w:r w:rsidRPr="00721592">
              <w:rPr>
                <w:strike/>
                <w:sz w:val="18"/>
                <w:szCs w:val="18"/>
                <w:highlight w:val="yellow"/>
                <w:lang w:val="de-DE" w:eastAsia="it-IT"/>
              </w:rPr>
              <w:fldChar w:fldCharType="end"/>
            </w:r>
            <w:r w:rsidRPr="00721592">
              <w:rPr>
                <w:strike/>
                <w:sz w:val="18"/>
                <w:szCs w:val="18"/>
                <w:highlight w:val="yellow"/>
                <w:lang w:val="de-DE" w:eastAsia="it-IT"/>
              </w:rPr>
              <w:t xml:space="preserve"> Nein</w:t>
            </w:r>
          </w:p>
        </w:tc>
      </w:tr>
      <w:tr w:rsidR="006072F6" w:rsidRPr="00721592" w14:paraId="072D233A" w14:textId="77777777" w:rsidTr="006C5631">
        <w:tblPrEx>
          <w:tblCellMar>
            <w:top w:w="28" w:type="dxa"/>
            <w:bottom w:w="28" w:type="dxa"/>
          </w:tblCellMar>
          <w:tblLook w:val="04A0" w:firstRow="1" w:lastRow="0" w:firstColumn="1" w:lastColumn="0" w:noHBand="0" w:noVBand="1"/>
        </w:tblPrEx>
        <w:tc>
          <w:tcPr>
            <w:tcW w:w="4959" w:type="dxa"/>
            <w:tcBorders>
              <w:top w:val="nil"/>
              <w:left w:val="single" w:sz="4" w:space="0" w:color="auto"/>
              <w:bottom w:val="nil"/>
              <w:right w:val="single" w:sz="4" w:space="0" w:color="auto"/>
            </w:tcBorders>
            <w:shd w:val="clear" w:color="auto" w:fill="FFFFFF"/>
            <w:hideMark/>
          </w:tcPr>
          <w:p w14:paraId="6E750046" w14:textId="77777777" w:rsidR="006072F6" w:rsidRPr="00721592" w:rsidRDefault="006072F6" w:rsidP="006C5631">
            <w:pPr>
              <w:spacing w:before="60" w:after="60"/>
              <w:jc w:val="center"/>
              <w:rPr>
                <w:strike/>
                <w:sz w:val="18"/>
                <w:highlight w:val="yellow"/>
                <w:lang w:val="de-DE" w:eastAsia="it-IT"/>
              </w:rPr>
            </w:pPr>
            <w:r w:rsidRPr="00721592">
              <w:rPr>
                <w:strike/>
                <w:sz w:val="18"/>
                <w:highlight w:val="yellow"/>
                <w:lang w:val="de-DE" w:eastAsia="it-IT"/>
              </w:rPr>
              <w:t>und</w:t>
            </w:r>
          </w:p>
        </w:tc>
        <w:tc>
          <w:tcPr>
            <w:tcW w:w="4680" w:type="dxa"/>
            <w:tcBorders>
              <w:top w:val="nil"/>
              <w:left w:val="single" w:sz="4" w:space="0" w:color="auto"/>
              <w:bottom w:val="nil"/>
              <w:right w:val="single" w:sz="4" w:space="0" w:color="auto"/>
            </w:tcBorders>
            <w:shd w:val="clear" w:color="auto" w:fill="FFFFFF"/>
          </w:tcPr>
          <w:p w14:paraId="19986A27" w14:textId="77777777" w:rsidR="006072F6" w:rsidRPr="00721592" w:rsidRDefault="006072F6" w:rsidP="006C5631">
            <w:pPr>
              <w:spacing w:before="60" w:after="60"/>
              <w:rPr>
                <w:strike/>
                <w:sz w:val="18"/>
                <w:szCs w:val="18"/>
                <w:highlight w:val="yellow"/>
                <w:lang w:val="de-DE" w:eastAsia="it-IT"/>
              </w:rPr>
            </w:pPr>
          </w:p>
        </w:tc>
      </w:tr>
      <w:tr w:rsidR="006072F6" w:rsidRPr="00721592" w14:paraId="5D90A238" w14:textId="77777777" w:rsidTr="006C5631">
        <w:tblPrEx>
          <w:tblCellMar>
            <w:top w:w="28" w:type="dxa"/>
            <w:bottom w:w="28" w:type="dxa"/>
          </w:tblCellMar>
          <w:tblLook w:val="04A0" w:firstRow="1" w:lastRow="0" w:firstColumn="1" w:lastColumn="0" w:noHBand="0" w:noVBand="1"/>
        </w:tblPrEx>
        <w:tc>
          <w:tcPr>
            <w:tcW w:w="4959" w:type="dxa"/>
            <w:tcBorders>
              <w:top w:val="nil"/>
              <w:left w:val="single" w:sz="4" w:space="0" w:color="auto"/>
              <w:bottom w:val="nil"/>
              <w:right w:val="single" w:sz="4" w:space="0" w:color="auto"/>
            </w:tcBorders>
            <w:shd w:val="clear" w:color="auto" w:fill="FFFFFF"/>
          </w:tcPr>
          <w:p w14:paraId="69AD1F5D" w14:textId="77777777" w:rsidR="006072F6" w:rsidRPr="00721592" w:rsidRDefault="006072F6" w:rsidP="006C5631">
            <w:pPr>
              <w:spacing w:before="60" w:after="60"/>
              <w:jc w:val="both"/>
              <w:rPr>
                <w:strike/>
                <w:sz w:val="18"/>
                <w:highlight w:val="yellow"/>
                <w:lang w:val="de-DE" w:eastAsia="it-IT"/>
              </w:rPr>
            </w:pPr>
            <w:r w:rsidRPr="00721592">
              <w:rPr>
                <w:strike/>
                <w:sz w:val="18"/>
                <w:highlight w:val="yellow"/>
                <w:lang w:val="de-DE" w:eastAsia="it-IT"/>
              </w:rPr>
              <w:t>hat der Wirtschaftsteilnehmer</w:t>
            </w:r>
            <w:r w:rsidRPr="00721592">
              <w:rPr>
                <w:strike/>
                <w:highlight w:val="yellow"/>
                <w:lang w:val="de-DE"/>
              </w:rPr>
              <w:t xml:space="preserve"> </w:t>
            </w:r>
            <w:r w:rsidRPr="00721592">
              <w:rPr>
                <w:strike/>
                <w:sz w:val="18"/>
                <w:highlight w:val="yellow"/>
                <w:lang w:val="de-DE" w:eastAsia="it-IT"/>
              </w:rPr>
              <w:t>die Tatsachen und Umstände vollumfänglich geklärt und mit den zuständigen Behörden zusammengearbeitet?</w:t>
            </w:r>
          </w:p>
        </w:tc>
        <w:tc>
          <w:tcPr>
            <w:tcW w:w="4680" w:type="dxa"/>
            <w:tcBorders>
              <w:top w:val="nil"/>
              <w:left w:val="single" w:sz="4" w:space="0" w:color="auto"/>
              <w:bottom w:val="nil"/>
              <w:right w:val="single" w:sz="4" w:space="0" w:color="auto"/>
            </w:tcBorders>
            <w:shd w:val="clear" w:color="auto" w:fill="FFFFFF"/>
          </w:tcPr>
          <w:p w14:paraId="319934F0" w14:textId="77777777" w:rsidR="006072F6" w:rsidRPr="00721592" w:rsidRDefault="006072F6" w:rsidP="006C5631">
            <w:pPr>
              <w:spacing w:before="60" w:after="60"/>
              <w:rPr>
                <w:strike/>
                <w:sz w:val="18"/>
                <w:szCs w:val="18"/>
                <w:highlight w:val="yellow"/>
                <w:lang w:val="de-DE" w:eastAsia="it-IT"/>
              </w:rPr>
            </w:pPr>
            <w:r w:rsidRPr="00721592">
              <w:rPr>
                <w:strike/>
                <w:sz w:val="18"/>
                <w:szCs w:val="18"/>
                <w:highlight w:val="yellow"/>
                <w:lang w:val="de-DE" w:eastAsia="it-IT"/>
              </w:rPr>
              <w:fldChar w:fldCharType="begin">
                <w:ffData>
                  <w:name w:val="Kontrollkästchen1"/>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de-DE" w:eastAsia="it-IT"/>
              </w:rPr>
            </w:r>
            <w:r w:rsidR="00E40FFE" w:rsidRPr="00721592">
              <w:rPr>
                <w:strike/>
                <w:sz w:val="18"/>
                <w:szCs w:val="18"/>
                <w:highlight w:val="yellow"/>
                <w:lang w:val="de-DE" w:eastAsia="it-IT"/>
              </w:rPr>
              <w:fldChar w:fldCharType="separate"/>
            </w:r>
            <w:r w:rsidRPr="00721592">
              <w:rPr>
                <w:strike/>
                <w:sz w:val="18"/>
                <w:szCs w:val="18"/>
                <w:highlight w:val="yellow"/>
                <w:lang w:val="de-DE" w:eastAsia="it-IT"/>
              </w:rPr>
              <w:fldChar w:fldCharType="end"/>
            </w:r>
            <w:r w:rsidRPr="00721592">
              <w:rPr>
                <w:strike/>
                <w:sz w:val="18"/>
                <w:szCs w:val="18"/>
                <w:highlight w:val="yellow"/>
                <w:lang w:val="de-DE" w:eastAsia="it-IT"/>
              </w:rPr>
              <w:t xml:space="preserve"> Ja</w:t>
            </w:r>
            <w:r w:rsidRPr="00721592">
              <w:rPr>
                <w:strike/>
                <w:sz w:val="18"/>
                <w:szCs w:val="18"/>
                <w:highlight w:val="yellow"/>
                <w:lang w:val="de-DE" w:eastAsia="it-IT"/>
              </w:rPr>
              <w:tab/>
            </w:r>
            <w:r w:rsidRPr="00721592">
              <w:rPr>
                <w:strike/>
                <w:sz w:val="18"/>
                <w:szCs w:val="18"/>
                <w:highlight w:val="yellow"/>
                <w:lang w:val="de-DE" w:eastAsia="it-IT"/>
              </w:rPr>
              <w:fldChar w:fldCharType="begin">
                <w:ffData>
                  <w:name w:val="Kontrollkästchen2"/>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de-DE" w:eastAsia="it-IT"/>
              </w:rPr>
            </w:r>
            <w:r w:rsidR="00E40FFE" w:rsidRPr="00721592">
              <w:rPr>
                <w:strike/>
                <w:sz w:val="18"/>
                <w:szCs w:val="18"/>
                <w:highlight w:val="yellow"/>
                <w:lang w:val="de-DE" w:eastAsia="it-IT"/>
              </w:rPr>
              <w:fldChar w:fldCharType="separate"/>
            </w:r>
            <w:r w:rsidRPr="00721592">
              <w:rPr>
                <w:strike/>
                <w:sz w:val="18"/>
                <w:szCs w:val="18"/>
                <w:highlight w:val="yellow"/>
                <w:lang w:val="de-DE" w:eastAsia="it-IT"/>
              </w:rPr>
              <w:fldChar w:fldCharType="end"/>
            </w:r>
            <w:r w:rsidRPr="00721592">
              <w:rPr>
                <w:strike/>
                <w:sz w:val="18"/>
                <w:szCs w:val="18"/>
                <w:highlight w:val="yellow"/>
                <w:lang w:val="de-DE" w:eastAsia="it-IT"/>
              </w:rPr>
              <w:t xml:space="preserve"> Nein</w:t>
            </w:r>
          </w:p>
        </w:tc>
      </w:tr>
      <w:tr w:rsidR="006072F6" w:rsidRPr="00721592" w14:paraId="046099D9" w14:textId="77777777" w:rsidTr="006C5631">
        <w:tblPrEx>
          <w:tblCellMar>
            <w:top w:w="28" w:type="dxa"/>
            <w:bottom w:w="28" w:type="dxa"/>
          </w:tblCellMar>
          <w:tblLook w:val="04A0" w:firstRow="1" w:lastRow="0" w:firstColumn="1" w:lastColumn="0" w:noHBand="0" w:noVBand="1"/>
        </w:tblPrEx>
        <w:tc>
          <w:tcPr>
            <w:tcW w:w="4959" w:type="dxa"/>
            <w:tcBorders>
              <w:top w:val="nil"/>
              <w:left w:val="single" w:sz="4" w:space="0" w:color="auto"/>
              <w:bottom w:val="nil"/>
              <w:right w:val="single" w:sz="4" w:space="0" w:color="auto"/>
            </w:tcBorders>
            <w:shd w:val="clear" w:color="auto" w:fill="FFFFFF"/>
          </w:tcPr>
          <w:p w14:paraId="10AC1FAE" w14:textId="77777777" w:rsidR="006072F6" w:rsidRPr="00721592" w:rsidRDefault="006072F6" w:rsidP="006C5631">
            <w:pPr>
              <w:spacing w:before="60" w:after="60"/>
              <w:jc w:val="center"/>
              <w:rPr>
                <w:strike/>
                <w:sz w:val="18"/>
                <w:highlight w:val="yellow"/>
                <w:lang w:val="de-DE" w:eastAsia="it-IT"/>
              </w:rPr>
            </w:pPr>
            <w:r w:rsidRPr="00721592">
              <w:rPr>
                <w:strike/>
                <w:sz w:val="18"/>
                <w:highlight w:val="yellow"/>
                <w:lang w:val="de-DE" w:eastAsia="it-IT"/>
              </w:rPr>
              <w:t>und</w:t>
            </w:r>
          </w:p>
        </w:tc>
        <w:tc>
          <w:tcPr>
            <w:tcW w:w="4680" w:type="dxa"/>
            <w:tcBorders>
              <w:top w:val="nil"/>
              <w:left w:val="single" w:sz="4" w:space="0" w:color="auto"/>
              <w:bottom w:val="nil"/>
              <w:right w:val="single" w:sz="4" w:space="0" w:color="auto"/>
            </w:tcBorders>
            <w:shd w:val="clear" w:color="auto" w:fill="FFFFFF"/>
          </w:tcPr>
          <w:p w14:paraId="364807D0" w14:textId="77777777" w:rsidR="006072F6" w:rsidRPr="00721592" w:rsidRDefault="006072F6" w:rsidP="006C5631">
            <w:pPr>
              <w:spacing w:before="60" w:after="60"/>
              <w:rPr>
                <w:strike/>
                <w:sz w:val="18"/>
                <w:szCs w:val="18"/>
                <w:highlight w:val="yellow"/>
                <w:lang w:val="de-DE" w:eastAsia="it-IT"/>
              </w:rPr>
            </w:pPr>
          </w:p>
        </w:tc>
      </w:tr>
      <w:tr w:rsidR="006072F6" w:rsidRPr="00721592" w14:paraId="5554FF29" w14:textId="77777777" w:rsidTr="006C5631">
        <w:tc>
          <w:tcPr>
            <w:tcW w:w="4959" w:type="dxa"/>
            <w:tcBorders>
              <w:left w:val="single" w:sz="4" w:space="0" w:color="auto"/>
              <w:right w:val="single" w:sz="4" w:space="0" w:color="auto"/>
            </w:tcBorders>
            <w:shd w:val="clear" w:color="auto" w:fill="FFFFFF"/>
          </w:tcPr>
          <w:p w14:paraId="08FAC0CC" w14:textId="77777777" w:rsidR="006072F6" w:rsidRPr="00721592" w:rsidDel="007601E2" w:rsidRDefault="006072F6" w:rsidP="006C5631">
            <w:pPr>
              <w:spacing w:before="120" w:after="120"/>
              <w:jc w:val="both"/>
              <w:rPr>
                <w:strike/>
                <w:sz w:val="18"/>
                <w:szCs w:val="18"/>
                <w:highlight w:val="yellow"/>
                <w:lang w:val="de-DE" w:eastAsia="it-IT"/>
              </w:rPr>
            </w:pPr>
            <w:r w:rsidRPr="00721592">
              <w:rPr>
                <w:strike/>
                <w:sz w:val="18"/>
                <w:szCs w:val="18"/>
                <w:highlight w:val="yellow"/>
                <w:lang w:val="de-DE" w:eastAsia="it-IT"/>
              </w:rPr>
              <w:lastRenderedPageBreak/>
              <w:t xml:space="preserve">hat der Wirtschaftsteilnehmer konkrete </w:t>
            </w:r>
            <w:r w:rsidRPr="00721592">
              <w:rPr>
                <w:strike/>
                <w:sz w:val="18"/>
                <w:szCs w:val="18"/>
                <w:highlight w:val="yellow"/>
                <w:lang w:val="de-DE"/>
              </w:rPr>
              <w:t>technische, organi</w:t>
            </w:r>
            <w:r w:rsidRPr="00721592">
              <w:rPr>
                <w:strike/>
                <w:sz w:val="18"/>
                <w:szCs w:val="18"/>
                <w:highlight w:val="yellow"/>
                <w:lang w:val="de-DE"/>
              </w:rPr>
              <w:softHyphen/>
              <w:t>satorische und personelle Maßnahmen ergriffen</w:t>
            </w:r>
            <w:r w:rsidRPr="00721592">
              <w:rPr>
                <w:strike/>
                <w:sz w:val="18"/>
                <w:szCs w:val="18"/>
                <w:highlight w:val="yellow"/>
                <w:lang w:val="de-DE" w:eastAsia="it-IT"/>
              </w:rPr>
              <w:t xml:space="preserve">, </w:t>
            </w:r>
            <w:r w:rsidRPr="00721592">
              <w:rPr>
                <w:strike/>
                <w:sz w:val="18"/>
                <w:szCs w:val="18"/>
                <w:highlight w:val="yellow"/>
                <w:lang w:val="de-DE"/>
              </w:rPr>
              <w:t>die geeignet sind, weitere</w:t>
            </w:r>
            <w:r w:rsidRPr="00721592">
              <w:rPr>
                <w:strike/>
                <w:sz w:val="18"/>
                <w:szCs w:val="18"/>
                <w:highlight w:val="yellow"/>
                <w:lang w:val="de-DE" w:eastAsia="it-IT"/>
              </w:rPr>
              <w:t xml:space="preserve"> Straftaten oder rechtswidriges Verhalten zu verhindern?</w:t>
            </w:r>
          </w:p>
        </w:tc>
        <w:tc>
          <w:tcPr>
            <w:tcW w:w="4680" w:type="dxa"/>
            <w:tcBorders>
              <w:left w:val="single" w:sz="4" w:space="0" w:color="auto"/>
              <w:right w:val="single" w:sz="4" w:space="0" w:color="auto"/>
            </w:tcBorders>
            <w:shd w:val="clear" w:color="auto" w:fill="FFFFFF"/>
          </w:tcPr>
          <w:p w14:paraId="16C316F9" w14:textId="77777777" w:rsidR="006072F6" w:rsidRPr="00721592" w:rsidRDefault="006072F6" w:rsidP="006C5631">
            <w:pPr>
              <w:spacing w:before="120" w:after="120"/>
              <w:rPr>
                <w:strike/>
                <w:sz w:val="18"/>
                <w:szCs w:val="18"/>
                <w:highlight w:val="yellow"/>
                <w:lang w:val="de-DE" w:eastAsia="it-IT"/>
              </w:rPr>
            </w:pPr>
            <w:r w:rsidRPr="00721592">
              <w:rPr>
                <w:strike/>
                <w:sz w:val="18"/>
                <w:szCs w:val="18"/>
                <w:highlight w:val="yellow"/>
                <w:lang w:val="it-IT" w:eastAsia="it-IT"/>
              </w:rPr>
              <w:fldChar w:fldCharType="begin">
                <w:ffData>
                  <w:name w:val="Kontrollkästchen1"/>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Ja</w:t>
            </w:r>
            <w:r w:rsidRPr="00721592">
              <w:rPr>
                <w:strike/>
                <w:sz w:val="18"/>
                <w:szCs w:val="18"/>
                <w:highlight w:val="yellow"/>
                <w:lang w:val="de-DE" w:eastAsia="it-IT"/>
              </w:rPr>
              <w:tab/>
            </w:r>
            <w:r w:rsidRPr="00721592">
              <w:rPr>
                <w:strike/>
                <w:sz w:val="18"/>
                <w:szCs w:val="18"/>
                <w:highlight w:val="yellow"/>
                <w:lang w:val="it-IT" w:eastAsia="it-IT"/>
              </w:rPr>
              <w:fldChar w:fldCharType="begin">
                <w:ffData>
                  <w:name w:val="Kontrollkästchen2"/>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Nein</w:t>
            </w:r>
          </w:p>
        </w:tc>
      </w:tr>
      <w:tr w:rsidR="006072F6" w:rsidRPr="00721592" w14:paraId="3C4E65C4" w14:textId="77777777" w:rsidTr="006C5631">
        <w:tc>
          <w:tcPr>
            <w:tcW w:w="4959" w:type="dxa"/>
            <w:tcBorders>
              <w:left w:val="single" w:sz="4" w:space="0" w:color="00000A"/>
              <w:bottom w:val="single" w:sz="4" w:space="0" w:color="auto"/>
              <w:right w:val="single" w:sz="4" w:space="0" w:color="auto"/>
            </w:tcBorders>
            <w:shd w:val="clear" w:color="auto" w:fill="FFFFFF"/>
          </w:tcPr>
          <w:p w14:paraId="38CDA448" w14:textId="77777777" w:rsidR="006072F6" w:rsidRPr="00721592" w:rsidRDefault="006072F6" w:rsidP="006C5631">
            <w:pPr>
              <w:spacing w:before="120" w:after="120"/>
              <w:jc w:val="both"/>
              <w:rPr>
                <w:strike/>
                <w:sz w:val="18"/>
                <w:szCs w:val="18"/>
                <w:highlight w:val="yellow"/>
                <w:lang w:val="de-DE" w:eastAsia="it-IT"/>
              </w:rPr>
            </w:pPr>
            <w:r w:rsidRPr="00721592">
              <w:rPr>
                <w:b/>
                <w:strike/>
                <w:sz w:val="18"/>
                <w:szCs w:val="18"/>
                <w:highlight w:val="yellow"/>
                <w:lang w:val="de-DE" w:eastAsia="it-IT"/>
              </w:rPr>
              <w:t>Falls ja,</w:t>
            </w:r>
            <w:r w:rsidRPr="00721592">
              <w:rPr>
                <w:strike/>
                <w:sz w:val="18"/>
                <w:szCs w:val="18"/>
                <w:highlight w:val="yellow"/>
                <w:lang w:val="de-DE" w:eastAsia="it-IT"/>
              </w:rPr>
              <w:t xml:space="preserve"> die betreffenden Dokumente anführen:</w:t>
            </w:r>
          </w:p>
        </w:tc>
        <w:tc>
          <w:tcPr>
            <w:tcW w:w="4680" w:type="dxa"/>
            <w:tcBorders>
              <w:left w:val="single" w:sz="4" w:space="0" w:color="auto"/>
              <w:bottom w:val="single" w:sz="4" w:space="0" w:color="auto"/>
              <w:right w:val="single" w:sz="4" w:space="0" w:color="00000A"/>
            </w:tcBorders>
            <w:shd w:val="clear" w:color="auto" w:fill="FFFFFF"/>
          </w:tcPr>
          <w:p w14:paraId="44243692" w14:textId="77777777" w:rsidR="006072F6" w:rsidRPr="00721592" w:rsidRDefault="006072F6" w:rsidP="006C5631">
            <w:pPr>
              <w:spacing w:before="120" w:after="120"/>
              <w:rPr>
                <w:strike/>
                <w:sz w:val="18"/>
                <w:szCs w:val="18"/>
                <w:highlight w:val="yellow"/>
                <w:lang w:val="de-DE" w:eastAsia="it-IT"/>
              </w:rPr>
            </w:pP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it-IT"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p>
        </w:tc>
      </w:tr>
      <w:tr w:rsidR="006072F6" w:rsidRPr="00721592" w14:paraId="3DDDA2DF" w14:textId="77777777" w:rsidTr="006C5631">
        <w:tc>
          <w:tcPr>
            <w:tcW w:w="4959" w:type="dxa"/>
            <w:tcBorders>
              <w:top w:val="single" w:sz="4" w:space="0" w:color="auto"/>
              <w:left w:val="single" w:sz="4" w:space="0" w:color="00000A"/>
              <w:bottom w:val="single" w:sz="4" w:space="0" w:color="auto"/>
              <w:right w:val="single" w:sz="4" w:space="0" w:color="auto"/>
            </w:tcBorders>
            <w:shd w:val="clear" w:color="auto" w:fill="E7E6E6" w:themeFill="background2"/>
            <w:vAlign w:val="center"/>
          </w:tcPr>
          <w:p w14:paraId="26A2EB2B" w14:textId="77777777" w:rsidR="006072F6" w:rsidRPr="00721592" w:rsidRDefault="006072F6" w:rsidP="006C5631">
            <w:pPr>
              <w:spacing w:before="120" w:after="120"/>
              <w:rPr>
                <w:b/>
                <w:strike/>
                <w:highlight w:val="yellow"/>
                <w:lang w:val="de-DE" w:eastAsia="it-IT"/>
              </w:rPr>
            </w:pPr>
            <w:r w:rsidRPr="00721592">
              <w:rPr>
                <w:b/>
                <w:strike/>
                <w:highlight w:val="yellow"/>
                <w:u w:val="single"/>
                <w:lang w:val="de-DE" w:eastAsia="it-IT"/>
              </w:rPr>
              <w:t>A.2</w:t>
            </w:r>
            <w:r w:rsidRPr="00721592">
              <w:rPr>
                <w:b/>
                <w:strike/>
                <w:highlight w:val="yellow"/>
                <w:lang w:val="de-DE" w:eastAsia="it-IT"/>
              </w:rPr>
              <w:t xml:space="preserve"> Überprüfungen laut dem Antimafiakodex (</w:t>
            </w:r>
            <w:proofErr w:type="spellStart"/>
            <w:r w:rsidRPr="00721592">
              <w:rPr>
                <w:b/>
                <w:strike/>
                <w:highlight w:val="yellow"/>
                <w:lang w:val="de-DE" w:eastAsia="it-IT"/>
              </w:rPr>
              <w:t>GvD</w:t>
            </w:r>
            <w:proofErr w:type="spellEnd"/>
            <w:r w:rsidRPr="00721592">
              <w:rPr>
                <w:b/>
                <w:strike/>
                <w:highlight w:val="yellow"/>
                <w:lang w:val="de-DE" w:eastAsia="it-IT"/>
              </w:rPr>
              <w:t xml:space="preserve"> Nr. 159/2011)</w:t>
            </w:r>
          </w:p>
        </w:tc>
        <w:tc>
          <w:tcPr>
            <w:tcW w:w="4680" w:type="dxa"/>
            <w:tcBorders>
              <w:top w:val="single" w:sz="4" w:space="0" w:color="auto"/>
              <w:left w:val="single" w:sz="4" w:space="0" w:color="auto"/>
              <w:bottom w:val="single" w:sz="4" w:space="0" w:color="auto"/>
              <w:right w:val="single" w:sz="4" w:space="0" w:color="00000A"/>
            </w:tcBorders>
            <w:shd w:val="clear" w:color="auto" w:fill="FFFFFF"/>
          </w:tcPr>
          <w:p w14:paraId="532497BA" w14:textId="77777777" w:rsidR="006072F6" w:rsidRPr="00721592" w:rsidRDefault="006072F6" w:rsidP="006C5631">
            <w:pPr>
              <w:spacing w:after="60"/>
              <w:jc w:val="both"/>
              <w:rPr>
                <w:strike/>
                <w:sz w:val="16"/>
                <w:szCs w:val="16"/>
                <w:highlight w:val="yellow"/>
                <w:lang w:val="de-DE" w:eastAsia="it-IT"/>
              </w:rPr>
            </w:pPr>
            <w:r w:rsidRPr="00721592">
              <w:rPr>
                <w:strike/>
                <w:sz w:val="16"/>
                <w:szCs w:val="16"/>
                <w:highlight w:val="yellow"/>
                <w:lang w:val="de-DE" w:eastAsia="it-IT"/>
              </w:rPr>
              <w:t xml:space="preserve"> </w:t>
            </w:r>
          </w:p>
        </w:tc>
      </w:tr>
      <w:tr w:rsidR="006072F6" w:rsidRPr="00721592" w14:paraId="6286A0EF" w14:textId="77777777" w:rsidTr="006C5631">
        <w:tc>
          <w:tcPr>
            <w:tcW w:w="4959" w:type="dxa"/>
            <w:tcBorders>
              <w:top w:val="single" w:sz="4" w:space="0" w:color="auto"/>
              <w:left w:val="single" w:sz="4" w:space="0" w:color="00000A"/>
              <w:bottom w:val="single" w:sz="4" w:space="0" w:color="00000A"/>
              <w:right w:val="single" w:sz="4" w:space="0" w:color="auto"/>
            </w:tcBorders>
            <w:shd w:val="clear" w:color="auto" w:fill="FFFFFF" w:themeFill="background1"/>
          </w:tcPr>
          <w:p w14:paraId="7ABE18DA" w14:textId="77777777" w:rsidR="006072F6" w:rsidRPr="00721592" w:rsidRDefault="006072F6" w:rsidP="006C5631">
            <w:pPr>
              <w:spacing w:before="120" w:after="120"/>
              <w:jc w:val="both"/>
              <w:rPr>
                <w:b/>
                <w:strike/>
                <w:sz w:val="18"/>
                <w:szCs w:val="18"/>
                <w:highlight w:val="yellow"/>
                <w:u w:val="single"/>
                <w:lang w:val="de-DE" w:eastAsia="it-IT"/>
              </w:rPr>
            </w:pPr>
            <w:r w:rsidRPr="00721592">
              <w:rPr>
                <w:strike/>
                <w:sz w:val="18"/>
                <w:szCs w:val="18"/>
                <w:highlight w:val="yellow"/>
                <w:lang w:val="de-DE" w:eastAsia="it-IT"/>
              </w:rPr>
              <w:t xml:space="preserve">Liegen gegen die Subjekte nach Art. 94, Abs. 3 des </w:t>
            </w:r>
            <w:proofErr w:type="spellStart"/>
            <w:r w:rsidRPr="00721592">
              <w:rPr>
                <w:strike/>
                <w:sz w:val="18"/>
                <w:szCs w:val="18"/>
                <w:highlight w:val="yellow"/>
                <w:lang w:val="de-DE" w:eastAsia="it-IT"/>
              </w:rPr>
              <w:t>GvD</w:t>
            </w:r>
            <w:proofErr w:type="spellEnd"/>
            <w:r w:rsidRPr="00721592">
              <w:rPr>
                <w:strike/>
                <w:sz w:val="18"/>
                <w:szCs w:val="18"/>
                <w:highlight w:val="yellow"/>
                <w:lang w:val="de-DE" w:eastAsia="it-IT"/>
              </w:rPr>
              <w:t xml:space="preserve"> Nr. 36/2023 </w:t>
            </w:r>
            <w:r w:rsidRPr="00721592">
              <w:rPr>
                <w:b/>
                <w:strike/>
                <w:sz w:val="18"/>
                <w:szCs w:val="18"/>
                <w:highlight w:val="yellow"/>
                <w:lang w:val="de-DE" w:eastAsia="it-IT"/>
              </w:rPr>
              <w:t>Verfalls-, Aussetzungs- oder Aberkennungsgründe</w:t>
            </w:r>
            <w:r w:rsidRPr="00721592">
              <w:rPr>
                <w:strike/>
                <w:sz w:val="18"/>
                <w:szCs w:val="18"/>
                <w:highlight w:val="yellow"/>
                <w:lang w:val="de-DE" w:eastAsia="it-IT"/>
              </w:rPr>
              <w:t xml:space="preserve"> nach Art. 67 des </w:t>
            </w:r>
            <w:proofErr w:type="spellStart"/>
            <w:r w:rsidRPr="00721592">
              <w:rPr>
                <w:strike/>
                <w:sz w:val="18"/>
                <w:szCs w:val="18"/>
                <w:highlight w:val="yellow"/>
                <w:lang w:val="de-DE" w:eastAsia="it-IT"/>
              </w:rPr>
              <w:t>GvD</w:t>
            </w:r>
            <w:proofErr w:type="spellEnd"/>
            <w:r w:rsidRPr="00721592">
              <w:rPr>
                <w:strike/>
                <w:sz w:val="18"/>
                <w:szCs w:val="18"/>
                <w:highlight w:val="yellow"/>
                <w:lang w:val="de-DE" w:eastAsia="it-IT"/>
              </w:rPr>
              <w:t xml:space="preserve"> Nr. 159/2011 oder ein </w:t>
            </w:r>
            <w:r w:rsidRPr="00721592">
              <w:rPr>
                <w:b/>
                <w:strike/>
                <w:sz w:val="18"/>
                <w:szCs w:val="18"/>
                <w:highlight w:val="yellow"/>
                <w:lang w:val="de-DE" w:eastAsia="it-IT"/>
              </w:rPr>
              <w:t>Versuch mafiöser Unterwanderung</w:t>
            </w:r>
            <w:r w:rsidRPr="00721592">
              <w:rPr>
                <w:strike/>
                <w:sz w:val="18"/>
                <w:szCs w:val="18"/>
                <w:highlight w:val="yellow"/>
                <w:lang w:val="de-DE" w:eastAsia="it-IT"/>
              </w:rPr>
              <w:t xml:space="preserve"> nach Art. 84, Abs. 4 ebd. vor? </w:t>
            </w:r>
            <w:r w:rsidRPr="00721592">
              <w:rPr>
                <w:rStyle w:val="Rimandonotaapidipagina"/>
                <w:strike/>
                <w:sz w:val="18"/>
                <w:szCs w:val="18"/>
                <w:highlight w:val="yellow"/>
                <w:lang w:val="de-DE" w:eastAsia="it-IT"/>
              </w:rPr>
              <w:footnoteReference w:id="3"/>
            </w:r>
            <w:r w:rsidRPr="00721592">
              <w:rPr>
                <w:strike/>
                <w:sz w:val="18"/>
                <w:szCs w:val="18"/>
                <w:highlight w:val="yellow"/>
                <w:lang w:val="de-DE" w:eastAsia="it-IT"/>
              </w:rPr>
              <w:t xml:space="preserve"> </w:t>
            </w:r>
          </w:p>
        </w:tc>
        <w:tc>
          <w:tcPr>
            <w:tcW w:w="4680" w:type="dxa"/>
            <w:tcBorders>
              <w:top w:val="single" w:sz="4" w:space="0" w:color="auto"/>
              <w:left w:val="single" w:sz="4" w:space="0" w:color="auto"/>
              <w:bottom w:val="single" w:sz="4" w:space="0" w:color="00000A"/>
              <w:right w:val="single" w:sz="4" w:space="0" w:color="00000A"/>
            </w:tcBorders>
            <w:shd w:val="clear" w:color="auto" w:fill="FFFFFF"/>
          </w:tcPr>
          <w:p w14:paraId="69CC6D36" w14:textId="77777777" w:rsidR="006072F6" w:rsidRPr="00721592" w:rsidRDefault="006072F6" w:rsidP="006C5631">
            <w:pPr>
              <w:spacing w:before="120" w:after="120"/>
              <w:jc w:val="both"/>
              <w:rPr>
                <w:strike/>
                <w:sz w:val="18"/>
                <w:szCs w:val="18"/>
                <w:highlight w:val="yellow"/>
                <w:lang w:val="de-DE" w:eastAsia="it-IT"/>
              </w:rPr>
            </w:pPr>
            <w:r w:rsidRPr="00721592">
              <w:rPr>
                <w:strike/>
                <w:sz w:val="18"/>
                <w:szCs w:val="18"/>
                <w:highlight w:val="yellow"/>
                <w:lang w:val="it-IT" w:eastAsia="it-IT"/>
              </w:rPr>
              <w:fldChar w:fldCharType="begin">
                <w:ffData>
                  <w:name w:val="Kontrollkästchen1"/>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Ja</w:t>
            </w:r>
            <w:r w:rsidRPr="00721592">
              <w:rPr>
                <w:strike/>
                <w:sz w:val="18"/>
                <w:szCs w:val="18"/>
                <w:highlight w:val="yellow"/>
                <w:lang w:val="de-DE" w:eastAsia="it-IT"/>
              </w:rPr>
              <w:tab/>
            </w:r>
            <w:r w:rsidRPr="00721592">
              <w:rPr>
                <w:strike/>
                <w:sz w:val="18"/>
                <w:szCs w:val="18"/>
                <w:highlight w:val="yellow"/>
                <w:lang w:val="it-IT" w:eastAsia="it-IT"/>
              </w:rPr>
              <w:fldChar w:fldCharType="begin">
                <w:ffData>
                  <w:name w:val="Kontrollkästchen2"/>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Nein</w:t>
            </w:r>
          </w:p>
        </w:tc>
      </w:tr>
      <w:tr w:rsidR="006072F6" w:rsidRPr="00721592" w14:paraId="777CCDEA" w14:textId="77777777" w:rsidTr="006C5631">
        <w:tc>
          <w:tcPr>
            <w:tcW w:w="4959" w:type="dxa"/>
            <w:tcBorders>
              <w:top w:val="single" w:sz="4" w:space="0" w:color="auto"/>
              <w:left w:val="single" w:sz="4" w:space="0" w:color="00000A"/>
              <w:right w:val="single" w:sz="4" w:space="0" w:color="auto"/>
            </w:tcBorders>
            <w:shd w:val="clear" w:color="auto" w:fill="FFFFFF" w:themeFill="background1"/>
          </w:tcPr>
          <w:p w14:paraId="61D8D560" w14:textId="77777777" w:rsidR="006072F6" w:rsidRPr="00721592" w:rsidRDefault="006072F6" w:rsidP="006C5631">
            <w:pPr>
              <w:spacing w:before="120" w:after="120"/>
              <w:jc w:val="both"/>
              <w:rPr>
                <w:b/>
                <w:strike/>
                <w:sz w:val="18"/>
                <w:szCs w:val="18"/>
                <w:highlight w:val="yellow"/>
                <w:lang w:val="de-DE" w:eastAsia="it-IT"/>
              </w:rPr>
            </w:pPr>
            <w:proofErr w:type="gramStart"/>
            <w:r w:rsidRPr="00721592">
              <w:rPr>
                <w:strike/>
                <w:sz w:val="18"/>
                <w:szCs w:val="18"/>
                <w:highlight w:val="yellow"/>
                <w:lang w:val="de-DE" w:eastAsia="it-IT"/>
              </w:rPr>
              <w:t>Angeben</w:t>
            </w:r>
            <w:proofErr w:type="gramEnd"/>
            <w:r w:rsidRPr="00721592">
              <w:rPr>
                <w:strike/>
                <w:sz w:val="18"/>
                <w:szCs w:val="18"/>
                <w:highlight w:val="yellow"/>
                <w:lang w:val="de-DE" w:eastAsia="it-IT"/>
              </w:rPr>
              <w:t xml:space="preserve"> ob der Wirtschaftsteilnehmer in der White-List eingetragen ist: </w:t>
            </w:r>
          </w:p>
        </w:tc>
        <w:tc>
          <w:tcPr>
            <w:tcW w:w="4680" w:type="dxa"/>
            <w:tcBorders>
              <w:top w:val="single" w:sz="4" w:space="0" w:color="auto"/>
              <w:left w:val="single" w:sz="4" w:space="0" w:color="auto"/>
              <w:right w:val="single" w:sz="4" w:space="0" w:color="00000A"/>
            </w:tcBorders>
            <w:shd w:val="clear" w:color="auto" w:fill="FFFFFF"/>
          </w:tcPr>
          <w:p w14:paraId="567EBAEF" w14:textId="77777777" w:rsidR="006072F6" w:rsidRPr="00721592" w:rsidRDefault="006072F6" w:rsidP="006C5631">
            <w:pPr>
              <w:spacing w:before="120" w:after="60"/>
              <w:jc w:val="both"/>
              <w:rPr>
                <w:strike/>
                <w:sz w:val="18"/>
                <w:szCs w:val="18"/>
                <w:highlight w:val="yellow"/>
                <w:lang w:val="de-DE" w:eastAsia="it-IT"/>
              </w:rPr>
            </w:pPr>
            <w:r w:rsidRPr="00721592">
              <w:rPr>
                <w:strike/>
                <w:sz w:val="18"/>
                <w:szCs w:val="18"/>
                <w:highlight w:val="yellow"/>
                <w:lang w:val="it-IT" w:eastAsia="it-IT"/>
              </w:rPr>
              <w:fldChar w:fldCharType="begin">
                <w:ffData>
                  <w:name w:val="Kontrollkästchen1"/>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Ja</w:t>
            </w:r>
            <w:r w:rsidRPr="00721592">
              <w:rPr>
                <w:strike/>
                <w:sz w:val="18"/>
                <w:szCs w:val="18"/>
                <w:highlight w:val="yellow"/>
                <w:lang w:val="de-DE" w:eastAsia="it-IT"/>
              </w:rPr>
              <w:tab/>
            </w:r>
            <w:r w:rsidRPr="00721592">
              <w:rPr>
                <w:strike/>
                <w:sz w:val="18"/>
                <w:szCs w:val="18"/>
                <w:highlight w:val="yellow"/>
                <w:lang w:val="it-IT" w:eastAsia="it-IT"/>
              </w:rPr>
              <w:fldChar w:fldCharType="begin">
                <w:ffData>
                  <w:name w:val="Kontrollkästchen2"/>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Nein</w:t>
            </w:r>
          </w:p>
          <w:p w14:paraId="56D654B7" w14:textId="77777777" w:rsidR="006072F6" w:rsidRPr="00721592" w:rsidRDefault="006072F6" w:rsidP="006C5631">
            <w:pPr>
              <w:spacing w:before="60" w:after="120"/>
              <w:jc w:val="both"/>
              <w:rPr>
                <w:strike/>
                <w:sz w:val="18"/>
                <w:szCs w:val="18"/>
                <w:highlight w:val="yellow"/>
                <w:lang w:val="de-DE" w:eastAsia="it-IT"/>
              </w:rPr>
            </w:pPr>
            <w:r w:rsidRPr="00721592">
              <w:rPr>
                <w:strike/>
                <w:sz w:val="18"/>
                <w:szCs w:val="18"/>
                <w:highlight w:val="yellow"/>
                <w:lang w:val="de-DE" w:eastAsia="it-IT"/>
              </w:rPr>
              <w:t xml:space="preserve">[Zuständige Präfektur/Kommissariat] </w:t>
            </w: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de-DE"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p>
        </w:tc>
      </w:tr>
      <w:tr w:rsidR="006072F6" w:rsidRPr="00721592" w14:paraId="619808AD" w14:textId="77777777" w:rsidTr="006C5631">
        <w:tc>
          <w:tcPr>
            <w:tcW w:w="4959" w:type="dxa"/>
            <w:tcBorders>
              <w:left w:val="single" w:sz="4" w:space="0" w:color="00000A"/>
              <w:bottom w:val="single" w:sz="4" w:space="0" w:color="auto"/>
              <w:right w:val="single" w:sz="4" w:space="0" w:color="auto"/>
            </w:tcBorders>
            <w:shd w:val="clear" w:color="auto" w:fill="FFFFFF" w:themeFill="background1"/>
          </w:tcPr>
          <w:p w14:paraId="09F47742" w14:textId="77777777" w:rsidR="006072F6" w:rsidRPr="00721592" w:rsidRDefault="006072F6" w:rsidP="006C5631">
            <w:pPr>
              <w:spacing w:before="120" w:after="120"/>
              <w:jc w:val="both"/>
              <w:rPr>
                <w:strike/>
                <w:sz w:val="18"/>
                <w:szCs w:val="18"/>
                <w:highlight w:val="yellow"/>
                <w:lang w:val="de-DE" w:eastAsia="it-IT"/>
              </w:rPr>
            </w:pPr>
            <w:r w:rsidRPr="00721592">
              <w:rPr>
                <w:b/>
                <w:strike/>
                <w:sz w:val="18"/>
                <w:szCs w:val="18"/>
                <w:highlight w:val="yellow"/>
                <w:lang w:val="de-DE" w:eastAsia="it-IT"/>
              </w:rPr>
              <w:t>Falls ja</w:t>
            </w:r>
            <w:r w:rsidRPr="00721592">
              <w:rPr>
                <w:strike/>
                <w:sz w:val="18"/>
                <w:szCs w:val="18"/>
                <w:highlight w:val="yellow"/>
                <w:lang w:val="de-DE" w:eastAsia="it-IT"/>
              </w:rPr>
              <w:t xml:space="preserve">, </w:t>
            </w:r>
            <w:r w:rsidRPr="00721592">
              <w:rPr>
                <w:strike/>
                <w:sz w:val="18"/>
                <w:szCs w:val="18"/>
                <w:highlight w:val="yellow"/>
                <w:u w:val="single"/>
                <w:lang w:val="de-DE" w:eastAsia="it-IT"/>
              </w:rPr>
              <w:t>Fälligkeitsdatum</w:t>
            </w:r>
            <w:r w:rsidRPr="00721592">
              <w:rPr>
                <w:strike/>
                <w:sz w:val="18"/>
                <w:szCs w:val="18"/>
                <w:highlight w:val="yellow"/>
                <w:lang w:val="de-DE" w:eastAsia="it-IT"/>
              </w:rPr>
              <w:t xml:space="preserve"> angeben:</w:t>
            </w:r>
          </w:p>
        </w:tc>
        <w:tc>
          <w:tcPr>
            <w:tcW w:w="4680" w:type="dxa"/>
            <w:tcBorders>
              <w:left w:val="single" w:sz="4" w:space="0" w:color="auto"/>
              <w:bottom w:val="single" w:sz="4" w:space="0" w:color="auto"/>
              <w:right w:val="single" w:sz="4" w:space="0" w:color="00000A"/>
            </w:tcBorders>
            <w:shd w:val="clear" w:color="auto" w:fill="FFFFFF"/>
          </w:tcPr>
          <w:p w14:paraId="028FCC2A" w14:textId="77777777" w:rsidR="006072F6" w:rsidRPr="00721592" w:rsidRDefault="006072F6" w:rsidP="006C5631">
            <w:pPr>
              <w:spacing w:before="120" w:after="120"/>
              <w:jc w:val="both"/>
              <w:rPr>
                <w:strike/>
                <w:sz w:val="18"/>
                <w:szCs w:val="18"/>
                <w:highlight w:val="yellow"/>
                <w:lang w:val="de-DE" w:eastAsia="it-IT"/>
              </w:rPr>
            </w:pP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it-IT"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p>
        </w:tc>
      </w:tr>
      <w:tr w:rsidR="006072F6" w:rsidRPr="00721592" w14:paraId="56CA02B0" w14:textId="77777777" w:rsidTr="006C5631">
        <w:tc>
          <w:tcPr>
            <w:tcW w:w="4959" w:type="dxa"/>
            <w:tcBorders>
              <w:top w:val="single" w:sz="4" w:space="0" w:color="auto"/>
              <w:left w:val="single" w:sz="4" w:space="0" w:color="00000A"/>
              <w:right w:val="single" w:sz="4" w:space="0" w:color="auto"/>
            </w:tcBorders>
            <w:shd w:val="clear" w:color="auto" w:fill="FFFFFF" w:themeFill="background1"/>
          </w:tcPr>
          <w:p w14:paraId="2091AF24" w14:textId="77777777" w:rsidR="006072F6" w:rsidRPr="00721592" w:rsidRDefault="006072F6" w:rsidP="006C5631">
            <w:pPr>
              <w:spacing w:before="120" w:after="120"/>
              <w:jc w:val="both"/>
              <w:rPr>
                <w:strike/>
                <w:sz w:val="18"/>
                <w:szCs w:val="18"/>
                <w:highlight w:val="yellow"/>
                <w:lang w:val="de-DE" w:eastAsia="it-IT"/>
              </w:rPr>
            </w:pPr>
            <w:r w:rsidRPr="00721592">
              <w:rPr>
                <w:strike/>
                <w:sz w:val="18"/>
                <w:szCs w:val="18"/>
                <w:highlight w:val="yellow"/>
                <w:lang w:val="de-DE" w:eastAsia="it-IT"/>
              </w:rPr>
              <w:t xml:space="preserve">Falls die Eintragung bereits verfallen ist oder kurz davorsteht, </w:t>
            </w:r>
            <w:proofErr w:type="gramStart"/>
            <w:r w:rsidRPr="00721592">
              <w:rPr>
                <w:strike/>
                <w:sz w:val="18"/>
                <w:szCs w:val="18"/>
                <w:highlight w:val="yellow"/>
                <w:lang w:val="de-DE" w:eastAsia="it-IT"/>
              </w:rPr>
              <w:t>angeben</w:t>
            </w:r>
            <w:proofErr w:type="gramEnd"/>
            <w:r w:rsidRPr="00721592">
              <w:rPr>
                <w:strike/>
                <w:sz w:val="18"/>
                <w:szCs w:val="18"/>
                <w:highlight w:val="yellow"/>
                <w:lang w:val="de-DE" w:eastAsia="it-IT"/>
              </w:rPr>
              <w:t xml:space="preserve"> ob der Wirtschaftsteilnehmer die Erneuerung der Eintragung beantragt hat:</w:t>
            </w:r>
          </w:p>
        </w:tc>
        <w:tc>
          <w:tcPr>
            <w:tcW w:w="4680" w:type="dxa"/>
            <w:tcBorders>
              <w:top w:val="single" w:sz="4" w:space="0" w:color="auto"/>
              <w:left w:val="single" w:sz="4" w:space="0" w:color="auto"/>
              <w:right w:val="single" w:sz="4" w:space="0" w:color="00000A"/>
            </w:tcBorders>
            <w:shd w:val="clear" w:color="auto" w:fill="FFFFFF"/>
          </w:tcPr>
          <w:p w14:paraId="0FF8BDD7" w14:textId="77777777" w:rsidR="006072F6" w:rsidRPr="00721592" w:rsidRDefault="006072F6" w:rsidP="006C5631">
            <w:pPr>
              <w:spacing w:before="120" w:after="60"/>
              <w:jc w:val="both"/>
              <w:rPr>
                <w:strike/>
                <w:sz w:val="18"/>
                <w:szCs w:val="18"/>
                <w:highlight w:val="yellow"/>
                <w:lang w:val="de-DE" w:eastAsia="it-IT"/>
              </w:rPr>
            </w:pPr>
            <w:r w:rsidRPr="00721592">
              <w:rPr>
                <w:strike/>
                <w:sz w:val="18"/>
                <w:szCs w:val="18"/>
                <w:highlight w:val="yellow"/>
                <w:lang w:val="it-IT" w:eastAsia="it-IT"/>
              </w:rPr>
              <w:fldChar w:fldCharType="begin">
                <w:ffData>
                  <w:name w:val="Kontrollkästchen1"/>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Ja</w:t>
            </w:r>
            <w:r w:rsidRPr="00721592">
              <w:rPr>
                <w:strike/>
                <w:sz w:val="18"/>
                <w:szCs w:val="18"/>
                <w:highlight w:val="yellow"/>
                <w:lang w:val="de-DE" w:eastAsia="it-IT"/>
              </w:rPr>
              <w:tab/>
            </w:r>
            <w:r w:rsidRPr="00721592">
              <w:rPr>
                <w:strike/>
                <w:sz w:val="18"/>
                <w:szCs w:val="18"/>
                <w:highlight w:val="yellow"/>
                <w:lang w:val="it-IT" w:eastAsia="it-IT"/>
              </w:rPr>
              <w:fldChar w:fldCharType="begin">
                <w:ffData>
                  <w:name w:val="Kontrollkästchen2"/>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Nein</w:t>
            </w:r>
          </w:p>
          <w:p w14:paraId="549798B4" w14:textId="77777777" w:rsidR="006072F6" w:rsidRPr="00721592" w:rsidRDefault="006072F6" w:rsidP="006C5631">
            <w:pPr>
              <w:spacing w:before="60" w:after="120"/>
              <w:jc w:val="both"/>
              <w:rPr>
                <w:strike/>
                <w:sz w:val="18"/>
                <w:szCs w:val="18"/>
                <w:highlight w:val="yellow"/>
                <w:lang w:val="de-DE" w:eastAsia="it-IT"/>
              </w:rPr>
            </w:pPr>
            <w:r w:rsidRPr="00721592">
              <w:rPr>
                <w:strike/>
                <w:sz w:val="18"/>
                <w:szCs w:val="18"/>
                <w:highlight w:val="yellow"/>
                <w:lang w:val="de-DE" w:eastAsia="it-IT"/>
              </w:rPr>
              <w:t xml:space="preserve">[Zuständige Präfektur/Kommissariat] </w:t>
            </w: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de-DE"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p>
        </w:tc>
      </w:tr>
      <w:tr w:rsidR="006072F6" w:rsidRPr="00721592" w14:paraId="6E8AD4A2" w14:textId="77777777" w:rsidTr="006C5631">
        <w:tc>
          <w:tcPr>
            <w:tcW w:w="4959" w:type="dxa"/>
            <w:tcBorders>
              <w:left w:val="single" w:sz="4" w:space="0" w:color="00000A"/>
              <w:bottom w:val="single" w:sz="4" w:space="0" w:color="00000A"/>
              <w:right w:val="single" w:sz="4" w:space="0" w:color="auto"/>
            </w:tcBorders>
            <w:shd w:val="clear" w:color="auto" w:fill="FFFFFF" w:themeFill="background1"/>
          </w:tcPr>
          <w:p w14:paraId="1ED5F6DA" w14:textId="77777777" w:rsidR="006072F6" w:rsidRPr="00721592" w:rsidRDefault="006072F6" w:rsidP="006C5631">
            <w:pPr>
              <w:spacing w:before="120" w:after="120"/>
              <w:jc w:val="both"/>
              <w:rPr>
                <w:strike/>
                <w:sz w:val="18"/>
                <w:szCs w:val="18"/>
                <w:highlight w:val="yellow"/>
                <w:lang w:val="de-DE" w:eastAsia="it-IT"/>
              </w:rPr>
            </w:pPr>
            <w:r w:rsidRPr="00721592">
              <w:rPr>
                <w:b/>
                <w:strike/>
                <w:sz w:val="18"/>
                <w:szCs w:val="18"/>
                <w:highlight w:val="yellow"/>
                <w:lang w:val="de-DE" w:eastAsia="it-IT"/>
              </w:rPr>
              <w:t>Falls ja</w:t>
            </w:r>
            <w:r w:rsidRPr="00721592">
              <w:rPr>
                <w:strike/>
                <w:sz w:val="18"/>
                <w:szCs w:val="18"/>
                <w:highlight w:val="yellow"/>
                <w:lang w:val="de-DE" w:eastAsia="it-IT"/>
              </w:rPr>
              <w:t xml:space="preserve">, das </w:t>
            </w:r>
            <w:r w:rsidRPr="00721592">
              <w:rPr>
                <w:strike/>
                <w:sz w:val="18"/>
                <w:szCs w:val="18"/>
                <w:highlight w:val="yellow"/>
                <w:u w:val="single"/>
                <w:lang w:val="de-DE" w:eastAsia="it-IT"/>
              </w:rPr>
              <w:t>Datum der Erneuerungsanfrage</w:t>
            </w:r>
            <w:r w:rsidRPr="00721592">
              <w:rPr>
                <w:strike/>
                <w:sz w:val="18"/>
                <w:szCs w:val="18"/>
                <w:highlight w:val="yellow"/>
                <w:lang w:val="de-DE" w:eastAsia="it-IT"/>
              </w:rPr>
              <w:t xml:space="preserve"> angeben:</w:t>
            </w:r>
          </w:p>
        </w:tc>
        <w:tc>
          <w:tcPr>
            <w:tcW w:w="4680" w:type="dxa"/>
            <w:tcBorders>
              <w:left w:val="single" w:sz="4" w:space="0" w:color="auto"/>
              <w:bottom w:val="single" w:sz="4" w:space="0" w:color="00000A"/>
              <w:right w:val="single" w:sz="4" w:space="0" w:color="00000A"/>
            </w:tcBorders>
            <w:shd w:val="clear" w:color="auto" w:fill="FFFFFF"/>
          </w:tcPr>
          <w:p w14:paraId="116BC5AA" w14:textId="77777777" w:rsidR="006072F6" w:rsidRPr="00721592" w:rsidRDefault="006072F6" w:rsidP="006C5631">
            <w:pPr>
              <w:spacing w:before="120" w:after="60"/>
              <w:jc w:val="both"/>
              <w:rPr>
                <w:strike/>
                <w:sz w:val="18"/>
                <w:szCs w:val="18"/>
                <w:highlight w:val="yellow"/>
                <w:lang w:val="de-DE" w:eastAsia="it-IT"/>
              </w:rPr>
            </w:pP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it-IT"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p>
        </w:tc>
      </w:tr>
    </w:tbl>
    <w:p w14:paraId="5F0C4ECC" w14:textId="77777777" w:rsidR="006072F6" w:rsidRPr="00721592" w:rsidRDefault="006072F6" w:rsidP="006072F6">
      <w:pPr>
        <w:jc w:val="both"/>
        <w:rPr>
          <w:rFonts w:eastAsia="Calibri"/>
          <w:b/>
          <w:caps/>
          <w:smallCaps/>
          <w:strike/>
          <w:kern w:val="1"/>
          <w:szCs w:val="22"/>
          <w:highlight w:val="yellow"/>
          <w:lang w:val="de-DE" w:eastAsia="it-IT" w:bidi="it-IT"/>
        </w:rPr>
      </w:pPr>
    </w:p>
    <w:p w14:paraId="7637E35D" w14:textId="77777777" w:rsidR="006072F6" w:rsidRPr="00721592" w:rsidRDefault="006072F6" w:rsidP="006072F6">
      <w:pPr>
        <w:jc w:val="both"/>
        <w:rPr>
          <w:rFonts w:eastAsia="Calibri"/>
          <w:b/>
          <w:caps/>
          <w:smallCaps/>
          <w:strike/>
          <w:kern w:val="1"/>
          <w:szCs w:val="22"/>
          <w:highlight w:val="yellow"/>
          <w:lang w:val="de-DE" w:eastAsia="it-IT" w:bidi="it-IT"/>
        </w:rPr>
      </w:pPr>
    </w:p>
    <w:p w14:paraId="591A5F45" w14:textId="77777777" w:rsidR="006072F6" w:rsidRPr="00721592" w:rsidRDefault="006072F6" w:rsidP="006072F6">
      <w:pPr>
        <w:jc w:val="both"/>
        <w:rPr>
          <w:rFonts w:eastAsia="Calibri"/>
          <w:b/>
          <w:caps/>
          <w:smallCaps/>
          <w:strike/>
          <w:kern w:val="1"/>
          <w:szCs w:val="22"/>
          <w:highlight w:val="yellow"/>
          <w:lang w:val="de-DE" w:eastAsia="it-IT" w:bidi="it-IT"/>
        </w:rPr>
      </w:pPr>
    </w:p>
    <w:p w14:paraId="63C5B6E7" w14:textId="77777777" w:rsidR="006072F6" w:rsidRPr="00721592" w:rsidRDefault="006072F6" w:rsidP="006072F6">
      <w:pPr>
        <w:jc w:val="both"/>
        <w:rPr>
          <w:rFonts w:eastAsia="Calibri"/>
          <w:b/>
          <w:caps/>
          <w:smallCaps/>
          <w:strike/>
          <w:kern w:val="1"/>
          <w:highlight w:val="yellow"/>
          <w:lang w:val="de-DE" w:eastAsia="it-IT" w:bidi="it-IT"/>
        </w:rPr>
      </w:pPr>
    </w:p>
    <w:p w14:paraId="330697C8" w14:textId="77777777" w:rsidR="006072F6" w:rsidRPr="00721592" w:rsidRDefault="006072F6" w:rsidP="006072F6">
      <w:pPr>
        <w:shd w:val="clear" w:color="auto" w:fill="E7E6E6" w:themeFill="background2"/>
        <w:jc w:val="center"/>
        <w:rPr>
          <w:rFonts w:eastAsia="Calibri"/>
          <w:b/>
          <w:caps/>
          <w:smallCaps/>
          <w:strike/>
          <w:kern w:val="1"/>
          <w:sz w:val="22"/>
          <w:szCs w:val="22"/>
          <w:highlight w:val="yellow"/>
          <w:lang w:val="de-DE" w:eastAsia="it-IT" w:bidi="it-IT"/>
        </w:rPr>
      </w:pPr>
      <w:r w:rsidRPr="00721592">
        <w:rPr>
          <w:rFonts w:eastAsia="Calibri"/>
          <w:b/>
          <w:caps/>
          <w:smallCaps/>
          <w:strike/>
          <w:kern w:val="1"/>
          <w:sz w:val="22"/>
          <w:szCs w:val="22"/>
          <w:highlight w:val="yellow"/>
          <w:lang w:val="de-DE" w:eastAsia="it-IT" w:bidi="it-IT"/>
        </w:rPr>
        <w:t>PUNKT B:</w:t>
      </w:r>
    </w:p>
    <w:p w14:paraId="1EF9A1A9" w14:textId="77777777" w:rsidR="006072F6" w:rsidRPr="00721592" w:rsidRDefault="006072F6" w:rsidP="006072F6">
      <w:pPr>
        <w:shd w:val="clear" w:color="auto" w:fill="E7E6E6" w:themeFill="background2"/>
        <w:jc w:val="center"/>
        <w:rPr>
          <w:b/>
          <w:strike/>
          <w:w w:val="0"/>
          <w:sz w:val="22"/>
          <w:szCs w:val="22"/>
          <w:highlight w:val="yellow"/>
          <w:lang w:val="de-DE" w:eastAsia="it-IT"/>
        </w:rPr>
      </w:pPr>
      <w:r w:rsidRPr="00721592">
        <w:rPr>
          <w:b/>
          <w:strike/>
          <w:w w:val="0"/>
          <w:sz w:val="22"/>
          <w:szCs w:val="22"/>
          <w:highlight w:val="yellow"/>
          <w:lang w:val="de-DE" w:eastAsia="it-IT"/>
        </w:rPr>
        <w:t>AUSSCHLUSSGRÜNDE GEMÄ</w:t>
      </w:r>
      <w:r w:rsidRPr="00721592">
        <w:rPr>
          <w:b/>
          <w:bCs/>
          <w:iCs/>
          <w:caps/>
          <w:strike/>
          <w:sz w:val="22"/>
          <w:szCs w:val="22"/>
          <w:highlight w:val="yellow"/>
          <w:lang w:val="de-DE"/>
        </w:rPr>
        <w:t>ẞ aRT. 94, ABsatz 5 DES GvD NR. 36/2023</w:t>
      </w:r>
    </w:p>
    <w:p w14:paraId="69BB873D" w14:textId="77777777" w:rsidR="006072F6" w:rsidRPr="00721592" w:rsidRDefault="006072F6" w:rsidP="006072F6">
      <w:pPr>
        <w:jc w:val="center"/>
        <w:rPr>
          <w:b/>
          <w:strike/>
          <w:w w:val="0"/>
          <w:highlight w:val="yellow"/>
          <w:lang w:val="de-DE" w:eastAsia="it-IT"/>
        </w:rPr>
      </w:pPr>
    </w:p>
    <w:tbl>
      <w:tblPr>
        <w:tblW w:w="9654" w:type="dxa"/>
        <w:tblInd w:w="-20" w:type="dxa"/>
        <w:tblLayout w:type="fixed"/>
        <w:tblCellMar>
          <w:left w:w="93" w:type="dxa"/>
        </w:tblCellMar>
        <w:tblLook w:val="0000" w:firstRow="0" w:lastRow="0" w:firstColumn="0" w:lastColumn="0" w:noHBand="0" w:noVBand="0"/>
      </w:tblPr>
      <w:tblGrid>
        <w:gridCol w:w="4977"/>
        <w:gridCol w:w="4677"/>
      </w:tblGrid>
      <w:tr w:rsidR="006072F6" w:rsidRPr="00721592" w14:paraId="1F142015" w14:textId="77777777" w:rsidTr="006C5631">
        <w:trPr>
          <w:trHeight w:val="699"/>
        </w:trPr>
        <w:tc>
          <w:tcPr>
            <w:tcW w:w="4977" w:type="dxa"/>
            <w:tcBorders>
              <w:top w:val="single" w:sz="4" w:space="0" w:color="00000A"/>
              <w:left w:val="single" w:sz="4" w:space="0" w:color="00000A"/>
              <w:bottom w:val="single" w:sz="4" w:space="0" w:color="00000A"/>
              <w:right w:val="single" w:sz="4" w:space="0" w:color="00000A"/>
            </w:tcBorders>
            <w:shd w:val="clear" w:color="auto" w:fill="E7E6E6" w:themeFill="background2"/>
            <w:vAlign w:val="center"/>
          </w:tcPr>
          <w:p w14:paraId="5A402DDD" w14:textId="77777777" w:rsidR="006072F6" w:rsidRPr="00721592" w:rsidRDefault="006072F6" w:rsidP="006C5631">
            <w:pPr>
              <w:spacing w:before="120" w:after="120"/>
              <w:jc w:val="both"/>
              <w:rPr>
                <w:b/>
                <w:strike/>
                <w:highlight w:val="yellow"/>
                <w:lang w:val="de-DE" w:eastAsia="it-IT"/>
              </w:rPr>
            </w:pPr>
            <w:bookmarkStart w:id="29" w:name="_Hlk531782404"/>
            <w:r w:rsidRPr="00721592">
              <w:rPr>
                <w:b/>
                <w:strike/>
                <w:highlight w:val="yellow"/>
                <w:lang w:val="de-DE" w:eastAsia="it-IT"/>
              </w:rPr>
              <w:t xml:space="preserve">Ausschlussgründe gemäß Art. 94, Abs. 5, Buchst. </w:t>
            </w:r>
            <w:r w:rsidRPr="00721592">
              <w:rPr>
                <w:b/>
                <w:i/>
                <w:iCs/>
                <w:strike/>
                <w:highlight w:val="yellow"/>
                <w:lang w:val="de-DE" w:eastAsia="it-IT"/>
              </w:rPr>
              <w:t>a)</w:t>
            </w:r>
            <w:r w:rsidRPr="00721592">
              <w:rPr>
                <w:b/>
                <w:strike/>
                <w:highlight w:val="yellow"/>
                <w:lang w:val="de-DE" w:eastAsia="it-IT"/>
              </w:rPr>
              <w:t xml:space="preserve">, </w:t>
            </w:r>
            <w:r w:rsidRPr="00721592">
              <w:rPr>
                <w:b/>
                <w:i/>
                <w:iCs/>
                <w:strike/>
                <w:highlight w:val="yellow"/>
                <w:lang w:val="de-DE" w:eastAsia="it-IT"/>
              </w:rPr>
              <w:t>b)</w:t>
            </w:r>
            <w:r w:rsidRPr="00721592">
              <w:rPr>
                <w:b/>
                <w:strike/>
                <w:highlight w:val="yellow"/>
                <w:lang w:val="de-DE" w:eastAsia="it-IT"/>
              </w:rPr>
              <w:t xml:space="preserve">, </w:t>
            </w:r>
            <w:r w:rsidRPr="00721592">
              <w:rPr>
                <w:b/>
                <w:i/>
                <w:iCs/>
                <w:strike/>
                <w:highlight w:val="yellow"/>
                <w:lang w:val="de-DE" w:eastAsia="it-IT"/>
              </w:rPr>
              <w:t>d)</w:t>
            </w:r>
            <w:r w:rsidRPr="00721592">
              <w:rPr>
                <w:b/>
                <w:strike/>
                <w:highlight w:val="yellow"/>
                <w:lang w:val="de-DE" w:eastAsia="it-IT"/>
              </w:rPr>
              <w:t xml:space="preserve">, </w:t>
            </w:r>
            <w:r w:rsidRPr="00721592">
              <w:rPr>
                <w:b/>
                <w:i/>
                <w:iCs/>
                <w:strike/>
                <w:highlight w:val="yellow"/>
                <w:lang w:val="de-DE" w:eastAsia="it-IT"/>
              </w:rPr>
              <w:t>e)</w:t>
            </w:r>
            <w:r w:rsidRPr="00721592">
              <w:rPr>
                <w:b/>
                <w:strike/>
                <w:highlight w:val="yellow"/>
                <w:lang w:val="de-DE" w:eastAsia="it-IT"/>
              </w:rPr>
              <w:t xml:space="preserve"> und </w:t>
            </w:r>
            <w:r w:rsidRPr="00721592">
              <w:rPr>
                <w:b/>
                <w:i/>
                <w:iCs/>
                <w:strike/>
                <w:highlight w:val="yellow"/>
                <w:lang w:val="de-DE" w:eastAsia="it-IT"/>
              </w:rPr>
              <w:t>f)</w:t>
            </w:r>
            <w:r w:rsidRPr="00721592">
              <w:rPr>
                <w:b/>
                <w:strike/>
                <w:highlight w:val="yellow"/>
                <w:lang w:val="de-DE" w:eastAsia="it-IT"/>
              </w:rPr>
              <w:t xml:space="preserve"> des </w:t>
            </w:r>
            <w:proofErr w:type="spellStart"/>
            <w:r w:rsidRPr="00721592">
              <w:rPr>
                <w:b/>
                <w:strike/>
                <w:highlight w:val="yellow"/>
                <w:lang w:val="de-DE" w:eastAsia="it-IT"/>
              </w:rPr>
              <w:t>GvD</w:t>
            </w:r>
            <w:proofErr w:type="spellEnd"/>
            <w:r w:rsidRPr="00721592">
              <w:rPr>
                <w:b/>
                <w:strike/>
                <w:highlight w:val="yellow"/>
                <w:lang w:val="de-DE" w:eastAsia="it-IT"/>
              </w:rPr>
              <w:t xml:space="preserve"> Nr. 36/2023:</w:t>
            </w:r>
          </w:p>
        </w:tc>
        <w:tc>
          <w:tcPr>
            <w:tcW w:w="467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B2C570B" w14:textId="77777777" w:rsidR="006072F6" w:rsidRPr="00721592" w:rsidRDefault="006072F6" w:rsidP="006C5631">
            <w:pPr>
              <w:jc w:val="center"/>
              <w:rPr>
                <w:strike/>
                <w:highlight w:val="yellow"/>
                <w:lang w:val="de-DE" w:eastAsia="it-IT"/>
              </w:rPr>
            </w:pPr>
            <w:r w:rsidRPr="00721592">
              <w:rPr>
                <w:b/>
                <w:strike/>
                <w:highlight w:val="yellow"/>
                <w:lang w:val="de-DE" w:eastAsia="it-IT"/>
              </w:rPr>
              <w:t>Antwort:</w:t>
            </w:r>
          </w:p>
        </w:tc>
      </w:tr>
      <w:tr w:rsidR="006072F6" w:rsidRPr="00721592" w14:paraId="220F49DE" w14:textId="77777777" w:rsidTr="006C5631">
        <w:trPr>
          <w:trHeight w:val="699"/>
        </w:trPr>
        <w:tc>
          <w:tcPr>
            <w:tcW w:w="4977" w:type="dxa"/>
            <w:tcBorders>
              <w:top w:val="single" w:sz="4" w:space="0" w:color="00000A"/>
              <w:left w:val="single" w:sz="4" w:space="0" w:color="00000A"/>
              <w:bottom w:val="single" w:sz="4" w:space="0" w:color="00000A"/>
              <w:right w:val="single" w:sz="4" w:space="0" w:color="00000A"/>
            </w:tcBorders>
            <w:shd w:val="clear" w:color="auto" w:fill="auto"/>
          </w:tcPr>
          <w:p w14:paraId="621F8C6F" w14:textId="77777777" w:rsidR="006072F6" w:rsidRPr="00721592" w:rsidRDefault="006072F6" w:rsidP="006C5631">
            <w:pPr>
              <w:spacing w:before="120" w:after="120"/>
              <w:jc w:val="both"/>
              <w:rPr>
                <w:b/>
                <w:strike/>
                <w:highlight w:val="yellow"/>
                <w:lang w:val="de-DE" w:eastAsia="it-IT"/>
              </w:rPr>
            </w:pPr>
            <w:r w:rsidRPr="00721592">
              <w:rPr>
                <w:b/>
                <w:strike/>
                <w:kern w:val="1"/>
                <w:sz w:val="18"/>
                <w:szCs w:val="18"/>
                <w:highlight w:val="yellow"/>
                <w:u w:val="single"/>
                <w:lang w:val="de-DE" w:eastAsia="it-IT"/>
              </w:rPr>
              <w:t>B.1</w:t>
            </w:r>
            <w:r w:rsidRPr="00721592">
              <w:rPr>
                <w:strike/>
                <w:kern w:val="1"/>
                <w:sz w:val="18"/>
                <w:szCs w:val="18"/>
                <w:highlight w:val="yellow"/>
                <w:lang w:val="de-DE" w:eastAsia="it-IT"/>
              </w:rPr>
              <w:t xml:space="preserve"> </w:t>
            </w:r>
            <w:proofErr w:type="gramStart"/>
            <w:r w:rsidRPr="00721592">
              <w:rPr>
                <w:strike/>
                <w:kern w:val="1"/>
                <w:sz w:val="18"/>
                <w:szCs w:val="18"/>
                <w:highlight w:val="yellow"/>
                <w:lang w:val="de-DE" w:eastAsia="it-IT"/>
              </w:rPr>
              <w:t>Wurde</w:t>
            </w:r>
            <w:proofErr w:type="gramEnd"/>
            <w:r w:rsidRPr="00721592">
              <w:rPr>
                <w:strike/>
                <w:kern w:val="1"/>
                <w:sz w:val="18"/>
                <w:szCs w:val="18"/>
                <w:highlight w:val="yellow"/>
                <w:lang w:val="de-DE" w:eastAsia="it-IT"/>
              </w:rPr>
              <w:t xml:space="preserve"> gegen den Wirtschaftsteilnehmer das</w:t>
            </w:r>
            <w:r w:rsidRPr="00721592">
              <w:rPr>
                <w:b/>
                <w:strike/>
                <w:kern w:val="1"/>
                <w:sz w:val="18"/>
                <w:szCs w:val="18"/>
                <w:highlight w:val="yellow"/>
                <w:lang w:val="de-DE" w:eastAsia="it-IT"/>
              </w:rPr>
              <w:t xml:space="preserve"> Verbot,</w:t>
            </w:r>
            <w:r w:rsidRPr="00721592">
              <w:rPr>
                <w:strike/>
                <w:kern w:val="1"/>
                <w:sz w:val="18"/>
                <w:szCs w:val="18"/>
                <w:highlight w:val="yellow"/>
                <w:lang w:val="de-DE" w:eastAsia="it-IT"/>
              </w:rPr>
              <w:t xml:space="preserve"> </w:t>
            </w:r>
            <w:r w:rsidRPr="00721592">
              <w:rPr>
                <w:b/>
                <w:strike/>
                <w:kern w:val="1"/>
                <w:sz w:val="18"/>
                <w:szCs w:val="18"/>
                <w:highlight w:val="yellow"/>
                <w:lang w:val="de-DE" w:eastAsia="it-IT"/>
              </w:rPr>
              <w:t>mit der öffentlichen Verwaltung Verträge abzuschließen</w:t>
            </w:r>
            <w:r w:rsidRPr="00721592">
              <w:rPr>
                <w:strike/>
                <w:kern w:val="1"/>
                <w:sz w:val="18"/>
                <w:szCs w:val="18"/>
                <w:highlight w:val="yellow"/>
                <w:lang w:val="de-DE" w:eastAsia="it-IT"/>
              </w:rPr>
              <w:t xml:space="preserve"> (Art. 9, Abs. 2, Buchst. c) des </w:t>
            </w:r>
            <w:proofErr w:type="spellStart"/>
            <w:r w:rsidRPr="00721592">
              <w:rPr>
                <w:strike/>
                <w:kern w:val="1"/>
                <w:sz w:val="18"/>
                <w:szCs w:val="18"/>
                <w:highlight w:val="yellow"/>
                <w:lang w:val="de-DE" w:eastAsia="it-IT"/>
              </w:rPr>
              <w:t>GvD</w:t>
            </w:r>
            <w:proofErr w:type="spellEnd"/>
            <w:r w:rsidRPr="00721592">
              <w:rPr>
                <w:strike/>
                <w:kern w:val="1"/>
                <w:sz w:val="18"/>
                <w:szCs w:val="18"/>
                <w:highlight w:val="yellow"/>
                <w:lang w:val="de-DE" w:eastAsia="it-IT"/>
              </w:rPr>
              <w:t xml:space="preserve"> Nr. 231/2001) oder eine </w:t>
            </w:r>
            <w:r w:rsidRPr="00721592">
              <w:rPr>
                <w:b/>
                <w:strike/>
                <w:kern w:val="1"/>
                <w:sz w:val="18"/>
                <w:szCs w:val="18"/>
                <w:highlight w:val="yellow"/>
                <w:lang w:val="de-DE" w:eastAsia="it-IT"/>
              </w:rPr>
              <w:t>andere Strafe, die das Verbot des Abschlusses von Verträgen mit der öffentlichen Verwaltung zur Folge hat</w:t>
            </w:r>
            <w:r w:rsidRPr="00721592">
              <w:rPr>
                <w:strike/>
                <w:kern w:val="1"/>
                <w:sz w:val="18"/>
                <w:szCs w:val="18"/>
                <w:highlight w:val="yellow"/>
                <w:lang w:val="de-DE" w:eastAsia="it-IT"/>
              </w:rPr>
              <w:t xml:space="preserve">, einschließlich </w:t>
            </w:r>
            <w:r w:rsidRPr="00721592">
              <w:rPr>
                <w:b/>
                <w:bCs/>
                <w:strike/>
                <w:kern w:val="1"/>
                <w:sz w:val="18"/>
                <w:szCs w:val="18"/>
                <w:highlight w:val="yellow"/>
                <w:lang w:val="de-DE" w:eastAsia="it-IT"/>
              </w:rPr>
              <w:t xml:space="preserve">der Verbotsmaßnahmen nach Art. 14 des </w:t>
            </w:r>
            <w:proofErr w:type="spellStart"/>
            <w:r w:rsidRPr="00721592">
              <w:rPr>
                <w:b/>
                <w:bCs/>
                <w:strike/>
                <w:kern w:val="1"/>
                <w:sz w:val="18"/>
                <w:szCs w:val="18"/>
                <w:highlight w:val="yellow"/>
                <w:lang w:val="de-DE" w:eastAsia="it-IT"/>
              </w:rPr>
              <w:t>GvD</w:t>
            </w:r>
            <w:proofErr w:type="spellEnd"/>
            <w:r w:rsidRPr="00721592">
              <w:rPr>
                <w:b/>
                <w:bCs/>
                <w:strike/>
                <w:kern w:val="1"/>
                <w:sz w:val="18"/>
                <w:szCs w:val="18"/>
                <w:highlight w:val="yellow"/>
                <w:lang w:val="de-DE" w:eastAsia="it-IT"/>
              </w:rPr>
              <w:t xml:space="preserve"> Nr. 81/2008, </w:t>
            </w:r>
            <w:r w:rsidRPr="00721592">
              <w:rPr>
                <w:strike/>
                <w:kern w:val="1"/>
                <w:sz w:val="18"/>
                <w:szCs w:val="18"/>
                <w:highlight w:val="yellow"/>
                <w:lang w:val="de-DE" w:eastAsia="it-IT"/>
              </w:rPr>
              <w:t>verhängt?</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14:paraId="6F5B711D" w14:textId="77777777" w:rsidR="006072F6" w:rsidRPr="00721592" w:rsidRDefault="006072F6" w:rsidP="006C5631">
            <w:pPr>
              <w:spacing w:before="120" w:after="120"/>
              <w:jc w:val="both"/>
              <w:rPr>
                <w:b/>
                <w:strike/>
                <w:highlight w:val="yellow"/>
                <w:lang w:val="de-DE" w:eastAsia="it-IT"/>
              </w:rPr>
            </w:pPr>
            <w:r w:rsidRPr="00721592">
              <w:rPr>
                <w:strike/>
                <w:sz w:val="18"/>
                <w:szCs w:val="18"/>
                <w:highlight w:val="yellow"/>
                <w:lang w:val="it-IT" w:eastAsia="it-IT"/>
              </w:rPr>
              <w:fldChar w:fldCharType="begin">
                <w:ffData>
                  <w:name w:val="Kontrollkästchen1"/>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Ja</w:t>
            </w:r>
            <w:r w:rsidRPr="00721592">
              <w:rPr>
                <w:strike/>
                <w:sz w:val="18"/>
                <w:szCs w:val="18"/>
                <w:highlight w:val="yellow"/>
                <w:lang w:val="de-DE" w:eastAsia="it-IT"/>
              </w:rPr>
              <w:tab/>
            </w:r>
            <w:r w:rsidRPr="00721592">
              <w:rPr>
                <w:strike/>
                <w:sz w:val="18"/>
                <w:szCs w:val="18"/>
                <w:highlight w:val="yellow"/>
                <w:lang w:val="it-IT" w:eastAsia="it-IT"/>
              </w:rPr>
              <w:fldChar w:fldCharType="begin">
                <w:ffData>
                  <w:name w:val="Kontrollkästchen2"/>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Nein</w:t>
            </w:r>
          </w:p>
        </w:tc>
      </w:tr>
      <w:tr w:rsidR="006072F6" w:rsidRPr="00721592" w14:paraId="7D57F86A" w14:textId="77777777" w:rsidTr="006C5631">
        <w:trPr>
          <w:trHeight w:val="699"/>
        </w:trPr>
        <w:tc>
          <w:tcPr>
            <w:tcW w:w="4977" w:type="dxa"/>
            <w:tcBorders>
              <w:top w:val="single" w:sz="4" w:space="0" w:color="00000A"/>
              <w:left w:val="single" w:sz="4" w:space="0" w:color="00000A"/>
              <w:bottom w:val="single" w:sz="4" w:space="0" w:color="00000A"/>
              <w:right w:val="single" w:sz="4" w:space="0" w:color="00000A"/>
            </w:tcBorders>
            <w:shd w:val="clear" w:color="auto" w:fill="auto"/>
          </w:tcPr>
          <w:p w14:paraId="3F918584" w14:textId="77777777" w:rsidR="006072F6" w:rsidRPr="00721592" w:rsidRDefault="006072F6" w:rsidP="006C5631">
            <w:pPr>
              <w:spacing w:before="120" w:after="120"/>
              <w:jc w:val="both"/>
              <w:rPr>
                <w:b/>
                <w:strike/>
                <w:kern w:val="1"/>
                <w:sz w:val="18"/>
                <w:szCs w:val="18"/>
                <w:highlight w:val="yellow"/>
                <w:u w:val="single"/>
                <w:lang w:val="de-DE" w:eastAsia="it-IT"/>
              </w:rPr>
            </w:pPr>
            <w:r w:rsidRPr="00721592">
              <w:rPr>
                <w:b/>
                <w:strike/>
                <w:kern w:val="1"/>
                <w:sz w:val="18"/>
                <w:szCs w:val="18"/>
                <w:highlight w:val="yellow"/>
                <w:u w:val="single"/>
                <w:lang w:val="de-DE" w:eastAsia="it-IT"/>
              </w:rPr>
              <w:t>B.2</w:t>
            </w:r>
            <w:r w:rsidRPr="00721592">
              <w:rPr>
                <w:strike/>
                <w:kern w:val="1"/>
                <w:sz w:val="18"/>
                <w:szCs w:val="18"/>
                <w:highlight w:val="yellow"/>
                <w:lang w:val="de-DE" w:eastAsia="it-IT"/>
              </w:rPr>
              <w:t xml:space="preserve"> </w:t>
            </w:r>
            <w:r w:rsidRPr="00721592">
              <w:rPr>
                <w:bCs/>
                <w:strike/>
                <w:kern w:val="1"/>
                <w:sz w:val="18"/>
                <w:szCs w:val="18"/>
                <w:highlight w:val="yellow"/>
                <w:lang w:val="de-DE" w:eastAsia="it-IT"/>
              </w:rPr>
              <w:t xml:space="preserve">Ist der Wirtschaftsteilnehmer verpflichtet </w:t>
            </w:r>
            <w:r w:rsidRPr="00721592">
              <w:rPr>
                <w:b/>
                <w:strike/>
                <w:kern w:val="1"/>
                <w:sz w:val="18"/>
                <w:szCs w:val="18"/>
                <w:highlight w:val="yellow"/>
                <w:lang w:val="de-DE" w:eastAsia="it-IT"/>
              </w:rPr>
              <w:t>die Bestimmungen betreffend die Integration und die Beschäftigung von Menschen mit Behinderung auf dem Arbeitsmarkt</w:t>
            </w:r>
            <w:r w:rsidRPr="00721592">
              <w:rPr>
                <w:bCs/>
                <w:strike/>
                <w:kern w:val="1"/>
                <w:sz w:val="18"/>
                <w:szCs w:val="18"/>
                <w:highlight w:val="yellow"/>
                <w:lang w:val="de-DE" w:eastAsia="it-IT"/>
              </w:rPr>
              <w:t xml:space="preserve"> laut Gesetz vom 12. März 1999, Nr. 68 oder laut dem entsprechenden Gesetz des Staates, in dem er niedergelassen ist, </w:t>
            </w:r>
            <w:r w:rsidRPr="00721592">
              <w:rPr>
                <w:b/>
                <w:strike/>
                <w:kern w:val="1"/>
                <w:sz w:val="18"/>
                <w:szCs w:val="18"/>
                <w:highlight w:val="yellow"/>
                <w:lang w:val="de-DE" w:eastAsia="it-IT"/>
              </w:rPr>
              <w:t>anzuwenden</w:t>
            </w:r>
            <w:r w:rsidRPr="00721592">
              <w:rPr>
                <w:bCs/>
                <w:strike/>
                <w:kern w:val="1"/>
                <w:sz w:val="18"/>
                <w:szCs w:val="18"/>
                <w:highlight w:val="yellow"/>
                <w:lang w:val="de-DE" w:eastAsia="it-IT"/>
              </w:rPr>
              <w:t>?</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14:paraId="4CBBF7D0" w14:textId="77777777" w:rsidR="006072F6" w:rsidRPr="00721592" w:rsidRDefault="006072F6" w:rsidP="006C5631">
            <w:pPr>
              <w:spacing w:before="120" w:after="20"/>
              <w:jc w:val="both"/>
              <w:rPr>
                <w:strike/>
                <w:sz w:val="18"/>
                <w:szCs w:val="18"/>
                <w:highlight w:val="yellow"/>
                <w:lang w:val="de-DE" w:eastAsia="it-IT"/>
              </w:rPr>
            </w:pPr>
            <w:r w:rsidRPr="00721592">
              <w:rPr>
                <w:strike/>
                <w:sz w:val="18"/>
                <w:szCs w:val="18"/>
                <w:highlight w:val="yellow"/>
                <w:lang w:val="it-IT" w:eastAsia="it-IT"/>
              </w:rPr>
              <w:fldChar w:fldCharType="begin">
                <w:ffData>
                  <w:name w:val="Kontrollkästchen1"/>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Ja</w:t>
            </w:r>
            <w:r w:rsidRPr="00721592">
              <w:rPr>
                <w:strike/>
                <w:sz w:val="18"/>
                <w:szCs w:val="18"/>
                <w:highlight w:val="yellow"/>
                <w:lang w:val="de-DE" w:eastAsia="it-IT"/>
              </w:rPr>
              <w:tab/>
            </w:r>
            <w:r w:rsidRPr="00721592">
              <w:rPr>
                <w:strike/>
                <w:sz w:val="18"/>
                <w:szCs w:val="18"/>
                <w:highlight w:val="yellow"/>
                <w:lang w:val="it-IT" w:eastAsia="it-IT"/>
              </w:rPr>
              <w:fldChar w:fldCharType="begin">
                <w:ffData>
                  <w:name w:val="Kontrollkästchen2"/>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Nein</w:t>
            </w:r>
          </w:p>
          <w:p w14:paraId="621EBEC0" w14:textId="77777777" w:rsidR="006072F6" w:rsidRPr="00721592" w:rsidRDefault="006072F6" w:rsidP="006C5631">
            <w:pPr>
              <w:spacing w:before="20" w:after="20"/>
              <w:jc w:val="both"/>
              <w:rPr>
                <w:strike/>
                <w:sz w:val="18"/>
                <w:szCs w:val="18"/>
                <w:highlight w:val="yellow"/>
                <w:lang w:val="de-DE" w:eastAsia="it-IT"/>
              </w:rPr>
            </w:pPr>
          </w:p>
          <w:p w14:paraId="5088C3EF" w14:textId="77777777" w:rsidR="006072F6" w:rsidRPr="00721592" w:rsidRDefault="006072F6" w:rsidP="006C5631">
            <w:pPr>
              <w:spacing w:before="20" w:after="20"/>
              <w:jc w:val="both"/>
              <w:rPr>
                <w:strike/>
                <w:sz w:val="18"/>
                <w:szCs w:val="18"/>
                <w:highlight w:val="yellow"/>
                <w:lang w:val="de-DE" w:eastAsia="it-IT"/>
              </w:rPr>
            </w:pPr>
            <w:r w:rsidRPr="00721592">
              <w:rPr>
                <w:strike/>
                <w:sz w:val="18"/>
                <w:szCs w:val="18"/>
                <w:highlight w:val="yellow"/>
                <w:lang w:val="de-DE" w:eastAsia="it-IT"/>
              </w:rPr>
              <w:t xml:space="preserve">[zuständiges Amt] </w:t>
            </w:r>
            <w:r w:rsidRPr="00721592">
              <w:rPr>
                <w:strike/>
                <w:highlight w:val="yellow"/>
                <w:vertAlign w:val="superscript"/>
              </w:rPr>
              <w:footnoteReference w:id="4"/>
            </w:r>
            <w:r w:rsidRPr="00721592">
              <w:rPr>
                <w:strike/>
                <w:sz w:val="18"/>
                <w:szCs w:val="18"/>
                <w:highlight w:val="yellow"/>
                <w:lang w:val="de-DE" w:eastAsia="it-IT"/>
              </w:rPr>
              <w:t xml:space="preserve"> </w:t>
            </w: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de-DE"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p>
          <w:p w14:paraId="29D18F27" w14:textId="77777777" w:rsidR="006072F6" w:rsidRPr="00721592" w:rsidRDefault="006072F6" w:rsidP="006C5631">
            <w:pPr>
              <w:spacing w:before="20" w:after="20"/>
              <w:jc w:val="both"/>
              <w:rPr>
                <w:strike/>
                <w:sz w:val="18"/>
                <w:szCs w:val="18"/>
                <w:highlight w:val="yellow"/>
                <w:lang w:val="de-DE" w:eastAsia="it-IT"/>
              </w:rPr>
            </w:pPr>
            <w:r w:rsidRPr="00721592">
              <w:rPr>
                <w:strike/>
                <w:sz w:val="18"/>
                <w:szCs w:val="18"/>
                <w:highlight w:val="yellow"/>
                <w:lang w:val="de-DE" w:eastAsia="it-IT"/>
              </w:rPr>
              <w:t xml:space="preserve">[Adresse] </w:t>
            </w: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de-DE"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p>
          <w:p w14:paraId="676D9126" w14:textId="77777777" w:rsidR="006072F6" w:rsidRPr="00721592" w:rsidRDefault="006072F6" w:rsidP="006C5631">
            <w:pPr>
              <w:spacing w:before="20" w:after="20"/>
              <w:jc w:val="both"/>
              <w:rPr>
                <w:strike/>
                <w:sz w:val="18"/>
                <w:szCs w:val="18"/>
                <w:highlight w:val="yellow"/>
                <w:lang w:val="de-DE" w:eastAsia="it-IT"/>
              </w:rPr>
            </w:pPr>
            <w:r w:rsidRPr="00721592">
              <w:rPr>
                <w:strike/>
                <w:sz w:val="18"/>
                <w:szCs w:val="18"/>
                <w:highlight w:val="yellow"/>
                <w:lang w:val="de-DE" w:eastAsia="it-IT"/>
              </w:rPr>
              <w:t xml:space="preserve">[PEC] </w:t>
            </w: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de-DE"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p>
          <w:p w14:paraId="716651AB" w14:textId="77777777" w:rsidR="006072F6" w:rsidRPr="00721592" w:rsidRDefault="006072F6" w:rsidP="006C5631">
            <w:pPr>
              <w:spacing w:before="20" w:after="120"/>
              <w:jc w:val="both"/>
              <w:rPr>
                <w:strike/>
                <w:sz w:val="18"/>
                <w:szCs w:val="18"/>
                <w:highlight w:val="yellow"/>
                <w:lang w:val="it-IT" w:eastAsia="it-IT"/>
              </w:rPr>
            </w:pPr>
            <w:r w:rsidRPr="00721592">
              <w:rPr>
                <w:strike/>
                <w:sz w:val="18"/>
                <w:szCs w:val="18"/>
                <w:highlight w:val="yellow"/>
                <w:lang w:val="de-DE" w:eastAsia="it-IT"/>
              </w:rPr>
              <w:t xml:space="preserve">[E-Mail] </w:t>
            </w:r>
            <w:r w:rsidRPr="00721592">
              <w:rPr>
                <w:rStyle w:val="Rimandonotaapidipagina"/>
                <w:strike/>
                <w:sz w:val="18"/>
                <w:szCs w:val="18"/>
                <w:highlight w:val="yellow"/>
                <w:lang w:val="it-IT" w:eastAsia="it-IT"/>
              </w:rPr>
              <w:footnoteReference w:id="5"/>
            </w:r>
            <w:r w:rsidRPr="00721592">
              <w:rPr>
                <w:rFonts w:ascii="Times New Roman" w:hAnsi="Times New Roman"/>
                <w:strike/>
                <w:sz w:val="18"/>
                <w:szCs w:val="18"/>
                <w:highlight w:val="yellow"/>
                <w:lang w:val="de-DE" w:eastAsia="it-IT"/>
              </w:rPr>
              <w:t xml:space="preserve"> </w:t>
            </w: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de-DE"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r w:rsidRPr="00721592">
              <w:rPr>
                <w:rFonts w:ascii="Times New Roman" w:hAnsi="Times New Roman"/>
                <w:strike/>
                <w:sz w:val="18"/>
                <w:szCs w:val="18"/>
                <w:highlight w:val="yellow"/>
                <w:lang w:val="de-DE" w:eastAsia="it-IT"/>
              </w:rPr>
              <w:tab/>
            </w:r>
            <w:r w:rsidRPr="00721592">
              <w:rPr>
                <w:strike/>
                <w:sz w:val="18"/>
                <w:szCs w:val="18"/>
                <w:highlight w:val="yellow"/>
                <w:lang w:val="de-DE" w:eastAsia="it-IT"/>
              </w:rPr>
              <w:t xml:space="preserve">[Fax] </w:t>
            </w:r>
            <w:r w:rsidRPr="00721592">
              <w:rPr>
                <w:strike/>
                <w:sz w:val="18"/>
                <w:szCs w:val="18"/>
                <w:highlight w:val="yellow"/>
                <w:vertAlign w:val="superscript"/>
                <w:lang w:val="de-DE" w:eastAsia="it-IT"/>
              </w:rPr>
              <w:t xml:space="preserve">13 </w:t>
            </w: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de-DE"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p>
        </w:tc>
      </w:tr>
      <w:tr w:rsidR="006072F6" w:rsidRPr="00721592" w14:paraId="5A8ECD85" w14:textId="77777777" w:rsidTr="006C5631">
        <w:trPr>
          <w:trHeight w:val="699"/>
        </w:trPr>
        <w:tc>
          <w:tcPr>
            <w:tcW w:w="4977" w:type="dxa"/>
            <w:tcBorders>
              <w:top w:val="single" w:sz="4" w:space="0" w:color="00000A"/>
              <w:left w:val="single" w:sz="4" w:space="0" w:color="00000A"/>
              <w:bottom w:val="single" w:sz="4" w:space="0" w:color="00000A"/>
              <w:right w:val="single" w:sz="4" w:space="0" w:color="00000A"/>
            </w:tcBorders>
            <w:shd w:val="clear" w:color="auto" w:fill="auto"/>
          </w:tcPr>
          <w:p w14:paraId="32E1FEE8" w14:textId="77777777" w:rsidR="006072F6" w:rsidRPr="00721592" w:rsidRDefault="006072F6" w:rsidP="006C5631">
            <w:pPr>
              <w:spacing w:before="120" w:after="120"/>
              <w:jc w:val="both"/>
              <w:rPr>
                <w:b/>
                <w:strike/>
                <w:kern w:val="1"/>
                <w:sz w:val="18"/>
                <w:szCs w:val="18"/>
                <w:highlight w:val="yellow"/>
                <w:u w:val="single"/>
                <w:lang w:val="de-DE" w:eastAsia="it-IT"/>
              </w:rPr>
            </w:pPr>
            <w:r w:rsidRPr="00721592">
              <w:rPr>
                <w:b/>
                <w:strike/>
                <w:sz w:val="18"/>
                <w:highlight w:val="yellow"/>
                <w:u w:val="single"/>
                <w:lang w:val="de-DE" w:eastAsia="it-IT"/>
              </w:rPr>
              <w:lastRenderedPageBreak/>
              <w:t>B.3</w:t>
            </w:r>
            <w:r w:rsidRPr="00721592">
              <w:rPr>
                <w:b/>
                <w:strike/>
                <w:sz w:val="18"/>
                <w:highlight w:val="yellow"/>
                <w:lang w:val="de-DE" w:eastAsia="it-IT"/>
              </w:rPr>
              <w:t xml:space="preserve"> </w:t>
            </w:r>
            <w:proofErr w:type="gramStart"/>
            <w:r w:rsidRPr="00721592">
              <w:rPr>
                <w:bCs/>
                <w:strike/>
                <w:sz w:val="18"/>
                <w:highlight w:val="yellow"/>
                <w:lang w:val="de-DE" w:eastAsia="it-IT"/>
              </w:rPr>
              <w:t>Befindet</w:t>
            </w:r>
            <w:proofErr w:type="gramEnd"/>
            <w:r w:rsidRPr="00721592">
              <w:rPr>
                <w:bCs/>
                <w:strike/>
                <w:sz w:val="18"/>
                <w:highlight w:val="yellow"/>
                <w:lang w:val="de-DE" w:eastAsia="it-IT"/>
              </w:rPr>
              <w:t xml:space="preserve"> sich der</w:t>
            </w:r>
            <w:r w:rsidRPr="00721592">
              <w:rPr>
                <w:strike/>
                <w:sz w:val="18"/>
                <w:highlight w:val="yellow"/>
                <w:lang w:val="de-DE" w:eastAsia="it-IT"/>
              </w:rPr>
              <w:t xml:space="preserve"> Wirtschaftsteilnehmer in einer der nachfolgenden Situationen oder es ist ein Verfahren zur Feststellung einer der folgenden Situationen anhängig:</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14:paraId="22FCE2A0" w14:textId="77777777" w:rsidR="006072F6" w:rsidRPr="00721592" w:rsidRDefault="006072F6" w:rsidP="006C5631">
            <w:pPr>
              <w:spacing w:before="120" w:after="20"/>
              <w:jc w:val="both"/>
              <w:rPr>
                <w:strike/>
                <w:sz w:val="18"/>
                <w:szCs w:val="18"/>
                <w:highlight w:val="yellow"/>
                <w:lang w:val="de-DE" w:eastAsia="it-IT"/>
              </w:rPr>
            </w:pPr>
          </w:p>
        </w:tc>
      </w:tr>
      <w:tr w:rsidR="006072F6" w:rsidRPr="00721592" w14:paraId="676231A0" w14:textId="77777777" w:rsidTr="006C5631">
        <w:trPr>
          <w:trHeight w:val="183"/>
        </w:trPr>
        <w:tc>
          <w:tcPr>
            <w:tcW w:w="4977" w:type="dxa"/>
            <w:tcBorders>
              <w:top w:val="single" w:sz="4" w:space="0" w:color="00000A"/>
              <w:left w:val="single" w:sz="4" w:space="0" w:color="00000A"/>
              <w:right w:val="single" w:sz="4" w:space="0" w:color="00000A"/>
            </w:tcBorders>
            <w:shd w:val="clear" w:color="auto" w:fill="auto"/>
          </w:tcPr>
          <w:p w14:paraId="336F4667" w14:textId="77777777" w:rsidR="006072F6" w:rsidRPr="00721592" w:rsidRDefault="006072F6" w:rsidP="006072F6">
            <w:pPr>
              <w:pStyle w:val="Paragrafoelenco"/>
              <w:numPr>
                <w:ilvl w:val="0"/>
                <w:numId w:val="27"/>
              </w:numPr>
              <w:suppressAutoHyphens w:val="0"/>
              <w:spacing w:before="120" w:after="120"/>
              <w:ind w:left="351" w:hanging="142"/>
              <w:contextualSpacing/>
              <w:jc w:val="both"/>
              <w:rPr>
                <w:b/>
                <w:strike/>
                <w:kern w:val="1"/>
                <w:sz w:val="18"/>
                <w:szCs w:val="18"/>
                <w:highlight w:val="yellow"/>
                <w:u w:val="single"/>
                <w:lang w:val="de-DE" w:eastAsia="it-IT"/>
              </w:rPr>
            </w:pPr>
            <w:r w:rsidRPr="00721592">
              <w:rPr>
                <w:b/>
                <w:strike/>
                <w:sz w:val="18"/>
                <w:highlight w:val="yellow"/>
                <w:lang w:val="de-DE" w:eastAsia="it-IT"/>
              </w:rPr>
              <w:t>gerichtliche Liquidation</w:t>
            </w:r>
          </w:p>
        </w:tc>
        <w:tc>
          <w:tcPr>
            <w:tcW w:w="4677" w:type="dxa"/>
            <w:tcBorders>
              <w:top w:val="single" w:sz="4" w:space="0" w:color="00000A"/>
              <w:left w:val="single" w:sz="4" w:space="0" w:color="00000A"/>
              <w:right w:val="single" w:sz="4" w:space="0" w:color="00000A"/>
            </w:tcBorders>
            <w:shd w:val="clear" w:color="auto" w:fill="FFFFFF"/>
          </w:tcPr>
          <w:p w14:paraId="4EECA426" w14:textId="77777777" w:rsidR="006072F6" w:rsidRPr="00721592" w:rsidRDefault="006072F6" w:rsidP="006C5631">
            <w:pPr>
              <w:spacing w:before="120" w:after="120"/>
              <w:jc w:val="both"/>
              <w:rPr>
                <w:strike/>
                <w:sz w:val="18"/>
                <w:szCs w:val="18"/>
                <w:highlight w:val="yellow"/>
                <w:lang w:val="it-IT" w:eastAsia="it-IT"/>
              </w:rPr>
            </w:pPr>
            <w:r w:rsidRPr="00721592">
              <w:rPr>
                <w:strike/>
                <w:sz w:val="18"/>
                <w:szCs w:val="18"/>
                <w:highlight w:val="yellow"/>
                <w:lang w:val="it-IT" w:eastAsia="it-IT"/>
              </w:rPr>
              <w:fldChar w:fldCharType="begin">
                <w:ffData>
                  <w:name w:val="Kontrollkästchen1"/>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Ja</w:t>
            </w:r>
            <w:r w:rsidRPr="00721592">
              <w:rPr>
                <w:strike/>
                <w:sz w:val="18"/>
                <w:szCs w:val="18"/>
                <w:highlight w:val="yellow"/>
                <w:lang w:val="de-DE" w:eastAsia="it-IT"/>
              </w:rPr>
              <w:tab/>
            </w:r>
            <w:r w:rsidRPr="00721592">
              <w:rPr>
                <w:strike/>
                <w:sz w:val="18"/>
                <w:szCs w:val="18"/>
                <w:highlight w:val="yellow"/>
                <w:lang w:val="it-IT" w:eastAsia="it-IT"/>
              </w:rPr>
              <w:fldChar w:fldCharType="begin">
                <w:ffData>
                  <w:name w:val="Kontrollkästchen2"/>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Nein</w:t>
            </w:r>
          </w:p>
        </w:tc>
      </w:tr>
      <w:tr w:rsidR="006072F6" w:rsidRPr="00721592" w14:paraId="6C5AF27C" w14:textId="77777777" w:rsidTr="006C5631">
        <w:trPr>
          <w:trHeight w:val="161"/>
        </w:trPr>
        <w:tc>
          <w:tcPr>
            <w:tcW w:w="4977" w:type="dxa"/>
            <w:tcBorders>
              <w:left w:val="single" w:sz="4" w:space="0" w:color="00000A"/>
              <w:right w:val="single" w:sz="4" w:space="0" w:color="00000A"/>
            </w:tcBorders>
            <w:shd w:val="clear" w:color="auto" w:fill="auto"/>
          </w:tcPr>
          <w:p w14:paraId="3D16AF93" w14:textId="77777777" w:rsidR="006072F6" w:rsidRPr="00721592" w:rsidRDefault="006072F6" w:rsidP="006072F6">
            <w:pPr>
              <w:pStyle w:val="Paragrafoelenco"/>
              <w:numPr>
                <w:ilvl w:val="0"/>
                <w:numId w:val="27"/>
              </w:numPr>
              <w:suppressAutoHyphens w:val="0"/>
              <w:spacing w:before="120" w:after="120"/>
              <w:ind w:left="351" w:hanging="142"/>
              <w:contextualSpacing/>
              <w:jc w:val="both"/>
              <w:rPr>
                <w:b/>
                <w:strike/>
                <w:kern w:val="1"/>
                <w:sz w:val="18"/>
                <w:szCs w:val="18"/>
                <w:highlight w:val="yellow"/>
                <w:u w:val="single"/>
                <w:lang w:val="de-DE" w:eastAsia="it-IT"/>
              </w:rPr>
            </w:pPr>
            <w:r w:rsidRPr="00721592">
              <w:rPr>
                <w:b/>
                <w:strike/>
                <w:sz w:val="18"/>
                <w:highlight w:val="yellow"/>
                <w:lang w:val="de-DE" w:eastAsia="it-IT"/>
              </w:rPr>
              <w:t>Zwangsliquidation</w:t>
            </w:r>
          </w:p>
        </w:tc>
        <w:tc>
          <w:tcPr>
            <w:tcW w:w="4677" w:type="dxa"/>
            <w:tcBorders>
              <w:left w:val="single" w:sz="4" w:space="0" w:color="00000A"/>
              <w:right w:val="single" w:sz="4" w:space="0" w:color="00000A"/>
            </w:tcBorders>
            <w:shd w:val="clear" w:color="auto" w:fill="FFFFFF"/>
          </w:tcPr>
          <w:p w14:paraId="2A5A7C2F" w14:textId="77777777" w:rsidR="006072F6" w:rsidRPr="00721592" w:rsidRDefault="006072F6" w:rsidP="006C5631">
            <w:pPr>
              <w:spacing w:before="120" w:after="120"/>
              <w:jc w:val="both"/>
              <w:rPr>
                <w:strike/>
                <w:sz w:val="18"/>
                <w:szCs w:val="18"/>
                <w:highlight w:val="yellow"/>
                <w:lang w:val="it-IT" w:eastAsia="it-IT"/>
              </w:rPr>
            </w:pPr>
            <w:r w:rsidRPr="00721592">
              <w:rPr>
                <w:strike/>
                <w:sz w:val="18"/>
                <w:szCs w:val="18"/>
                <w:highlight w:val="yellow"/>
                <w:lang w:val="it-IT" w:eastAsia="it-IT"/>
              </w:rPr>
              <w:fldChar w:fldCharType="begin">
                <w:ffData>
                  <w:name w:val="Kontrollkästchen1"/>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Ja</w:t>
            </w:r>
            <w:r w:rsidRPr="00721592">
              <w:rPr>
                <w:strike/>
                <w:sz w:val="18"/>
                <w:szCs w:val="18"/>
                <w:highlight w:val="yellow"/>
                <w:lang w:val="de-DE" w:eastAsia="it-IT"/>
              </w:rPr>
              <w:tab/>
            </w:r>
            <w:r w:rsidRPr="00721592">
              <w:rPr>
                <w:strike/>
                <w:sz w:val="18"/>
                <w:szCs w:val="18"/>
                <w:highlight w:val="yellow"/>
                <w:lang w:val="it-IT" w:eastAsia="it-IT"/>
              </w:rPr>
              <w:fldChar w:fldCharType="begin">
                <w:ffData>
                  <w:name w:val="Kontrollkästchen2"/>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Nein</w:t>
            </w:r>
          </w:p>
        </w:tc>
      </w:tr>
      <w:tr w:rsidR="006072F6" w:rsidRPr="00721592" w14:paraId="4E4E3460" w14:textId="77777777" w:rsidTr="006C5631">
        <w:trPr>
          <w:trHeight w:val="126"/>
        </w:trPr>
        <w:tc>
          <w:tcPr>
            <w:tcW w:w="4977" w:type="dxa"/>
            <w:tcBorders>
              <w:left w:val="single" w:sz="4" w:space="0" w:color="00000A"/>
              <w:right w:val="single" w:sz="4" w:space="0" w:color="00000A"/>
            </w:tcBorders>
            <w:shd w:val="clear" w:color="auto" w:fill="auto"/>
          </w:tcPr>
          <w:p w14:paraId="78156FF6" w14:textId="77777777" w:rsidR="006072F6" w:rsidRPr="00721592" w:rsidRDefault="006072F6" w:rsidP="006072F6">
            <w:pPr>
              <w:pStyle w:val="Paragrafoelenco"/>
              <w:numPr>
                <w:ilvl w:val="0"/>
                <w:numId w:val="27"/>
              </w:numPr>
              <w:suppressAutoHyphens w:val="0"/>
              <w:spacing w:before="120" w:after="120"/>
              <w:ind w:left="351" w:hanging="142"/>
              <w:contextualSpacing/>
              <w:jc w:val="both"/>
              <w:rPr>
                <w:b/>
                <w:strike/>
                <w:kern w:val="1"/>
                <w:sz w:val="18"/>
                <w:szCs w:val="18"/>
                <w:highlight w:val="yellow"/>
                <w:u w:val="single"/>
                <w:lang w:val="de-DE" w:eastAsia="it-IT"/>
              </w:rPr>
            </w:pPr>
            <w:r w:rsidRPr="00721592">
              <w:rPr>
                <w:b/>
                <w:strike/>
                <w:sz w:val="18"/>
                <w:highlight w:val="yellow"/>
                <w:lang w:val="de-DE" w:eastAsia="it-IT"/>
              </w:rPr>
              <w:t>Ausgleich</w:t>
            </w:r>
          </w:p>
        </w:tc>
        <w:tc>
          <w:tcPr>
            <w:tcW w:w="4677" w:type="dxa"/>
            <w:tcBorders>
              <w:left w:val="single" w:sz="4" w:space="0" w:color="00000A"/>
              <w:right w:val="single" w:sz="4" w:space="0" w:color="00000A"/>
            </w:tcBorders>
            <w:shd w:val="clear" w:color="auto" w:fill="FFFFFF"/>
          </w:tcPr>
          <w:p w14:paraId="69752661" w14:textId="77777777" w:rsidR="006072F6" w:rsidRPr="00721592" w:rsidRDefault="006072F6" w:rsidP="006C5631">
            <w:pPr>
              <w:spacing w:before="120" w:after="120"/>
              <w:jc w:val="both"/>
              <w:rPr>
                <w:strike/>
                <w:sz w:val="18"/>
                <w:szCs w:val="18"/>
                <w:highlight w:val="yellow"/>
                <w:lang w:val="it-IT" w:eastAsia="it-IT"/>
              </w:rPr>
            </w:pPr>
            <w:r w:rsidRPr="00721592">
              <w:rPr>
                <w:strike/>
                <w:sz w:val="18"/>
                <w:szCs w:val="18"/>
                <w:highlight w:val="yellow"/>
                <w:lang w:val="it-IT" w:eastAsia="it-IT"/>
              </w:rPr>
              <w:fldChar w:fldCharType="begin">
                <w:ffData>
                  <w:name w:val="Kontrollkästchen1"/>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Ja</w:t>
            </w:r>
            <w:r w:rsidRPr="00721592">
              <w:rPr>
                <w:strike/>
                <w:sz w:val="18"/>
                <w:szCs w:val="18"/>
                <w:highlight w:val="yellow"/>
                <w:lang w:val="de-DE" w:eastAsia="it-IT"/>
              </w:rPr>
              <w:tab/>
            </w:r>
            <w:r w:rsidRPr="00721592">
              <w:rPr>
                <w:strike/>
                <w:sz w:val="18"/>
                <w:szCs w:val="18"/>
                <w:highlight w:val="yellow"/>
                <w:lang w:val="it-IT" w:eastAsia="it-IT"/>
              </w:rPr>
              <w:fldChar w:fldCharType="begin">
                <w:ffData>
                  <w:name w:val="Kontrollkästchen2"/>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Nein</w:t>
            </w:r>
          </w:p>
        </w:tc>
      </w:tr>
      <w:tr w:rsidR="006072F6" w:rsidRPr="00721592" w14:paraId="68A599E9" w14:textId="77777777" w:rsidTr="006C5631">
        <w:trPr>
          <w:trHeight w:val="53"/>
        </w:trPr>
        <w:tc>
          <w:tcPr>
            <w:tcW w:w="4977" w:type="dxa"/>
            <w:tcBorders>
              <w:left w:val="single" w:sz="4" w:space="0" w:color="00000A"/>
              <w:bottom w:val="single" w:sz="4" w:space="0" w:color="00000A"/>
              <w:right w:val="single" w:sz="4" w:space="0" w:color="00000A"/>
            </w:tcBorders>
            <w:shd w:val="clear" w:color="auto" w:fill="auto"/>
          </w:tcPr>
          <w:p w14:paraId="293C1840" w14:textId="77777777" w:rsidR="006072F6" w:rsidRPr="00721592" w:rsidRDefault="006072F6" w:rsidP="006C5631">
            <w:pPr>
              <w:spacing w:before="120" w:after="120"/>
              <w:jc w:val="both"/>
              <w:rPr>
                <w:b/>
                <w:strike/>
                <w:kern w:val="1"/>
                <w:sz w:val="18"/>
                <w:szCs w:val="18"/>
                <w:highlight w:val="yellow"/>
                <w:u w:val="single"/>
                <w:lang w:val="de-DE" w:eastAsia="it-IT"/>
              </w:rPr>
            </w:pPr>
            <w:r w:rsidRPr="00721592">
              <w:rPr>
                <w:b/>
                <w:strike/>
                <w:sz w:val="18"/>
                <w:szCs w:val="18"/>
                <w:highlight w:val="yellow"/>
                <w:lang w:val="de-DE"/>
              </w:rPr>
              <w:t>Falls ja</w:t>
            </w:r>
            <w:r w:rsidRPr="00721592">
              <w:rPr>
                <w:strike/>
                <w:sz w:val="18"/>
                <w:szCs w:val="18"/>
                <w:highlight w:val="yellow"/>
                <w:lang w:val="de-DE"/>
              </w:rPr>
              <w:t>, detaillierten Angaben hinzufügen:</w:t>
            </w:r>
          </w:p>
        </w:tc>
        <w:tc>
          <w:tcPr>
            <w:tcW w:w="4677" w:type="dxa"/>
            <w:tcBorders>
              <w:left w:val="single" w:sz="4" w:space="0" w:color="00000A"/>
              <w:bottom w:val="single" w:sz="4" w:space="0" w:color="00000A"/>
              <w:right w:val="single" w:sz="4" w:space="0" w:color="00000A"/>
            </w:tcBorders>
            <w:shd w:val="clear" w:color="auto" w:fill="FFFFFF"/>
          </w:tcPr>
          <w:p w14:paraId="017B0CC5" w14:textId="77777777" w:rsidR="006072F6" w:rsidRPr="00721592" w:rsidRDefault="006072F6" w:rsidP="006C5631">
            <w:pPr>
              <w:spacing w:before="120" w:after="120"/>
              <w:jc w:val="both"/>
              <w:rPr>
                <w:strike/>
                <w:sz w:val="18"/>
                <w:szCs w:val="18"/>
                <w:highlight w:val="yellow"/>
                <w:lang w:val="it-IT" w:eastAsia="it-IT"/>
              </w:rPr>
            </w:pP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it-IT"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p>
        </w:tc>
      </w:tr>
      <w:tr w:rsidR="006072F6" w:rsidRPr="00721592" w14:paraId="7202E635" w14:textId="77777777" w:rsidTr="006C5631">
        <w:trPr>
          <w:trHeight w:val="53"/>
        </w:trPr>
        <w:tc>
          <w:tcPr>
            <w:tcW w:w="4977" w:type="dxa"/>
            <w:tcBorders>
              <w:left w:val="single" w:sz="4" w:space="0" w:color="00000A"/>
              <w:bottom w:val="single" w:sz="4" w:space="0" w:color="00000A"/>
              <w:right w:val="single" w:sz="4" w:space="0" w:color="00000A"/>
            </w:tcBorders>
            <w:shd w:val="clear" w:color="auto" w:fill="auto"/>
          </w:tcPr>
          <w:p w14:paraId="340E7044" w14:textId="77777777" w:rsidR="006072F6" w:rsidRPr="00721592" w:rsidRDefault="006072F6" w:rsidP="006C5631">
            <w:pPr>
              <w:spacing w:before="120" w:after="120"/>
              <w:jc w:val="both"/>
              <w:rPr>
                <w:b/>
                <w:strike/>
                <w:sz w:val="18"/>
                <w:szCs w:val="18"/>
                <w:highlight w:val="yellow"/>
                <w:lang w:val="de-DE"/>
              </w:rPr>
            </w:pPr>
            <w:r w:rsidRPr="00721592">
              <w:rPr>
                <w:b/>
                <w:strike/>
                <w:kern w:val="1"/>
                <w:sz w:val="18"/>
                <w:szCs w:val="18"/>
                <w:highlight w:val="yellow"/>
                <w:u w:val="single"/>
                <w:lang w:val="de-DE" w:eastAsia="it-IT"/>
              </w:rPr>
              <w:t>B.4</w:t>
            </w:r>
            <w:r w:rsidRPr="00721592">
              <w:rPr>
                <w:strike/>
                <w:kern w:val="1"/>
                <w:sz w:val="18"/>
                <w:szCs w:val="18"/>
                <w:highlight w:val="yellow"/>
                <w:lang w:val="de-DE" w:eastAsia="it-IT"/>
              </w:rPr>
              <w:t xml:space="preserve"> Ist der Wirtschaftsteilnehmer in dem von der ANAC-Beobachtungsstelle geführten EDV-Register eingetragen, weil er in den </w:t>
            </w:r>
            <w:r w:rsidRPr="00721592">
              <w:rPr>
                <w:b/>
                <w:strike/>
                <w:kern w:val="1"/>
                <w:sz w:val="18"/>
                <w:szCs w:val="18"/>
                <w:highlight w:val="yellow"/>
                <w:lang w:val="de-DE" w:eastAsia="it-IT"/>
              </w:rPr>
              <w:t>Vergabeverfahren und bei der Vergabe von Untervergabeverfahren</w:t>
            </w:r>
            <w:r w:rsidRPr="00721592">
              <w:rPr>
                <w:strike/>
                <w:kern w:val="1"/>
                <w:sz w:val="18"/>
                <w:szCs w:val="18"/>
                <w:highlight w:val="yellow"/>
                <w:lang w:val="de-DE" w:eastAsia="it-IT"/>
              </w:rPr>
              <w:t xml:space="preserve"> </w:t>
            </w:r>
            <w:r w:rsidRPr="00721592">
              <w:rPr>
                <w:b/>
                <w:strike/>
                <w:kern w:val="1"/>
                <w:sz w:val="18"/>
                <w:szCs w:val="18"/>
                <w:highlight w:val="yellow"/>
                <w:lang w:val="de-DE" w:eastAsia="it-IT"/>
              </w:rPr>
              <w:t xml:space="preserve">unwahre Erklärungen </w:t>
            </w:r>
            <w:r w:rsidRPr="00721592">
              <w:rPr>
                <w:bCs/>
                <w:strike/>
                <w:kern w:val="1"/>
                <w:sz w:val="18"/>
                <w:szCs w:val="18"/>
                <w:highlight w:val="yellow"/>
                <w:lang w:val="de-DE" w:eastAsia="it-IT"/>
              </w:rPr>
              <w:t>abgegeben</w:t>
            </w:r>
            <w:r w:rsidRPr="00721592">
              <w:rPr>
                <w:b/>
                <w:strike/>
                <w:kern w:val="1"/>
                <w:sz w:val="18"/>
                <w:szCs w:val="18"/>
                <w:highlight w:val="yellow"/>
                <w:lang w:val="de-DE" w:eastAsia="it-IT"/>
              </w:rPr>
              <w:t xml:space="preserve"> oder unechte Unterlagen</w:t>
            </w:r>
            <w:r w:rsidRPr="00721592">
              <w:rPr>
                <w:strike/>
                <w:kern w:val="1"/>
                <w:sz w:val="18"/>
                <w:szCs w:val="18"/>
                <w:highlight w:val="yellow"/>
                <w:lang w:val="de-DE" w:eastAsia="it-IT"/>
              </w:rPr>
              <w:t xml:space="preserve"> vorgelegt hat?</w:t>
            </w:r>
          </w:p>
        </w:tc>
        <w:tc>
          <w:tcPr>
            <w:tcW w:w="4677" w:type="dxa"/>
            <w:tcBorders>
              <w:left w:val="single" w:sz="4" w:space="0" w:color="00000A"/>
              <w:bottom w:val="single" w:sz="4" w:space="0" w:color="00000A"/>
              <w:right w:val="single" w:sz="4" w:space="0" w:color="00000A"/>
            </w:tcBorders>
            <w:shd w:val="clear" w:color="auto" w:fill="FFFFFF"/>
          </w:tcPr>
          <w:p w14:paraId="28F59FDF" w14:textId="77777777" w:rsidR="006072F6" w:rsidRPr="00721592" w:rsidRDefault="006072F6" w:rsidP="006C5631">
            <w:pPr>
              <w:spacing w:before="120" w:after="120"/>
              <w:jc w:val="both"/>
              <w:rPr>
                <w:strike/>
                <w:sz w:val="18"/>
                <w:szCs w:val="18"/>
                <w:highlight w:val="yellow"/>
                <w:lang w:val="de-DE" w:eastAsia="it-IT"/>
              </w:rPr>
            </w:pPr>
            <w:r w:rsidRPr="00721592">
              <w:rPr>
                <w:strike/>
                <w:sz w:val="18"/>
                <w:szCs w:val="18"/>
                <w:highlight w:val="yellow"/>
                <w:lang w:val="it-IT" w:eastAsia="it-IT"/>
              </w:rPr>
              <w:fldChar w:fldCharType="begin">
                <w:ffData>
                  <w:name w:val="Kontrollkästchen1"/>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Ja</w:t>
            </w:r>
            <w:r w:rsidRPr="00721592">
              <w:rPr>
                <w:strike/>
                <w:sz w:val="18"/>
                <w:szCs w:val="18"/>
                <w:highlight w:val="yellow"/>
                <w:lang w:val="de-DE" w:eastAsia="it-IT"/>
              </w:rPr>
              <w:tab/>
            </w:r>
            <w:r w:rsidRPr="00721592">
              <w:rPr>
                <w:strike/>
                <w:sz w:val="18"/>
                <w:szCs w:val="18"/>
                <w:highlight w:val="yellow"/>
                <w:lang w:val="it-IT" w:eastAsia="it-IT"/>
              </w:rPr>
              <w:fldChar w:fldCharType="begin">
                <w:ffData>
                  <w:name w:val="Kontrollkästchen2"/>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Nein</w:t>
            </w:r>
          </w:p>
        </w:tc>
      </w:tr>
      <w:tr w:rsidR="006072F6" w:rsidRPr="00721592" w14:paraId="5636E7C3" w14:textId="77777777" w:rsidTr="006C5631">
        <w:trPr>
          <w:trHeight w:val="53"/>
        </w:trPr>
        <w:tc>
          <w:tcPr>
            <w:tcW w:w="4977" w:type="dxa"/>
            <w:tcBorders>
              <w:left w:val="single" w:sz="4" w:space="0" w:color="00000A"/>
              <w:bottom w:val="single" w:sz="4" w:space="0" w:color="00000A"/>
              <w:right w:val="single" w:sz="4" w:space="0" w:color="00000A"/>
            </w:tcBorders>
            <w:shd w:val="clear" w:color="auto" w:fill="auto"/>
          </w:tcPr>
          <w:p w14:paraId="744661EE" w14:textId="77777777" w:rsidR="006072F6" w:rsidRPr="00721592" w:rsidRDefault="006072F6" w:rsidP="006C5631">
            <w:pPr>
              <w:spacing w:before="120" w:after="120"/>
              <w:jc w:val="both"/>
              <w:rPr>
                <w:b/>
                <w:strike/>
                <w:kern w:val="1"/>
                <w:sz w:val="18"/>
                <w:szCs w:val="18"/>
                <w:highlight w:val="yellow"/>
                <w:u w:val="single"/>
                <w:lang w:val="de-DE" w:eastAsia="it-IT"/>
              </w:rPr>
            </w:pPr>
            <w:r w:rsidRPr="00721592">
              <w:rPr>
                <w:b/>
                <w:strike/>
                <w:kern w:val="1"/>
                <w:sz w:val="18"/>
                <w:szCs w:val="18"/>
                <w:highlight w:val="yellow"/>
                <w:u w:val="single"/>
                <w:lang w:val="de-DE" w:eastAsia="it-IT"/>
              </w:rPr>
              <w:t>3.D.3</w:t>
            </w:r>
            <w:r w:rsidRPr="00721592">
              <w:rPr>
                <w:strike/>
                <w:kern w:val="1"/>
                <w:sz w:val="18"/>
                <w:szCs w:val="18"/>
                <w:highlight w:val="yellow"/>
                <w:lang w:val="de-DE" w:eastAsia="it-IT"/>
              </w:rPr>
              <w:t xml:space="preserve"> Ist der Wirtschaftsteilnehmer in dem von der ANAC-Beobachtungsstelle geführten EDV-Register eingetragen, weil er zum </w:t>
            </w:r>
            <w:r w:rsidRPr="00721592">
              <w:rPr>
                <w:b/>
                <w:strike/>
                <w:kern w:val="1"/>
                <w:sz w:val="18"/>
                <w:szCs w:val="18"/>
                <w:highlight w:val="yellow"/>
                <w:lang w:val="de-DE" w:eastAsia="it-IT"/>
              </w:rPr>
              <w:t xml:space="preserve">Zweck der Ausstellung der Qualifizierungsbescheinigung unwahre Erklärungen </w:t>
            </w:r>
            <w:r w:rsidRPr="00721592">
              <w:rPr>
                <w:bCs/>
                <w:strike/>
                <w:kern w:val="1"/>
                <w:sz w:val="18"/>
                <w:szCs w:val="18"/>
                <w:highlight w:val="yellow"/>
                <w:lang w:val="de-DE" w:eastAsia="it-IT"/>
              </w:rPr>
              <w:t>abgegeben</w:t>
            </w:r>
            <w:r w:rsidRPr="00721592">
              <w:rPr>
                <w:b/>
                <w:strike/>
                <w:kern w:val="1"/>
                <w:sz w:val="18"/>
                <w:szCs w:val="18"/>
                <w:highlight w:val="yellow"/>
                <w:lang w:val="de-DE" w:eastAsia="it-IT"/>
              </w:rPr>
              <w:t xml:space="preserve"> oder unechte Unterlagen </w:t>
            </w:r>
            <w:r w:rsidRPr="00721592">
              <w:rPr>
                <w:bCs/>
                <w:strike/>
                <w:kern w:val="1"/>
                <w:sz w:val="18"/>
                <w:szCs w:val="18"/>
                <w:highlight w:val="yellow"/>
                <w:lang w:val="de-DE" w:eastAsia="it-IT"/>
              </w:rPr>
              <w:t>vorgelegt hat</w:t>
            </w:r>
            <w:r w:rsidRPr="00721592">
              <w:rPr>
                <w:strike/>
                <w:kern w:val="1"/>
                <w:sz w:val="18"/>
                <w:szCs w:val="18"/>
                <w:highlight w:val="yellow"/>
                <w:lang w:val="de-DE" w:eastAsia="it-IT"/>
              </w:rPr>
              <w:t xml:space="preserve">? </w:t>
            </w:r>
          </w:p>
        </w:tc>
        <w:tc>
          <w:tcPr>
            <w:tcW w:w="4677" w:type="dxa"/>
            <w:tcBorders>
              <w:left w:val="single" w:sz="4" w:space="0" w:color="00000A"/>
              <w:bottom w:val="single" w:sz="4" w:space="0" w:color="00000A"/>
              <w:right w:val="single" w:sz="4" w:space="0" w:color="00000A"/>
            </w:tcBorders>
            <w:shd w:val="clear" w:color="auto" w:fill="FFFFFF"/>
          </w:tcPr>
          <w:p w14:paraId="4B27F034" w14:textId="77777777" w:rsidR="006072F6" w:rsidRPr="00721592" w:rsidRDefault="006072F6" w:rsidP="006C5631">
            <w:pPr>
              <w:spacing w:before="120" w:after="120"/>
              <w:jc w:val="both"/>
              <w:rPr>
                <w:strike/>
                <w:sz w:val="18"/>
                <w:szCs w:val="18"/>
                <w:highlight w:val="yellow"/>
                <w:lang w:val="it-IT" w:eastAsia="it-IT"/>
              </w:rPr>
            </w:pPr>
            <w:r w:rsidRPr="00721592">
              <w:rPr>
                <w:strike/>
                <w:sz w:val="18"/>
                <w:szCs w:val="18"/>
                <w:highlight w:val="yellow"/>
                <w:lang w:val="it-IT" w:eastAsia="it-IT"/>
              </w:rPr>
              <w:fldChar w:fldCharType="begin">
                <w:ffData>
                  <w:name w:val="Kontrollkästchen1"/>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Ja</w:t>
            </w:r>
            <w:r w:rsidRPr="00721592">
              <w:rPr>
                <w:strike/>
                <w:sz w:val="18"/>
                <w:szCs w:val="18"/>
                <w:highlight w:val="yellow"/>
                <w:lang w:val="de-DE" w:eastAsia="it-IT"/>
              </w:rPr>
              <w:tab/>
            </w:r>
            <w:r w:rsidRPr="00721592">
              <w:rPr>
                <w:strike/>
                <w:sz w:val="18"/>
                <w:szCs w:val="18"/>
                <w:highlight w:val="yellow"/>
                <w:lang w:val="it-IT" w:eastAsia="it-IT"/>
              </w:rPr>
              <w:fldChar w:fldCharType="begin">
                <w:ffData>
                  <w:name w:val="Kontrollkästchen2"/>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Nein</w:t>
            </w:r>
          </w:p>
        </w:tc>
      </w:tr>
      <w:bookmarkEnd w:id="29"/>
    </w:tbl>
    <w:p w14:paraId="1365FAC2" w14:textId="77777777" w:rsidR="006072F6" w:rsidRPr="00721592" w:rsidRDefault="006072F6" w:rsidP="006072F6">
      <w:pPr>
        <w:tabs>
          <w:tab w:val="left" w:pos="540"/>
          <w:tab w:val="left" w:pos="2646"/>
        </w:tabs>
        <w:ind w:left="539" w:right="284" w:hanging="681"/>
        <w:rPr>
          <w:rFonts w:eastAsia="Calibri"/>
          <w:b/>
          <w:caps/>
          <w:smallCaps/>
          <w:strike/>
          <w:kern w:val="2"/>
          <w:highlight w:val="yellow"/>
          <w:lang w:val="it-IT" w:eastAsia="it-IT" w:bidi="it-IT"/>
        </w:rPr>
      </w:pPr>
    </w:p>
    <w:p w14:paraId="4A51B2ED" w14:textId="77777777" w:rsidR="006072F6" w:rsidRPr="00721592" w:rsidRDefault="006072F6" w:rsidP="006072F6">
      <w:pPr>
        <w:tabs>
          <w:tab w:val="left" w:pos="540"/>
          <w:tab w:val="left" w:pos="2646"/>
        </w:tabs>
        <w:ind w:left="539" w:right="284" w:hanging="681"/>
        <w:rPr>
          <w:rFonts w:eastAsia="Calibri"/>
          <w:b/>
          <w:caps/>
          <w:smallCaps/>
          <w:strike/>
          <w:kern w:val="2"/>
          <w:highlight w:val="yellow"/>
          <w:lang w:val="it-IT" w:eastAsia="it-IT" w:bidi="it-IT"/>
        </w:rPr>
      </w:pPr>
    </w:p>
    <w:p w14:paraId="3B4A0EC1" w14:textId="77777777" w:rsidR="006072F6" w:rsidRPr="00721592" w:rsidRDefault="006072F6" w:rsidP="006072F6">
      <w:pPr>
        <w:tabs>
          <w:tab w:val="left" w:pos="540"/>
          <w:tab w:val="left" w:pos="2646"/>
        </w:tabs>
        <w:ind w:left="539" w:right="284" w:hanging="681"/>
        <w:rPr>
          <w:rFonts w:eastAsia="Calibri"/>
          <w:b/>
          <w:caps/>
          <w:smallCaps/>
          <w:strike/>
          <w:kern w:val="2"/>
          <w:highlight w:val="yellow"/>
          <w:lang w:val="it-IT" w:eastAsia="it-IT" w:bidi="it-IT"/>
        </w:rPr>
      </w:pPr>
    </w:p>
    <w:p w14:paraId="2324E818" w14:textId="77777777" w:rsidR="006072F6" w:rsidRPr="00721592" w:rsidRDefault="006072F6" w:rsidP="006072F6">
      <w:pPr>
        <w:tabs>
          <w:tab w:val="left" w:pos="540"/>
          <w:tab w:val="left" w:pos="2646"/>
        </w:tabs>
        <w:ind w:left="539" w:right="284" w:hanging="681"/>
        <w:rPr>
          <w:rFonts w:eastAsia="Calibri"/>
          <w:b/>
          <w:caps/>
          <w:smallCaps/>
          <w:strike/>
          <w:kern w:val="2"/>
          <w:highlight w:val="yellow"/>
          <w:lang w:val="it-IT" w:eastAsia="it-IT" w:bidi="it-IT"/>
        </w:rPr>
      </w:pPr>
    </w:p>
    <w:p w14:paraId="59E89C5C" w14:textId="77777777" w:rsidR="006072F6" w:rsidRPr="00721592" w:rsidRDefault="006072F6" w:rsidP="006072F6">
      <w:pPr>
        <w:shd w:val="clear" w:color="auto" w:fill="E7E6E6" w:themeFill="background2"/>
        <w:jc w:val="center"/>
        <w:rPr>
          <w:rFonts w:eastAsia="Calibri"/>
          <w:b/>
          <w:caps/>
          <w:smallCaps/>
          <w:strike/>
          <w:kern w:val="1"/>
          <w:sz w:val="22"/>
          <w:szCs w:val="22"/>
          <w:highlight w:val="yellow"/>
          <w:lang w:val="de-DE" w:eastAsia="it-IT" w:bidi="it-IT"/>
        </w:rPr>
      </w:pPr>
      <w:r w:rsidRPr="00721592">
        <w:rPr>
          <w:rFonts w:eastAsia="Calibri"/>
          <w:b/>
          <w:caps/>
          <w:smallCaps/>
          <w:strike/>
          <w:kern w:val="1"/>
          <w:sz w:val="22"/>
          <w:szCs w:val="22"/>
          <w:highlight w:val="yellow"/>
          <w:lang w:val="de-DE" w:eastAsia="it-IT" w:bidi="it-IT"/>
        </w:rPr>
        <w:t>PUNKT C:</w:t>
      </w:r>
    </w:p>
    <w:p w14:paraId="4BC365BD" w14:textId="77777777" w:rsidR="006072F6" w:rsidRPr="00721592" w:rsidRDefault="006072F6" w:rsidP="006072F6">
      <w:pPr>
        <w:shd w:val="clear" w:color="auto" w:fill="E7E6E6" w:themeFill="background2"/>
        <w:jc w:val="center"/>
        <w:rPr>
          <w:b/>
          <w:strike/>
          <w:w w:val="0"/>
          <w:sz w:val="22"/>
          <w:szCs w:val="22"/>
          <w:highlight w:val="yellow"/>
          <w:lang w:val="de-DE" w:eastAsia="it-IT"/>
        </w:rPr>
      </w:pPr>
      <w:r w:rsidRPr="00721592">
        <w:rPr>
          <w:b/>
          <w:strike/>
          <w:w w:val="0"/>
          <w:sz w:val="22"/>
          <w:szCs w:val="22"/>
          <w:highlight w:val="yellow"/>
          <w:lang w:val="de-DE" w:eastAsia="it-IT"/>
        </w:rPr>
        <w:t>ENTRICHTUNG VON STEUERN ODER SOZIALVERSICHERUNGSBEITRÄGEN</w:t>
      </w:r>
    </w:p>
    <w:p w14:paraId="2222E837" w14:textId="77777777" w:rsidR="006072F6" w:rsidRPr="00721592" w:rsidRDefault="006072F6" w:rsidP="006072F6">
      <w:pPr>
        <w:jc w:val="center"/>
        <w:rPr>
          <w:b/>
          <w:strike/>
          <w:w w:val="0"/>
          <w:highlight w:val="yellow"/>
          <w:lang w:val="de-DE" w:eastAsia="it-IT"/>
        </w:rPr>
      </w:pPr>
    </w:p>
    <w:tbl>
      <w:tblPr>
        <w:tblW w:w="9654" w:type="dxa"/>
        <w:tblInd w:w="-20" w:type="dxa"/>
        <w:tblLayout w:type="fixed"/>
        <w:tblCellMar>
          <w:left w:w="93" w:type="dxa"/>
        </w:tblCellMar>
        <w:tblLook w:val="0000" w:firstRow="0" w:lastRow="0" w:firstColumn="0" w:lastColumn="0" w:noHBand="0" w:noVBand="0"/>
      </w:tblPr>
      <w:tblGrid>
        <w:gridCol w:w="4977"/>
        <w:gridCol w:w="1984"/>
        <w:gridCol w:w="2693"/>
      </w:tblGrid>
      <w:tr w:rsidR="006072F6" w:rsidRPr="00721592" w14:paraId="26085C19" w14:textId="77777777" w:rsidTr="006C5631">
        <w:trPr>
          <w:trHeight w:val="699"/>
        </w:trPr>
        <w:tc>
          <w:tcPr>
            <w:tcW w:w="4977" w:type="dxa"/>
            <w:tcBorders>
              <w:top w:val="single" w:sz="4" w:space="0" w:color="00000A"/>
              <w:left w:val="single" w:sz="4" w:space="0" w:color="00000A"/>
              <w:bottom w:val="single" w:sz="4" w:space="0" w:color="00000A"/>
              <w:right w:val="single" w:sz="4" w:space="0" w:color="00000A"/>
            </w:tcBorders>
            <w:shd w:val="clear" w:color="auto" w:fill="E7E6E6" w:themeFill="background2"/>
            <w:vAlign w:val="center"/>
          </w:tcPr>
          <w:p w14:paraId="303356AE" w14:textId="77777777" w:rsidR="006072F6" w:rsidRPr="00721592" w:rsidRDefault="006072F6" w:rsidP="006C5631">
            <w:pPr>
              <w:spacing w:before="120" w:after="120"/>
              <w:jc w:val="both"/>
              <w:rPr>
                <w:b/>
                <w:strike/>
                <w:highlight w:val="yellow"/>
                <w:lang w:val="de-DE" w:eastAsia="it-IT"/>
              </w:rPr>
            </w:pPr>
            <w:r w:rsidRPr="00721592">
              <w:rPr>
                <w:b/>
                <w:strike/>
                <w:highlight w:val="yellow"/>
                <w:lang w:val="de-DE" w:eastAsia="it-IT"/>
              </w:rPr>
              <w:t xml:space="preserve">Gründe im Zusammenhang mit der Entrichtung von Steuern, Gebühren oder Sozialbeiträgen gemäß </w:t>
            </w:r>
            <w:proofErr w:type="spellStart"/>
            <w:r w:rsidRPr="00721592">
              <w:rPr>
                <w:b/>
                <w:strike/>
                <w:highlight w:val="yellow"/>
                <w:lang w:val="de-DE" w:eastAsia="it-IT"/>
              </w:rPr>
              <w:t>Artt</w:t>
            </w:r>
            <w:proofErr w:type="spellEnd"/>
            <w:r w:rsidRPr="00721592">
              <w:rPr>
                <w:b/>
                <w:strike/>
                <w:highlight w:val="yellow"/>
                <w:lang w:val="de-DE" w:eastAsia="it-IT"/>
              </w:rPr>
              <w:t xml:space="preserve">. 94, Abs. 6 und 95, Abs. 4 des </w:t>
            </w:r>
            <w:proofErr w:type="spellStart"/>
            <w:r w:rsidRPr="00721592">
              <w:rPr>
                <w:b/>
                <w:strike/>
                <w:highlight w:val="yellow"/>
                <w:lang w:val="de-DE" w:eastAsia="it-IT"/>
              </w:rPr>
              <w:t>GvD</w:t>
            </w:r>
            <w:proofErr w:type="spellEnd"/>
            <w:r w:rsidRPr="00721592">
              <w:rPr>
                <w:b/>
                <w:strike/>
                <w:highlight w:val="yellow"/>
                <w:lang w:val="de-DE" w:eastAsia="it-IT"/>
              </w:rPr>
              <w:t xml:space="preserve"> Nr. 36/2023:</w:t>
            </w:r>
          </w:p>
        </w:tc>
        <w:tc>
          <w:tcPr>
            <w:tcW w:w="4677"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3C911CBD" w14:textId="77777777" w:rsidR="006072F6" w:rsidRPr="00721592" w:rsidRDefault="006072F6" w:rsidP="006C5631">
            <w:pPr>
              <w:jc w:val="center"/>
              <w:rPr>
                <w:strike/>
                <w:highlight w:val="yellow"/>
                <w:lang w:val="de-DE" w:eastAsia="it-IT"/>
              </w:rPr>
            </w:pPr>
            <w:r w:rsidRPr="00721592">
              <w:rPr>
                <w:b/>
                <w:strike/>
                <w:highlight w:val="yellow"/>
                <w:lang w:val="de-DE" w:eastAsia="it-IT"/>
              </w:rPr>
              <w:t>Antwort:</w:t>
            </w:r>
          </w:p>
        </w:tc>
      </w:tr>
      <w:tr w:rsidR="006072F6" w:rsidRPr="00721592" w14:paraId="38EFB429" w14:textId="77777777" w:rsidTr="006C5631">
        <w:trPr>
          <w:trHeight w:val="221"/>
        </w:trPr>
        <w:tc>
          <w:tcPr>
            <w:tcW w:w="4977" w:type="dxa"/>
            <w:tcBorders>
              <w:top w:val="single" w:sz="4" w:space="0" w:color="00000A"/>
              <w:left w:val="single" w:sz="4" w:space="0" w:color="00000A"/>
              <w:bottom w:val="single" w:sz="4" w:space="0" w:color="00000A"/>
              <w:right w:val="single" w:sz="4" w:space="0" w:color="00000A"/>
            </w:tcBorders>
            <w:shd w:val="clear" w:color="auto" w:fill="FFFFFF"/>
          </w:tcPr>
          <w:p w14:paraId="29C1F1F7" w14:textId="77777777" w:rsidR="006072F6" w:rsidRPr="00721592" w:rsidRDefault="006072F6" w:rsidP="006C5631">
            <w:pPr>
              <w:spacing w:before="120" w:after="120"/>
              <w:jc w:val="both"/>
              <w:rPr>
                <w:strike/>
                <w:sz w:val="18"/>
                <w:szCs w:val="18"/>
                <w:highlight w:val="yellow"/>
                <w:lang w:val="de-DE" w:eastAsia="it-IT"/>
              </w:rPr>
            </w:pPr>
            <w:r w:rsidRPr="00721592">
              <w:rPr>
                <w:strike/>
                <w:sz w:val="18"/>
                <w:szCs w:val="18"/>
                <w:highlight w:val="yellow"/>
                <w:lang w:val="de-DE" w:eastAsia="it-IT"/>
              </w:rPr>
              <w:t xml:space="preserve">Angabe des Amtes, welches für die Zertifizierung der Steuer- und Gebührenzahlungen zuständig ist: </w:t>
            </w:r>
          </w:p>
        </w:tc>
        <w:tc>
          <w:tcPr>
            <w:tcW w:w="4677"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106C6421" w14:textId="77777777" w:rsidR="006072F6" w:rsidRPr="00721592" w:rsidRDefault="006072F6" w:rsidP="006C5631">
            <w:pPr>
              <w:spacing w:before="120" w:after="20"/>
              <w:jc w:val="both"/>
              <w:rPr>
                <w:strike/>
                <w:sz w:val="18"/>
                <w:szCs w:val="18"/>
                <w:highlight w:val="yellow"/>
                <w:lang w:val="de-DE" w:eastAsia="it-IT"/>
              </w:rPr>
            </w:pPr>
            <w:r w:rsidRPr="00721592">
              <w:rPr>
                <w:strike/>
                <w:sz w:val="18"/>
                <w:szCs w:val="18"/>
                <w:highlight w:val="yellow"/>
                <w:lang w:val="de-DE" w:eastAsia="it-IT"/>
              </w:rPr>
              <w:t xml:space="preserve">[zuständiges Amt] </w:t>
            </w:r>
            <w:r w:rsidRPr="00721592">
              <w:rPr>
                <w:rStyle w:val="Rimandonotaapidipagina"/>
                <w:strike/>
                <w:sz w:val="18"/>
                <w:szCs w:val="18"/>
                <w:highlight w:val="yellow"/>
                <w:lang w:val="de-DE" w:eastAsia="it-IT"/>
              </w:rPr>
              <w:footnoteReference w:id="6"/>
            </w:r>
            <w:r w:rsidRPr="00721592">
              <w:rPr>
                <w:strike/>
                <w:sz w:val="18"/>
                <w:szCs w:val="18"/>
                <w:highlight w:val="yellow"/>
                <w:lang w:val="de-DE" w:eastAsia="it-IT"/>
              </w:rPr>
              <w:t xml:space="preserve"> </w:t>
            </w: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de-DE"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p>
          <w:p w14:paraId="2949FFD6" w14:textId="77777777" w:rsidR="006072F6" w:rsidRPr="00721592" w:rsidRDefault="006072F6" w:rsidP="006C5631">
            <w:pPr>
              <w:spacing w:before="20" w:after="20"/>
              <w:jc w:val="both"/>
              <w:rPr>
                <w:strike/>
                <w:sz w:val="18"/>
                <w:szCs w:val="18"/>
                <w:highlight w:val="yellow"/>
                <w:lang w:val="de-DE" w:eastAsia="it-IT"/>
              </w:rPr>
            </w:pPr>
            <w:r w:rsidRPr="00721592">
              <w:rPr>
                <w:strike/>
                <w:sz w:val="18"/>
                <w:szCs w:val="18"/>
                <w:highlight w:val="yellow"/>
                <w:lang w:val="de-DE" w:eastAsia="it-IT"/>
              </w:rPr>
              <w:t xml:space="preserve">[Adresse] </w:t>
            </w: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de-DE"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p>
          <w:p w14:paraId="16E870EA" w14:textId="77777777" w:rsidR="006072F6" w:rsidRPr="00721592" w:rsidRDefault="006072F6" w:rsidP="006C5631">
            <w:pPr>
              <w:spacing w:before="20" w:after="20"/>
              <w:jc w:val="both"/>
              <w:rPr>
                <w:strike/>
                <w:sz w:val="18"/>
                <w:szCs w:val="18"/>
                <w:highlight w:val="yellow"/>
                <w:lang w:val="de-DE" w:eastAsia="it-IT"/>
              </w:rPr>
            </w:pPr>
            <w:r w:rsidRPr="00721592">
              <w:rPr>
                <w:strike/>
                <w:sz w:val="18"/>
                <w:szCs w:val="18"/>
                <w:highlight w:val="yellow"/>
                <w:lang w:val="de-DE" w:eastAsia="it-IT"/>
              </w:rPr>
              <w:t xml:space="preserve">[PEC] </w:t>
            </w: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de-DE"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p>
          <w:p w14:paraId="6E406F03" w14:textId="77777777" w:rsidR="006072F6" w:rsidRPr="00721592" w:rsidRDefault="006072F6" w:rsidP="006C5631">
            <w:pPr>
              <w:tabs>
                <w:tab w:val="left" w:pos="1839"/>
              </w:tabs>
              <w:spacing w:before="20" w:after="120"/>
              <w:jc w:val="both"/>
              <w:rPr>
                <w:strike/>
                <w:sz w:val="18"/>
                <w:szCs w:val="18"/>
                <w:highlight w:val="yellow"/>
                <w:lang w:val="de-DE" w:eastAsia="it-IT"/>
              </w:rPr>
            </w:pPr>
            <w:r w:rsidRPr="00721592">
              <w:rPr>
                <w:strike/>
                <w:sz w:val="18"/>
                <w:szCs w:val="18"/>
                <w:highlight w:val="yellow"/>
                <w:lang w:val="de-DE" w:eastAsia="it-IT"/>
              </w:rPr>
              <w:t xml:space="preserve">[E-Mail] </w:t>
            </w:r>
            <w:r w:rsidRPr="00721592">
              <w:rPr>
                <w:rStyle w:val="Rimandonotaapidipagina"/>
                <w:strike/>
                <w:sz w:val="18"/>
                <w:szCs w:val="18"/>
                <w:highlight w:val="yellow"/>
                <w:lang w:val="it-IT" w:eastAsia="it-IT"/>
              </w:rPr>
              <w:footnoteReference w:id="7"/>
            </w:r>
            <w:r w:rsidRPr="00721592">
              <w:rPr>
                <w:strike/>
                <w:sz w:val="18"/>
                <w:szCs w:val="18"/>
                <w:highlight w:val="yellow"/>
                <w:lang w:val="de-DE" w:eastAsia="it-IT"/>
              </w:rPr>
              <w:t xml:space="preserve"> </w:t>
            </w: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de-DE"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r w:rsidRPr="00721592">
              <w:rPr>
                <w:rFonts w:ascii="Times New Roman" w:hAnsi="Times New Roman"/>
                <w:strike/>
                <w:sz w:val="18"/>
                <w:szCs w:val="18"/>
                <w:highlight w:val="yellow"/>
                <w:lang w:val="de-DE" w:eastAsia="it-IT"/>
              </w:rPr>
              <w:tab/>
            </w:r>
            <w:r w:rsidRPr="00721592">
              <w:rPr>
                <w:strike/>
                <w:sz w:val="18"/>
                <w:szCs w:val="18"/>
                <w:highlight w:val="yellow"/>
                <w:lang w:val="de-DE" w:eastAsia="it-IT"/>
              </w:rPr>
              <w:t>[Fax]</w:t>
            </w:r>
            <w:r w:rsidRPr="00721592">
              <w:rPr>
                <w:strike/>
                <w:sz w:val="18"/>
                <w:szCs w:val="18"/>
                <w:highlight w:val="yellow"/>
                <w:vertAlign w:val="superscript"/>
                <w:lang w:val="de-DE" w:eastAsia="it-IT"/>
              </w:rPr>
              <w:t xml:space="preserve"> 5 </w:t>
            </w: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de-DE"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p>
        </w:tc>
      </w:tr>
      <w:tr w:rsidR="006072F6" w:rsidRPr="00721592" w14:paraId="4419F319" w14:textId="77777777" w:rsidTr="006C5631">
        <w:trPr>
          <w:trHeight w:val="696"/>
        </w:trPr>
        <w:tc>
          <w:tcPr>
            <w:tcW w:w="4977" w:type="dxa"/>
            <w:tcBorders>
              <w:top w:val="single" w:sz="4" w:space="0" w:color="00000A"/>
              <w:left w:val="single" w:sz="4" w:space="0" w:color="00000A"/>
              <w:bottom w:val="single" w:sz="4" w:space="0" w:color="00000A"/>
              <w:right w:val="single" w:sz="4" w:space="0" w:color="00000A"/>
            </w:tcBorders>
            <w:shd w:val="clear" w:color="auto" w:fill="FFFFFF"/>
          </w:tcPr>
          <w:p w14:paraId="5EDF5C4A" w14:textId="77777777" w:rsidR="006072F6" w:rsidRPr="00721592" w:rsidRDefault="006072F6" w:rsidP="006C5631">
            <w:pPr>
              <w:spacing w:before="120" w:after="120"/>
              <w:jc w:val="both"/>
              <w:rPr>
                <w:strike/>
                <w:sz w:val="18"/>
                <w:szCs w:val="18"/>
                <w:highlight w:val="yellow"/>
                <w:lang w:val="de-DE" w:eastAsia="it-IT"/>
              </w:rPr>
            </w:pPr>
            <w:r w:rsidRPr="00721592">
              <w:rPr>
                <w:strike/>
                <w:sz w:val="18"/>
                <w:szCs w:val="18"/>
                <w:highlight w:val="yellow"/>
                <w:lang w:val="de-DE" w:eastAsia="it-IT"/>
              </w:rPr>
              <w:t>Angabe des Amtes, welches für die Zertifizierung der Zahlungen der Sozialbeiträge</w:t>
            </w:r>
            <w:r w:rsidRPr="00721592">
              <w:rPr>
                <w:b/>
                <w:strike/>
                <w:sz w:val="18"/>
                <w:szCs w:val="18"/>
                <w:highlight w:val="yellow"/>
                <w:lang w:val="de-DE" w:eastAsia="it-IT"/>
              </w:rPr>
              <w:t xml:space="preserve"> </w:t>
            </w:r>
            <w:r w:rsidRPr="00721592">
              <w:rPr>
                <w:strike/>
                <w:sz w:val="18"/>
                <w:szCs w:val="18"/>
                <w:highlight w:val="yellow"/>
                <w:lang w:val="de-DE" w:eastAsia="it-IT"/>
              </w:rPr>
              <w:t xml:space="preserve">zuständig ist: </w:t>
            </w:r>
          </w:p>
        </w:tc>
        <w:tc>
          <w:tcPr>
            <w:tcW w:w="4677" w:type="dxa"/>
            <w:gridSpan w:val="2"/>
            <w:tcBorders>
              <w:top w:val="single" w:sz="4" w:space="0" w:color="00000A"/>
              <w:left w:val="single" w:sz="4" w:space="0" w:color="00000A"/>
              <w:bottom w:val="single" w:sz="4" w:space="0" w:color="00000A"/>
              <w:right w:val="single" w:sz="4" w:space="0" w:color="00000A"/>
            </w:tcBorders>
            <w:shd w:val="clear" w:color="auto" w:fill="FFFFFF"/>
          </w:tcPr>
          <w:p w14:paraId="39E46317" w14:textId="77777777" w:rsidR="006072F6" w:rsidRPr="00721592" w:rsidRDefault="006072F6" w:rsidP="006C5631">
            <w:pPr>
              <w:spacing w:before="120" w:after="20"/>
              <w:jc w:val="both"/>
              <w:rPr>
                <w:strike/>
                <w:sz w:val="18"/>
                <w:szCs w:val="18"/>
                <w:highlight w:val="yellow"/>
                <w:lang w:val="de-DE" w:eastAsia="it-IT"/>
              </w:rPr>
            </w:pPr>
            <w:r w:rsidRPr="00721592">
              <w:rPr>
                <w:strike/>
                <w:sz w:val="18"/>
                <w:szCs w:val="18"/>
                <w:highlight w:val="yellow"/>
                <w:lang w:val="de-DE" w:eastAsia="it-IT"/>
              </w:rPr>
              <w:t xml:space="preserve">[zuständiges Amt] </w:t>
            </w:r>
            <w:r w:rsidRPr="00721592">
              <w:rPr>
                <w:strike/>
                <w:sz w:val="18"/>
                <w:szCs w:val="18"/>
                <w:highlight w:val="yellow"/>
                <w:vertAlign w:val="superscript"/>
                <w:lang w:val="de-DE" w:eastAsia="it-IT"/>
              </w:rPr>
              <w:t>4</w:t>
            </w:r>
            <w:r w:rsidRPr="00721592">
              <w:rPr>
                <w:strike/>
                <w:sz w:val="18"/>
                <w:szCs w:val="18"/>
                <w:highlight w:val="yellow"/>
                <w:lang w:val="de-DE" w:eastAsia="it-IT"/>
              </w:rPr>
              <w:t xml:space="preserve"> </w:t>
            </w: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de-DE"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p>
          <w:p w14:paraId="09BA4BE4" w14:textId="77777777" w:rsidR="006072F6" w:rsidRPr="00721592" w:rsidRDefault="006072F6" w:rsidP="006C5631">
            <w:pPr>
              <w:spacing w:before="20" w:after="20"/>
              <w:jc w:val="both"/>
              <w:rPr>
                <w:strike/>
                <w:sz w:val="18"/>
                <w:szCs w:val="18"/>
                <w:highlight w:val="yellow"/>
                <w:lang w:val="de-DE" w:eastAsia="it-IT"/>
              </w:rPr>
            </w:pPr>
            <w:r w:rsidRPr="00721592">
              <w:rPr>
                <w:strike/>
                <w:sz w:val="18"/>
                <w:szCs w:val="18"/>
                <w:highlight w:val="yellow"/>
                <w:lang w:val="de-DE" w:eastAsia="it-IT"/>
              </w:rPr>
              <w:t xml:space="preserve">[Adresse] </w:t>
            </w: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de-DE"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p>
          <w:p w14:paraId="4AFE17D5" w14:textId="77777777" w:rsidR="006072F6" w:rsidRPr="00721592" w:rsidRDefault="006072F6" w:rsidP="006C5631">
            <w:pPr>
              <w:spacing w:before="20" w:after="20"/>
              <w:jc w:val="both"/>
              <w:rPr>
                <w:strike/>
                <w:sz w:val="18"/>
                <w:szCs w:val="18"/>
                <w:highlight w:val="yellow"/>
                <w:lang w:val="de-DE" w:eastAsia="it-IT"/>
              </w:rPr>
            </w:pPr>
            <w:r w:rsidRPr="00721592">
              <w:rPr>
                <w:strike/>
                <w:sz w:val="18"/>
                <w:szCs w:val="18"/>
                <w:highlight w:val="yellow"/>
                <w:lang w:val="de-DE" w:eastAsia="it-IT"/>
              </w:rPr>
              <w:t xml:space="preserve">[PEC] </w:t>
            </w: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de-DE"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p>
          <w:p w14:paraId="10E53474" w14:textId="77777777" w:rsidR="006072F6" w:rsidRPr="00721592" w:rsidRDefault="006072F6" w:rsidP="006C5631">
            <w:pPr>
              <w:tabs>
                <w:tab w:val="left" w:pos="1830"/>
              </w:tabs>
              <w:spacing w:before="20" w:after="120"/>
              <w:jc w:val="both"/>
              <w:rPr>
                <w:strike/>
                <w:sz w:val="18"/>
                <w:szCs w:val="18"/>
                <w:highlight w:val="yellow"/>
                <w:lang w:val="de-DE" w:eastAsia="it-IT"/>
              </w:rPr>
            </w:pPr>
            <w:r w:rsidRPr="00721592">
              <w:rPr>
                <w:strike/>
                <w:sz w:val="18"/>
                <w:szCs w:val="18"/>
                <w:highlight w:val="yellow"/>
                <w:lang w:val="de-DE" w:eastAsia="it-IT"/>
              </w:rPr>
              <w:t xml:space="preserve">[E-Mail] </w:t>
            </w:r>
            <w:r w:rsidRPr="00721592">
              <w:rPr>
                <w:strike/>
                <w:sz w:val="18"/>
                <w:szCs w:val="18"/>
                <w:highlight w:val="yellow"/>
                <w:vertAlign w:val="superscript"/>
                <w:lang w:val="de-DE" w:eastAsia="it-IT"/>
              </w:rPr>
              <w:t>5</w:t>
            </w:r>
            <w:r w:rsidRPr="00721592">
              <w:rPr>
                <w:strike/>
                <w:sz w:val="18"/>
                <w:szCs w:val="18"/>
                <w:highlight w:val="yellow"/>
                <w:lang w:val="de-DE" w:eastAsia="it-IT"/>
              </w:rPr>
              <w:t xml:space="preserve"> </w:t>
            </w: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de-DE"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r w:rsidRPr="00721592">
              <w:rPr>
                <w:rFonts w:ascii="Times New Roman" w:hAnsi="Times New Roman"/>
                <w:strike/>
                <w:sz w:val="18"/>
                <w:szCs w:val="18"/>
                <w:highlight w:val="yellow"/>
                <w:lang w:val="de-DE" w:eastAsia="it-IT"/>
              </w:rPr>
              <w:tab/>
            </w:r>
            <w:r w:rsidRPr="00721592">
              <w:rPr>
                <w:strike/>
                <w:sz w:val="18"/>
                <w:szCs w:val="18"/>
                <w:highlight w:val="yellow"/>
                <w:lang w:val="de-DE" w:eastAsia="it-IT"/>
              </w:rPr>
              <w:t>[Fax]</w:t>
            </w:r>
            <w:r w:rsidRPr="00721592">
              <w:rPr>
                <w:strike/>
                <w:sz w:val="18"/>
                <w:szCs w:val="18"/>
                <w:highlight w:val="yellow"/>
                <w:vertAlign w:val="superscript"/>
                <w:lang w:val="de-DE" w:eastAsia="it-IT"/>
              </w:rPr>
              <w:t xml:space="preserve"> 5 </w:t>
            </w: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de-DE"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p>
        </w:tc>
      </w:tr>
      <w:tr w:rsidR="006072F6" w:rsidRPr="00721592" w14:paraId="4F59F861" w14:textId="77777777" w:rsidTr="006C5631">
        <w:trPr>
          <w:trHeight w:val="1402"/>
        </w:trPr>
        <w:tc>
          <w:tcPr>
            <w:tcW w:w="4977" w:type="dxa"/>
            <w:tcBorders>
              <w:top w:val="single" w:sz="4" w:space="0" w:color="00000A"/>
              <w:left w:val="single" w:sz="4" w:space="0" w:color="00000A"/>
              <w:bottom w:val="single" w:sz="4" w:space="0" w:color="auto"/>
              <w:right w:val="single" w:sz="4" w:space="0" w:color="00000A"/>
            </w:tcBorders>
            <w:shd w:val="clear" w:color="auto" w:fill="auto"/>
          </w:tcPr>
          <w:p w14:paraId="328FDF53" w14:textId="77777777" w:rsidR="006072F6" w:rsidRPr="00721592" w:rsidRDefault="006072F6" w:rsidP="006C5631">
            <w:pPr>
              <w:spacing w:before="120" w:after="120"/>
              <w:jc w:val="both"/>
              <w:rPr>
                <w:strike/>
                <w:sz w:val="18"/>
                <w:szCs w:val="18"/>
                <w:highlight w:val="yellow"/>
                <w:lang w:val="de-DE" w:eastAsia="it-IT"/>
              </w:rPr>
            </w:pPr>
            <w:r w:rsidRPr="00721592">
              <w:rPr>
                <w:strike/>
                <w:sz w:val="18"/>
                <w:szCs w:val="18"/>
                <w:highlight w:val="yellow"/>
                <w:lang w:val="de-DE" w:eastAsia="it-IT"/>
              </w:rPr>
              <w:t>Angabe etwaiger Selbstständige, die im Unternehmen tätig sind und die Sozialbeiträge eigenständig einzahlen, und des Amtes, welches für die Zertifizierung der Zahlung dieser Beiträge zuständig ist:</w:t>
            </w:r>
          </w:p>
        </w:tc>
        <w:tc>
          <w:tcPr>
            <w:tcW w:w="4677" w:type="dxa"/>
            <w:gridSpan w:val="2"/>
            <w:tcBorders>
              <w:top w:val="single" w:sz="4" w:space="0" w:color="00000A"/>
              <w:left w:val="single" w:sz="4" w:space="0" w:color="00000A"/>
              <w:bottom w:val="single" w:sz="4" w:space="0" w:color="auto"/>
              <w:right w:val="single" w:sz="4" w:space="0" w:color="00000A"/>
            </w:tcBorders>
            <w:shd w:val="clear" w:color="auto" w:fill="auto"/>
          </w:tcPr>
          <w:p w14:paraId="54773371" w14:textId="77777777" w:rsidR="006072F6" w:rsidRPr="00721592" w:rsidRDefault="006072F6" w:rsidP="006C5631">
            <w:pPr>
              <w:spacing w:before="120" w:after="20"/>
              <w:rPr>
                <w:strike/>
                <w:sz w:val="18"/>
                <w:szCs w:val="18"/>
                <w:highlight w:val="yellow"/>
                <w:lang w:val="de-DE" w:eastAsia="it-IT"/>
              </w:rPr>
            </w:pPr>
            <w:r w:rsidRPr="00721592">
              <w:rPr>
                <w:strike/>
                <w:sz w:val="18"/>
                <w:szCs w:val="18"/>
                <w:highlight w:val="yellow"/>
                <w:lang w:val="de-DE" w:eastAsia="it-IT"/>
              </w:rPr>
              <w:t xml:space="preserve">[Nachname, Name] </w:t>
            </w: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de-DE"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r w:rsidRPr="00721592">
              <w:rPr>
                <w:strike/>
                <w:sz w:val="18"/>
                <w:szCs w:val="18"/>
                <w:highlight w:val="yellow"/>
                <w:lang w:val="de-DE" w:eastAsia="it-IT"/>
              </w:rPr>
              <w:t xml:space="preserve"> </w:t>
            </w:r>
            <w:r w:rsidRPr="00721592">
              <w:rPr>
                <w:caps/>
                <w:strike/>
                <w:sz w:val="18"/>
                <w:szCs w:val="18"/>
                <w:highlight w:val="yellow"/>
                <w:lang w:val="de-DE"/>
              </w:rPr>
              <w:t>(</w:t>
            </w:r>
            <w:r w:rsidRPr="00721592">
              <w:rPr>
                <w:strike/>
                <w:sz w:val="18"/>
                <w:szCs w:val="18"/>
                <w:highlight w:val="yellow"/>
                <w:lang w:val="it-IT" w:eastAsia="it-IT"/>
              </w:rPr>
              <w:fldChar w:fldCharType="begin">
                <w:ffData>
                  <w:name w:val="Kontrollkästchen1"/>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W   </w:t>
            </w:r>
            <w:r w:rsidRPr="00721592">
              <w:rPr>
                <w:strike/>
                <w:sz w:val="18"/>
                <w:szCs w:val="18"/>
                <w:highlight w:val="yellow"/>
                <w:lang w:val="it-IT" w:eastAsia="it-IT"/>
              </w:rPr>
              <w:fldChar w:fldCharType="begin">
                <w:ffData>
                  <w:name w:val="Kontrollkästchen2"/>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M)</w:t>
            </w:r>
          </w:p>
          <w:p w14:paraId="7BFD4A0B" w14:textId="77777777" w:rsidR="006072F6" w:rsidRPr="00721592" w:rsidRDefault="006072F6" w:rsidP="006C5631">
            <w:pPr>
              <w:spacing w:before="20" w:after="20"/>
              <w:rPr>
                <w:strike/>
                <w:sz w:val="18"/>
                <w:szCs w:val="18"/>
                <w:highlight w:val="yellow"/>
                <w:lang w:val="de-DE" w:eastAsia="it-IT"/>
              </w:rPr>
            </w:pPr>
            <w:r w:rsidRPr="00721592">
              <w:rPr>
                <w:strike/>
                <w:sz w:val="18"/>
                <w:szCs w:val="18"/>
                <w:highlight w:val="yellow"/>
                <w:lang w:val="de-DE" w:eastAsia="it-IT"/>
              </w:rPr>
              <w:t xml:space="preserve">[Steuernummer] </w:t>
            </w: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de-DE"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p>
          <w:p w14:paraId="3F0E7996" w14:textId="77777777" w:rsidR="006072F6" w:rsidRPr="00721592" w:rsidRDefault="006072F6" w:rsidP="006C5631">
            <w:pPr>
              <w:spacing w:before="20" w:after="20"/>
              <w:rPr>
                <w:strike/>
                <w:sz w:val="18"/>
                <w:szCs w:val="18"/>
                <w:highlight w:val="yellow"/>
                <w:lang w:val="de-DE" w:eastAsia="it-IT"/>
              </w:rPr>
            </w:pPr>
            <w:r w:rsidRPr="00721592">
              <w:rPr>
                <w:strike/>
                <w:sz w:val="18"/>
                <w:szCs w:val="18"/>
                <w:highlight w:val="yellow"/>
                <w:lang w:val="de-DE" w:eastAsia="it-IT"/>
              </w:rPr>
              <w:t xml:space="preserve">[zuständiges Amt] </w:t>
            </w:r>
            <w:r w:rsidRPr="00721592">
              <w:rPr>
                <w:strike/>
                <w:sz w:val="16"/>
                <w:szCs w:val="18"/>
                <w:highlight w:val="yellow"/>
                <w:vertAlign w:val="superscript"/>
                <w:lang w:val="de-DE" w:eastAsia="it-IT"/>
              </w:rPr>
              <w:t>4</w:t>
            </w:r>
            <w:r w:rsidRPr="00721592">
              <w:rPr>
                <w:strike/>
                <w:sz w:val="18"/>
                <w:szCs w:val="18"/>
                <w:highlight w:val="yellow"/>
                <w:lang w:val="de-DE" w:eastAsia="it-IT"/>
              </w:rPr>
              <w:t xml:space="preserve"> </w:t>
            </w: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de-DE"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p>
          <w:p w14:paraId="295B576B" w14:textId="77777777" w:rsidR="006072F6" w:rsidRPr="00721592" w:rsidRDefault="006072F6" w:rsidP="006C5631">
            <w:pPr>
              <w:spacing w:before="20" w:after="20"/>
              <w:rPr>
                <w:strike/>
                <w:sz w:val="18"/>
                <w:szCs w:val="18"/>
                <w:highlight w:val="yellow"/>
                <w:lang w:val="de-DE" w:eastAsia="it-IT"/>
              </w:rPr>
            </w:pPr>
            <w:r w:rsidRPr="00721592">
              <w:rPr>
                <w:strike/>
                <w:sz w:val="18"/>
                <w:szCs w:val="18"/>
                <w:highlight w:val="yellow"/>
                <w:lang w:val="de-DE" w:eastAsia="it-IT"/>
              </w:rPr>
              <w:t xml:space="preserve">[Adresse] </w:t>
            </w: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de-DE"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p>
          <w:p w14:paraId="30357B3D" w14:textId="77777777" w:rsidR="006072F6" w:rsidRPr="00721592" w:rsidRDefault="006072F6" w:rsidP="006C5631">
            <w:pPr>
              <w:spacing w:before="20" w:after="20"/>
              <w:rPr>
                <w:strike/>
                <w:sz w:val="18"/>
                <w:szCs w:val="18"/>
                <w:highlight w:val="yellow"/>
                <w:lang w:val="de-DE" w:eastAsia="it-IT"/>
              </w:rPr>
            </w:pPr>
            <w:r w:rsidRPr="00721592">
              <w:rPr>
                <w:strike/>
                <w:sz w:val="18"/>
                <w:szCs w:val="18"/>
                <w:highlight w:val="yellow"/>
                <w:lang w:val="de-DE" w:eastAsia="it-IT"/>
              </w:rPr>
              <w:t xml:space="preserve">[PEC] </w:t>
            </w: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de-DE"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p>
          <w:p w14:paraId="0EC5A50F" w14:textId="77777777" w:rsidR="006072F6" w:rsidRPr="00721592" w:rsidRDefault="006072F6" w:rsidP="006C5631">
            <w:pPr>
              <w:tabs>
                <w:tab w:val="left" w:pos="1815"/>
              </w:tabs>
              <w:spacing w:before="20" w:after="120"/>
              <w:jc w:val="both"/>
              <w:rPr>
                <w:strike/>
                <w:sz w:val="18"/>
                <w:szCs w:val="18"/>
                <w:highlight w:val="yellow"/>
                <w:lang w:val="de-DE" w:eastAsia="it-IT"/>
              </w:rPr>
            </w:pPr>
            <w:r w:rsidRPr="00721592">
              <w:rPr>
                <w:strike/>
                <w:sz w:val="18"/>
                <w:szCs w:val="18"/>
                <w:highlight w:val="yellow"/>
                <w:lang w:val="de-DE" w:eastAsia="it-IT"/>
              </w:rPr>
              <w:t xml:space="preserve">[E-Mail] </w:t>
            </w:r>
            <w:r w:rsidRPr="00721592">
              <w:rPr>
                <w:strike/>
                <w:sz w:val="18"/>
                <w:szCs w:val="18"/>
                <w:highlight w:val="yellow"/>
                <w:vertAlign w:val="superscript"/>
                <w:lang w:val="de-DE" w:eastAsia="it-IT"/>
              </w:rPr>
              <w:t>5</w:t>
            </w:r>
            <w:r w:rsidRPr="00721592">
              <w:rPr>
                <w:strike/>
                <w:sz w:val="18"/>
                <w:szCs w:val="18"/>
                <w:highlight w:val="yellow"/>
                <w:lang w:val="de-DE" w:eastAsia="it-IT"/>
              </w:rPr>
              <w:t xml:space="preserve"> </w:t>
            </w: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de-DE"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r w:rsidRPr="00721592">
              <w:rPr>
                <w:strike/>
                <w:sz w:val="18"/>
                <w:szCs w:val="18"/>
                <w:highlight w:val="yellow"/>
                <w:lang w:val="de-DE" w:eastAsia="it-IT"/>
              </w:rPr>
              <w:tab/>
              <w:t xml:space="preserve">[Fax] </w:t>
            </w:r>
            <w:r w:rsidRPr="00721592">
              <w:rPr>
                <w:strike/>
                <w:sz w:val="18"/>
                <w:szCs w:val="18"/>
                <w:highlight w:val="yellow"/>
                <w:vertAlign w:val="superscript"/>
                <w:lang w:val="de-DE" w:eastAsia="it-IT"/>
              </w:rPr>
              <w:t>5</w:t>
            </w:r>
            <w:r w:rsidRPr="00721592">
              <w:rPr>
                <w:strike/>
                <w:sz w:val="18"/>
                <w:szCs w:val="18"/>
                <w:highlight w:val="yellow"/>
                <w:lang w:val="de-DE" w:eastAsia="it-IT"/>
              </w:rPr>
              <w:t xml:space="preserve"> </w:t>
            </w: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de-DE"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p>
        </w:tc>
      </w:tr>
      <w:tr w:rsidR="006072F6" w:rsidRPr="00721592" w14:paraId="19B85E96" w14:textId="77777777" w:rsidTr="006C5631">
        <w:trPr>
          <w:trHeight w:val="1402"/>
        </w:trPr>
        <w:tc>
          <w:tcPr>
            <w:tcW w:w="4977" w:type="dxa"/>
            <w:tcBorders>
              <w:top w:val="single" w:sz="4" w:space="0" w:color="00000A"/>
              <w:left w:val="single" w:sz="4" w:space="0" w:color="00000A"/>
              <w:bottom w:val="single" w:sz="4" w:space="0" w:color="auto"/>
              <w:right w:val="single" w:sz="4" w:space="0" w:color="00000A"/>
            </w:tcBorders>
            <w:shd w:val="clear" w:color="auto" w:fill="FFFFFF"/>
          </w:tcPr>
          <w:p w14:paraId="499A8977" w14:textId="77777777" w:rsidR="006072F6" w:rsidRPr="00721592" w:rsidRDefault="006072F6" w:rsidP="006C5631">
            <w:pPr>
              <w:spacing w:before="120" w:after="120"/>
              <w:jc w:val="both"/>
              <w:rPr>
                <w:strike/>
                <w:sz w:val="18"/>
                <w:szCs w:val="18"/>
                <w:highlight w:val="yellow"/>
                <w:lang w:val="de-DE" w:eastAsia="it-IT"/>
              </w:rPr>
            </w:pPr>
            <w:bookmarkStart w:id="30" w:name="_Hlk531789017"/>
            <w:r w:rsidRPr="00721592">
              <w:rPr>
                <w:strike/>
                <w:sz w:val="18"/>
                <w:szCs w:val="18"/>
                <w:highlight w:val="yellow"/>
                <w:lang w:val="de-DE" w:eastAsia="it-IT"/>
              </w:rPr>
              <w:lastRenderedPageBreak/>
              <w:t xml:space="preserve">Hat der Wirtschaftsteilnehmer </w:t>
            </w:r>
            <w:r w:rsidRPr="00721592">
              <w:rPr>
                <w:b/>
                <w:bCs/>
                <w:strike/>
                <w:sz w:val="18"/>
                <w:szCs w:val="18"/>
                <w:highlight w:val="yellow"/>
                <w:lang w:val="de-DE" w:eastAsia="it-IT"/>
              </w:rPr>
              <w:t>s</w:t>
            </w:r>
            <w:r w:rsidRPr="00721592">
              <w:rPr>
                <w:b/>
                <w:strike/>
                <w:sz w:val="18"/>
                <w:szCs w:val="18"/>
                <w:highlight w:val="yellow"/>
                <w:lang w:val="de-DE" w:eastAsia="it-IT"/>
              </w:rPr>
              <w:t>chwerwiegende, endgültig festgestellte Verstöße gegen die Pflichten zur Zahlung der Steuern und Gebühren</w:t>
            </w:r>
            <w:r w:rsidRPr="00721592">
              <w:rPr>
                <w:rStyle w:val="Rimandonotaapidipagina"/>
                <w:b/>
                <w:strike/>
                <w:sz w:val="16"/>
                <w:szCs w:val="16"/>
                <w:highlight w:val="yellow"/>
                <w:lang w:val="de-DE" w:eastAsia="it-IT"/>
              </w:rPr>
              <w:footnoteReference w:id="8"/>
            </w:r>
            <w:r w:rsidRPr="00721592">
              <w:rPr>
                <w:b/>
                <w:strike/>
                <w:sz w:val="18"/>
                <w:szCs w:val="18"/>
                <w:highlight w:val="yellow"/>
                <w:lang w:val="de-DE" w:eastAsia="it-IT"/>
              </w:rPr>
              <w:t xml:space="preserve"> oder der Sozialbeiträge</w:t>
            </w:r>
            <w:r w:rsidRPr="00721592">
              <w:rPr>
                <w:rStyle w:val="Rimandonotaapidipagina"/>
                <w:b/>
                <w:strike/>
                <w:sz w:val="16"/>
                <w:szCs w:val="16"/>
                <w:highlight w:val="yellow"/>
                <w:lang w:val="de-DE" w:eastAsia="it-IT"/>
              </w:rPr>
              <w:footnoteReference w:id="9"/>
            </w:r>
            <w:r w:rsidRPr="00721592">
              <w:rPr>
                <w:strike/>
                <w:sz w:val="18"/>
                <w:szCs w:val="18"/>
                <w:highlight w:val="yellow"/>
                <w:lang w:val="de-DE" w:eastAsia="it-IT"/>
              </w:rPr>
              <w:t xml:space="preserve"> nach den Gesetzen des italienischen Staates oder des Staates, in dem er niedergelassen ist, begangen?</w:t>
            </w:r>
            <w:r w:rsidRPr="00721592">
              <w:rPr>
                <w:rStyle w:val="Rimandonotaapidipagina"/>
                <w:strike/>
                <w:sz w:val="18"/>
                <w:szCs w:val="18"/>
                <w:highlight w:val="yellow"/>
                <w:lang w:val="de-DE" w:eastAsia="it-IT"/>
              </w:rPr>
              <w:t xml:space="preserve"> </w:t>
            </w:r>
            <w:r w:rsidRPr="00721592">
              <w:rPr>
                <w:rStyle w:val="Rimandonotaapidipagina"/>
                <w:strike/>
                <w:sz w:val="16"/>
                <w:szCs w:val="16"/>
                <w:highlight w:val="yellow"/>
                <w:lang w:val="de-DE" w:eastAsia="it-IT"/>
              </w:rPr>
              <w:footnoteReference w:id="10"/>
            </w:r>
          </w:p>
        </w:tc>
        <w:tc>
          <w:tcPr>
            <w:tcW w:w="4677" w:type="dxa"/>
            <w:gridSpan w:val="2"/>
            <w:tcBorders>
              <w:top w:val="single" w:sz="4" w:space="0" w:color="00000A"/>
              <w:left w:val="single" w:sz="4" w:space="0" w:color="00000A"/>
              <w:bottom w:val="single" w:sz="4" w:space="0" w:color="auto"/>
              <w:right w:val="single" w:sz="4" w:space="0" w:color="00000A"/>
            </w:tcBorders>
            <w:shd w:val="clear" w:color="auto" w:fill="FFFFFF"/>
          </w:tcPr>
          <w:p w14:paraId="4898671B" w14:textId="77777777" w:rsidR="006072F6" w:rsidRPr="00721592" w:rsidRDefault="006072F6" w:rsidP="006C5631">
            <w:pPr>
              <w:spacing w:before="120" w:after="120"/>
              <w:jc w:val="both"/>
              <w:rPr>
                <w:strike/>
                <w:sz w:val="18"/>
                <w:szCs w:val="18"/>
                <w:highlight w:val="yellow"/>
                <w:lang w:val="it-IT" w:eastAsia="it-IT"/>
              </w:rPr>
            </w:pPr>
            <w:r w:rsidRPr="00721592">
              <w:rPr>
                <w:strike/>
                <w:sz w:val="18"/>
                <w:szCs w:val="18"/>
                <w:highlight w:val="yellow"/>
                <w:lang w:val="it-IT" w:eastAsia="it-IT"/>
              </w:rPr>
              <w:fldChar w:fldCharType="begin">
                <w:ffData>
                  <w:name w:val="Kontrollkästchen1"/>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Ja</w:t>
            </w:r>
            <w:r w:rsidRPr="00721592">
              <w:rPr>
                <w:strike/>
                <w:sz w:val="18"/>
                <w:szCs w:val="18"/>
                <w:highlight w:val="yellow"/>
                <w:lang w:val="de-DE" w:eastAsia="it-IT"/>
              </w:rPr>
              <w:tab/>
            </w:r>
            <w:r w:rsidRPr="00721592">
              <w:rPr>
                <w:strike/>
                <w:sz w:val="18"/>
                <w:szCs w:val="18"/>
                <w:highlight w:val="yellow"/>
                <w:lang w:val="it-IT" w:eastAsia="it-IT"/>
              </w:rPr>
              <w:fldChar w:fldCharType="begin">
                <w:ffData>
                  <w:name w:val="Kontrollkästchen2"/>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Nein </w:t>
            </w:r>
            <w:r w:rsidRPr="00721592">
              <w:rPr>
                <w:rStyle w:val="Rimandonotaapidipagina"/>
                <w:strike/>
                <w:sz w:val="16"/>
                <w:szCs w:val="16"/>
                <w:highlight w:val="yellow"/>
                <w:lang w:val="de-DE" w:eastAsia="it-IT"/>
              </w:rPr>
              <w:t xml:space="preserve"> </w:t>
            </w:r>
            <w:r w:rsidRPr="00721592">
              <w:rPr>
                <w:rStyle w:val="Rimandonotaapidipagina"/>
                <w:strike/>
                <w:sz w:val="16"/>
                <w:szCs w:val="16"/>
                <w:highlight w:val="yellow"/>
                <w:lang w:val="de-DE" w:eastAsia="it-IT"/>
              </w:rPr>
              <w:footnoteReference w:id="11"/>
            </w:r>
          </w:p>
        </w:tc>
      </w:tr>
      <w:tr w:rsidR="006072F6" w:rsidRPr="00721592" w14:paraId="7C0CC48E" w14:textId="77777777" w:rsidTr="006C5631">
        <w:trPr>
          <w:trHeight w:val="1402"/>
        </w:trPr>
        <w:tc>
          <w:tcPr>
            <w:tcW w:w="4977" w:type="dxa"/>
            <w:tcBorders>
              <w:top w:val="single" w:sz="4" w:space="0" w:color="00000A"/>
              <w:left w:val="single" w:sz="4" w:space="0" w:color="00000A"/>
              <w:bottom w:val="single" w:sz="4" w:space="0" w:color="auto"/>
              <w:right w:val="single" w:sz="4" w:space="0" w:color="00000A"/>
            </w:tcBorders>
            <w:shd w:val="clear" w:color="auto" w:fill="FFFFFF"/>
          </w:tcPr>
          <w:p w14:paraId="511169EC" w14:textId="77777777" w:rsidR="006072F6" w:rsidRPr="00721592" w:rsidRDefault="006072F6" w:rsidP="006C5631">
            <w:pPr>
              <w:spacing w:before="120" w:after="120"/>
              <w:jc w:val="both"/>
              <w:rPr>
                <w:strike/>
                <w:sz w:val="18"/>
                <w:szCs w:val="18"/>
                <w:highlight w:val="yellow"/>
                <w:lang w:val="de-DE" w:eastAsia="it-IT"/>
              </w:rPr>
            </w:pPr>
            <w:r w:rsidRPr="00721592">
              <w:rPr>
                <w:strike/>
                <w:sz w:val="18"/>
                <w:szCs w:val="18"/>
                <w:highlight w:val="yellow"/>
                <w:lang w:val="de-DE" w:eastAsia="it-IT"/>
              </w:rPr>
              <w:t>Hat der Wirtschaftsteilnehmer</w:t>
            </w:r>
            <w:r w:rsidRPr="00721592">
              <w:rPr>
                <w:b/>
                <w:bCs/>
                <w:strike/>
                <w:sz w:val="18"/>
                <w:szCs w:val="18"/>
                <w:highlight w:val="yellow"/>
                <w:lang w:val="de-DE" w:eastAsia="it-IT"/>
              </w:rPr>
              <w:t xml:space="preserve"> nicht</w:t>
            </w:r>
            <w:r w:rsidRPr="00721592">
              <w:rPr>
                <w:b/>
                <w:strike/>
                <w:sz w:val="18"/>
                <w:szCs w:val="18"/>
                <w:highlight w:val="yellow"/>
                <w:lang w:val="de-DE" w:eastAsia="it-IT"/>
              </w:rPr>
              <w:t xml:space="preserve"> endgültig festgestellte schwerwiegende Verstöße gegen die Pflichten zur Zahlung der Steuern und Gebühren</w:t>
            </w:r>
            <w:r w:rsidRPr="00721592">
              <w:rPr>
                <w:rStyle w:val="Rimandonotaapidipagina"/>
                <w:b/>
                <w:strike/>
                <w:sz w:val="16"/>
                <w:szCs w:val="16"/>
                <w:highlight w:val="yellow"/>
                <w:lang w:val="de-DE" w:eastAsia="it-IT"/>
              </w:rPr>
              <w:footnoteReference w:id="12"/>
            </w:r>
            <w:r w:rsidRPr="00721592">
              <w:rPr>
                <w:b/>
                <w:strike/>
                <w:sz w:val="18"/>
                <w:szCs w:val="18"/>
                <w:highlight w:val="yellow"/>
                <w:lang w:val="de-DE" w:eastAsia="it-IT"/>
              </w:rPr>
              <w:t xml:space="preserve"> oder der Sozialbeiträge</w:t>
            </w:r>
            <w:r w:rsidRPr="00721592">
              <w:rPr>
                <w:rStyle w:val="Rimandonotaapidipagina"/>
                <w:b/>
                <w:strike/>
                <w:sz w:val="16"/>
                <w:szCs w:val="16"/>
                <w:highlight w:val="yellow"/>
                <w:lang w:val="de-DE" w:eastAsia="it-IT"/>
              </w:rPr>
              <w:footnoteReference w:id="13"/>
            </w:r>
            <w:r w:rsidRPr="00721592">
              <w:rPr>
                <w:strike/>
                <w:sz w:val="18"/>
                <w:szCs w:val="18"/>
                <w:highlight w:val="yellow"/>
                <w:lang w:val="de-DE" w:eastAsia="it-IT"/>
              </w:rPr>
              <w:t xml:space="preserve"> nach den Gesetzen des italienischen Staates oder des Staates, in dem er niedergelassen ist, begangen?</w:t>
            </w:r>
          </w:p>
        </w:tc>
        <w:tc>
          <w:tcPr>
            <w:tcW w:w="4677" w:type="dxa"/>
            <w:gridSpan w:val="2"/>
            <w:tcBorders>
              <w:top w:val="single" w:sz="4" w:space="0" w:color="00000A"/>
              <w:left w:val="single" w:sz="4" w:space="0" w:color="00000A"/>
              <w:bottom w:val="single" w:sz="4" w:space="0" w:color="auto"/>
              <w:right w:val="single" w:sz="4" w:space="0" w:color="00000A"/>
            </w:tcBorders>
            <w:shd w:val="clear" w:color="auto" w:fill="FFFFFF"/>
          </w:tcPr>
          <w:p w14:paraId="24195CE0" w14:textId="77777777" w:rsidR="006072F6" w:rsidRPr="00721592" w:rsidRDefault="006072F6" w:rsidP="006C5631">
            <w:pPr>
              <w:spacing w:before="120" w:after="120"/>
              <w:jc w:val="both"/>
              <w:rPr>
                <w:strike/>
                <w:sz w:val="18"/>
                <w:szCs w:val="18"/>
                <w:highlight w:val="yellow"/>
                <w:lang w:val="it-IT" w:eastAsia="it-IT"/>
              </w:rPr>
            </w:pPr>
            <w:r w:rsidRPr="00721592">
              <w:rPr>
                <w:strike/>
                <w:sz w:val="18"/>
                <w:szCs w:val="18"/>
                <w:highlight w:val="yellow"/>
                <w:lang w:val="it-IT" w:eastAsia="it-IT"/>
              </w:rPr>
              <w:fldChar w:fldCharType="begin">
                <w:ffData>
                  <w:name w:val="Kontrollkästchen1"/>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Ja</w:t>
            </w:r>
            <w:r w:rsidRPr="00721592">
              <w:rPr>
                <w:strike/>
                <w:sz w:val="18"/>
                <w:szCs w:val="18"/>
                <w:highlight w:val="yellow"/>
                <w:lang w:val="de-DE" w:eastAsia="it-IT"/>
              </w:rPr>
              <w:tab/>
            </w:r>
            <w:r w:rsidRPr="00721592">
              <w:rPr>
                <w:strike/>
                <w:sz w:val="18"/>
                <w:szCs w:val="18"/>
                <w:highlight w:val="yellow"/>
                <w:lang w:val="it-IT" w:eastAsia="it-IT"/>
              </w:rPr>
              <w:fldChar w:fldCharType="begin">
                <w:ffData>
                  <w:name w:val="Kontrollkästchen2"/>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Nein </w:t>
            </w:r>
            <w:r w:rsidRPr="00721592">
              <w:rPr>
                <w:rStyle w:val="Rimandonotaapidipagina"/>
                <w:strike/>
                <w:sz w:val="16"/>
                <w:szCs w:val="16"/>
                <w:highlight w:val="yellow"/>
                <w:lang w:val="de-DE" w:eastAsia="it-IT"/>
              </w:rPr>
              <w:t xml:space="preserve"> </w:t>
            </w:r>
            <w:r w:rsidRPr="00721592">
              <w:rPr>
                <w:rStyle w:val="Rimandonotaapidipagina"/>
                <w:strike/>
                <w:sz w:val="16"/>
                <w:szCs w:val="16"/>
                <w:highlight w:val="yellow"/>
                <w:lang w:val="de-DE" w:eastAsia="it-IT"/>
              </w:rPr>
              <w:footnoteReference w:id="14"/>
            </w:r>
          </w:p>
        </w:tc>
      </w:tr>
      <w:tr w:rsidR="006072F6" w:rsidRPr="00721592" w14:paraId="0BAE450F" w14:textId="77777777" w:rsidTr="006C5631">
        <w:trPr>
          <w:trHeight w:val="508"/>
        </w:trPr>
        <w:tc>
          <w:tcPr>
            <w:tcW w:w="4977" w:type="dxa"/>
            <w:tcBorders>
              <w:top w:val="single" w:sz="4" w:space="0" w:color="auto"/>
              <w:left w:val="single" w:sz="4" w:space="0" w:color="00000A"/>
              <w:bottom w:val="single" w:sz="4" w:space="0" w:color="00000A"/>
              <w:right w:val="single" w:sz="4" w:space="0" w:color="00000A"/>
            </w:tcBorders>
            <w:shd w:val="clear" w:color="auto" w:fill="FFFFFF"/>
          </w:tcPr>
          <w:p w14:paraId="10DD6ADC" w14:textId="77777777" w:rsidR="006072F6" w:rsidRPr="00721592" w:rsidRDefault="006072F6" w:rsidP="006C5631">
            <w:pPr>
              <w:spacing w:before="120" w:after="120"/>
              <w:jc w:val="both"/>
              <w:rPr>
                <w:strike/>
                <w:highlight w:val="yellow"/>
                <w:lang w:val="de-DE" w:eastAsia="it-IT"/>
              </w:rPr>
            </w:pPr>
            <w:r w:rsidRPr="00721592">
              <w:rPr>
                <w:b/>
                <w:strike/>
                <w:sz w:val="18"/>
                <w:szCs w:val="18"/>
                <w:highlight w:val="yellow"/>
                <w:lang w:val="de-DE" w:eastAsia="it-IT"/>
              </w:rPr>
              <w:t>FALLS JA, FOLGENDES AUSFÜLLEN, SONST ÜBERGEHEN ZU PUNKT D</w:t>
            </w:r>
          </w:p>
        </w:tc>
        <w:tc>
          <w:tcPr>
            <w:tcW w:w="4677" w:type="dxa"/>
            <w:gridSpan w:val="2"/>
            <w:tcBorders>
              <w:top w:val="single" w:sz="4" w:space="0" w:color="auto"/>
              <w:left w:val="single" w:sz="4" w:space="0" w:color="00000A"/>
              <w:bottom w:val="single" w:sz="4" w:space="0" w:color="00000A"/>
              <w:right w:val="single" w:sz="4" w:space="0" w:color="00000A"/>
            </w:tcBorders>
            <w:shd w:val="clear" w:color="auto" w:fill="FFFFFF"/>
          </w:tcPr>
          <w:p w14:paraId="1959235C" w14:textId="77777777" w:rsidR="006072F6" w:rsidRPr="00721592" w:rsidRDefault="006072F6" w:rsidP="006C5631">
            <w:pPr>
              <w:spacing w:before="120" w:after="120"/>
              <w:rPr>
                <w:strike/>
                <w:highlight w:val="yellow"/>
                <w:lang w:val="de-DE" w:eastAsia="it-IT"/>
              </w:rPr>
            </w:pPr>
          </w:p>
        </w:tc>
      </w:tr>
      <w:bookmarkEnd w:id="30"/>
      <w:tr w:rsidR="006072F6" w:rsidRPr="00721592" w14:paraId="2E0EDF0C" w14:textId="77777777" w:rsidTr="006C5631">
        <w:trPr>
          <w:trHeight w:val="359"/>
        </w:trPr>
        <w:tc>
          <w:tcPr>
            <w:tcW w:w="4977" w:type="dxa"/>
            <w:tcBorders>
              <w:top w:val="single" w:sz="4" w:space="0" w:color="00000A"/>
              <w:left w:val="single" w:sz="4" w:space="0" w:color="00000A"/>
              <w:right w:val="single" w:sz="4" w:space="0" w:color="auto"/>
            </w:tcBorders>
            <w:shd w:val="clear" w:color="auto" w:fill="FFFFFF"/>
          </w:tcPr>
          <w:p w14:paraId="379C129D" w14:textId="77777777" w:rsidR="006072F6" w:rsidRPr="00721592" w:rsidRDefault="006072F6" w:rsidP="006C5631">
            <w:pPr>
              <w:spacing w:before="120" w:after="120"/>
              <w:rPr>
                <w:strike/>
                <w:sz w:val="18"/>
                <w:szCs w:val="18"/>
                <w:highlight w:val="yellow"/>
                <w:lang w:val="de-DE" w:eastAsia="it-IT"/>
              </w:rPr>
            </w:pPr>
            <w:r w:rsidRPr="00721592">
              <w:rPr>
                <w:strike/>
                <w:sz w:val="18"/>
                <w:szCs w:val="18"/>
                <w:highlight w:val="yellow"/>
                <w:lang w:val="de-DE" w:eastAsia="it-IT"/>
              </w:rPr>
              <w:t>Anzuführen sind:</w:t>
            </w:r>
          </w:p>
        </w:tc>
        <w:tc>
          <w:tcPr>
            <w:tcW w:w="1984" w:type="dxa"/>
            <w:tcBorders>
              <w:top w:val="single" w:sz="4" w:space="0" w:color="00000A"/>
              <w:left w:val="single" w:sz="4" w:space="0" w:color="auto"/>
              <w:right w:val="single" w:sz="4" w:space="0" w:color="auto"/>
            </w:tcBorders>
            <w:shd w:val="clear" w:color="auto" w:fill="FFFFFF"/>
          </w:tcPr>
          <w:p w14:paraId="7982D36B" w14:textId="77777777" w:rsidR="006072F6" w:rsidRPr="00721592" w:rsidRDefault="006072F6" w:rsidP="006C5631">
            <w:pPr>
              <w:spacing w:before="120" w:after="120"/>
              <w:rPr>
                <w:b/>
                <w:strike/>
                <w:sz w:val="18"/>
                <w:szCs w:val="18"/>
                <w:highlight w:val="yellow"/>
                <w:lang w:val="de-DE" w:eastAsia="it-IT"/>
              </w:rPr>
            </w:pPr>
            <w:r w:rsidRPr="00721592">
              <w:rPr>
                <w:b/>
                <w:strike/>
                <w:sz w:val="18"/>
                <w:szCs w:val="18"/>
                <w:highlight w:val="yellow"/>
                <w:lang w:val="de-DE" w:eastAsia="it-IT"/>
              </w:rPr>
              <w:t>Steuern/Abgaben</w:t>
            </w:r>
          </w:p>
        </w:tc>
        <w:tc>
          <w:tcPr>
            <w:tcW w:w="2693" w:type="dxa"/>
            <w:tcBorders>
              <w:top w:val="single" w:sz="4" w:space="0" w:color="00000A"/>
              <w:left w:val="single" w:sz="4" w:space="0" w:color="auto"/>
              <w:right w:val="single" w:sz="4" w:space="0" w:color="00000A"/>
            </w:tcBorders>
            <w:shd w:val="clear" w:color="auto" w:fill="FFFFFF"/>
          </w:tcPr>
          <w:p w14:paraId="2AF5AD87" w14:textId="77777777" w:rsidR="006072F6" w:rsidRPr="00721592" w:rsidRDefault="006072F6" w:rsidP="006C5631">
            <w:pPr>
              <w:spacing w:before="120" w:after="120"/>
              <w:rPr>
                <w:b/>
                <w:strike/>
                <w:sz w:val="18"/>
                <w:szCs w:val="18"/>
                <w:highlight w:val="yellow"/>
                <w:lang w:val="de-DE" w:eastAsia="it-IT"/>
              </w:rPr>
            </w:pPr>
            <w:r w:rsidRPr="00721592">
              <w:rPr>
                <w:b/>
                <w:strike/>
                <w:sz w:val="18"/>
                <w:szCs w:val="18"/>
                <w:highlight w:val="yellow"/>
                <w:lang w:val="de-DE" w:eastAsia="it-IT"/>
              </w:rPr>
              <w:t>Sozialversicherungsbeiträge</w:t>
            </w:r>
          </w:p>
        </w:tc>
      </w:tr>
      <w:tr w:rsidR="006072F6" w:rsidRPr="00721592" w14:paraId="7913DF24" w14:textId="77777777" w:rsidTr="006C5631">
        <w:trPr>
          <w:trHeight w:val="454"/>
        </w:trPr>
        <w:tc>
          <w:tcPr>
            <w:tcW w:w="4977" w:type="dxa"/>
            <w:tcBorders>
              <w:left w:val="single" w:sz="4" w:space="0" w:color="00000A"/>
              <w:right w:val="single" w:sz="4" w:space="0" w:color="auto"/>
            </w:tcBorders>
            <w:shd w:val="clear" w:color="auto" w:fill="FFFFFF"/>
          </w:tcPr>
          <w:p w14:paraId="0B8FA262" w14:textId="77777777" w:rsidR="006072F6" w:rsidRPr="00721592" w:rsidRDefault="006072F6" w:rsidP="006072F6">
            <w:pPr>
              <w:numPr>
                <w:ilvl w:val="0"/>
                <w:numId w:val="8"/>
              </w:numPr>
              <w:suppressAutoHyphens w:val="0"/>
              <w:spacing w:before="120" w:after="120"/>
              <w:ind w:left="351" w:hanging="351"/>
              <w:rPr>
                <w:strike/>
                <w:sz w:val="18"/>
                <w:szCs w:val="18"/>
                <w:highlight w:val="yellow"/>
                <w:lang w:val="de-DE" w:eastAsia="it-IT"/>
              </w:rPr>
            </w:pPr>
            <w:r w:rsidRPr="00721592">
              <w:rPr>
                <w:strike/>
                <w:sz w:val="18"/>
                <w:szCs w:val="18"/>
                <w:highlight w:val="yellow"/>
                <w:lang w:val="de-DE" w:eastAsia="it-IT"/>
              </w:rPr>
              <w:t>Betroffener Staat oder Mitgliedsstaat:</w:t>
            </w:r>
          </w:p>
        </w:tc>
        <w:tc>
          <w:tcPr>
            <w:tcW w:w="1984" w:type="dxa"/>
            <w:tcBorders>
              <w:left w:val="single" w:sz="4" w:space="0" w:color="auto"/>
              <w:right w:val="single" w:sz="4" w:space="0" w:color="auto"/>
            </w:tcBorders>
            <w:shd w:val="clear" w:color="auto" w:fill="FFFFFF"/>
          </w:tcPr>
          <w:p w14:paraId="205546F8" w14:textId="77777777" w:rsidR="006072F6" w:rsidRPr="00721592" w:rsidRDefault="006072F6" w:rsidP="006C5631">
            <w:pPr>
              <w:spacing w:before="120" w:after="120"/>
              <w:rPr>
                <w:strike/>
                <w:sz w:val="18"/>
                <w:szCs w:val="18"/>
                <w:highlight w:val="yellow"/>
                <w:lang w:val="de-DE" w:eastAsia="it-IT"/>
              </w:rPr>
            </w:pPr>
            <w:r w:rsidRPr="00721592">
              <w:rPr>
                <w:strike/>
                <w:sz w:val="18"/>
                <w:szCs w:val="18"/>
                <w:highlight w:val="yellow"/>
                <w:lang w:val="it-IT" w:eastAsia="it-IT"/>
              </w:rPr>
              <w:t xml:space="preserve">a) </w:t>
            </w: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it-IT"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p>
        </w:tc>
        <w:tc>
          <w:tcPr>
            <w:tcW w:w="2693" w:type="dxa"/>
            <w:tcBorders>
              <w:left w:val="single" w:sz="4" w:space="0" w:color="auto"/>
              <w:right w:val="single" w:sz="4" w:space="0" w:color="00000A"/>
            </w:tcBorders>
            <w:shd w:val="clear" w:color="auto" w:fill="FFFFFF"/>
          </w:tcPr>
          <w:p w14:paraId="029068DF" w14:textId="77777777" w:rsidR="006072F6" w:rsidRPr="00721592" w:rsidRDefault="006072F6" w:rsidP="006C5631">
            <w:pPr>
              <w:spacing w:before="120" w:after="120"/>
              <w:rPr>
                <w:strike/>
                <w:sz w:val="18"/>
                <w:szCs w:val="18"/>
                <w:highlight w:val="yellow"/>
                <w:lang w:val="de-DE" w:eastAsia="it-IT"/>
              </w:rPr>
            </w:pPr>
            <w:r w:rsidRPr="00721592">
              <w:rPr>
                <w:strike/>
                <w:sz w:val="18"/>
                <w:szCs w:val="18"/>
                <w:highlight w:val="yellow"/>
                <w:lang w:val="it-IT" w:eastAsia="it-IT"/>
              </w:rPr>
              <w:t xml:space="preserve">a) </w:t>
            </w: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it-IT"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p>
        </w:tc>
      </w:tr>
      <w:tr w:rsidR="006072F6" w:rsidRPr="00721592" w14:paraId="6494B9E9" w14:textId="77777777" w:rsidTr="006C5631">
        <w:trPr>
          <w:trHeight w:val="169"/>
        </w:trPr>
        <w:tc>
          <w:tcPr>
            <w:tcW w:w="4977" w:type="dxa"/>
            <w:tcBorders>
              <w:left w:val="single" w:sz="4" w:space="0" w:color="00000A"/>
              <w:right w:val="single" w:sz="4" w:space="0" w:color="auto"/>
            </w:tcBorders>
            <w:shd w:val="clear" w:color="auto" w:fill="FFFFFF"/>
          </w:tcPr>
          <w:p w14:paraId="0A6467C3" w14:textId="77777777" w:rsidR="006072F6" w:rsidRPr="00721592" w:rsidRDefault="006072F6" w:rsidP="006072F6">
            <w:pPr>
              <w:numPr>
                <w:ilvl w:val="0"/>
                <w:numId w:val="8"/>
              </w:numPr>
              <w:suppressAutoHyphens w:val="0"/>
              <w:spacing w:before="120" w:after="120"/>
              <w:ind w:left="351" w:hanging="351"/>
              <w:rPr>
                <w:b/>
                <w:strike/>
                <w:sz w:val="18"/>
                <w:szCs w:val="18"/>
                <w:highlight w:val="yellow"/>
                <w:lang w:val="de-DE" w:eastAsia="it-IT"/>
              </w:rPr>
            </w:pPr>
            <w:r w:rsidRPr="00721592">
              <w:rPr>
                <w:strike/>
                <w:sz w:val="18"/>
                <w:szCs w:val="18"/>
                <w:highlight w:val="yellow"/>
                <w:lang w:val="de-DE" w:eastAsia="it-IT"/>
              </w:rPr>
              <w:t>Höhe des Betrags:</w:t>
            </w:r>
          </w:p>
        </w:tc>
        <w:tc>
          <w:tcPr>
            <w:tcW w:w="1984" w:type="dxa"/>
            <w:tcBorders>
              <w:left w:val="single" w:sz="4" w:space="0" w:color="auto"/>
              <w:right w:val="single" w:sz="4" w:space="0" w:color="auto"/>
            </w:tcBorders>
            <w:shd w:val="clear" w:color="auto" w:fill="FFFFFF"/>
          </w:tcPr>
          <w:p w14:paraId="48ED5BD0" w14:textId="77777777" w:rsidR="006072F6" w:rsidRPr="00721592" w:rsidRDefault="006072F6" w:rsidP="006C5631">
            <w:pPr>
              <w:spacing w:before="120" w:after="120"/>
              <w:rPr>
                <w:strike/>
                <w:sz w:val="18"/>
                <w:szCs w:val="18"/>
                <w:highlight w:val="yellow"/>
                <w:lang w:val="de-DE" w:eastAsia="it-IT"/>
              </w:rPr>
            </w:pPr>
            <w:r w:rsidRPr="00721592">
              <w:rPr>
                <w:strike/>
                <w:sz w:val="18"/>
                <w:szCs w:val="18"/>
                <w:highlight w:val="yellow"/>
                <w:lang w:val="it-IT" w:eastAsia="it-IT"/>
              </w:rPr>
              <w:t xml:space="preserve">b) </w:t>
            </w: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it-IT"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p>
        </w:tc>
        <w:tc>
          <w:tcPr>
            <w:tcW w:w="2693" w:type="dxa"/>
            <w:tcBorders>
              <w:left w:val="single" w:sz="4" w:space="0" w:color="auto"/>
              <w:right w:val="single" w:sz="4" w:space="0" w:color="00000A"/>
            </w:tcBorders>
            <w:shd w:val="clear" w:color="auto" w:fill="FFFFFF"/>
          </w:tcPr>
          <w:p w14:paraId="54E80856" w14:textId="77777777" w:rsidR="006072F6" w:rsidRPr="00721592" w:rsidRDefault="006072F6" w:rsidP="006C5631">
            <w:pPr>
              <w:spacing w:before="120" w:after="120"/>
              <w:rPr>
                <w:rFonts w:eastAsia="Calibri"/>
                <w:strike/>
                <w:kern w:val="1"/>
                <w:sz w:val="18"/>
                <w:szCs w:val="18"/>
                <w:highlight w:val="yellow"/>
                <w:lang w:val="de-DE" w:eastAsia="it-IT" w:bidi="it-IT"/>
              </w:rPr>
            </w:pPr>
            <w:r w:rsidRPr="00721592">
              <w:rPr>
                <w:strike/>
                <w:sz w:val="18"/>
                <w:szCs w:val="18"/>
                <w:highlight w:val="yellow"/>
                <w:lang w:val="it-IT" w:eastAsia="it-IT"/>
              </w:rPr>
              <w:t xml:space="preserve">b) </w:t>
            </w: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it-IT"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p>
        </w:tc>
      </w:tr>
      <w:tr w:rsidR="006072F6" w:rsidRPr="00721592" w14:paraId="63E4686C" w14:textId="77777777" w:rsidTr="006C5631">
        <w:trPr>
          <w:trHeight w:val="435"/>
        </w:trPr>
        <w:tc>
          <w:tcPr>
            <w:tcW w:w="4977" w:type="dxa"/>
            <w:tcBorders>
              <w:left w:val="single" w:sz="4" w:space="0" w:color="00000A"/>
              <w:right w:val="single" w:sz="4" w:space="0" w:color="auto"/>
            </w:tcBorders>
            <w:shd w:val="clear" w:color="auto" w:fill="FFFFFF"/>
          </w:tcPr>
          <w:p w14:paraId="38AD0459" w14:textId="77777777" w:rsidR="006072F6" w:rsidRPr="00721592" w:rsidRDefault="006072F6" w:rsidP="006072F6">
            <w:pPr>
              <w:numPr>
                <w:ilvl w:val="0"/>
                <w:numId w:val="8"/>
              </w:numPr>
              <w:suppressAutoHyphens w:val="0"/>
              <w:spacing w:before="120" w:after="120"/>
              <w:ind w:left="351" w:hanging="351"/>
              <w:rPr>
                <w:strike/>
                <w:sz w:val="18"/>
                <w:szCs w:val="18"/>
                <w:highlight w:val="yellow"/>
                <w:lang w:val="de-DE" w:eastAsia="it-IT"/>
              </w:rPr>
            </w:pPr>
            <w:r w:rsidRPr="00721592">
              <w:rPr>
                <w:strike/>
                <w:sz w:val="18"/>
                <w:szCs w:val="18"/>
                <w:highlight w:val="yellow"/>
                <w:lang w:val="de-DE" w:eastAsia="it-IT"/>
              </w:rPr>
              <w:t xml:space="preserve">Wie wurde der Verstoß festgestellt? </w:t>
            </w:r>
          </w:p>
        </w:tc>
        <w:tc>
          <w:tcPr>
            <w:tcW w:w="1984" w:type="dxa"/>
            <w:tcBorders>
              <w:left w:val="single" w:sz="4" w:space="0" w:color="auto"/>
              <w:right w:val="single" w:sz="4" w:space="0" w:color="auto"/>
            </w:tcBorders>
            <w:shd w:val="clear" w:color="auto" w:fill="FFFFFF"/>
          </w:tcPr>
          <w:p w14:paraId="608CA8F7" w14:textId="77777777" w:rsidR="006072F6" w:rsidRPr="00721592" w:rsidRDefault="006072F6" w:rsidP="006C5631">
            <w:pPr>
              <w:spacing w:before="120" w:after="120"/>
              <w:rPr>
                <w:strike/>
                <w:sz w:val="18"/>
                <w:szCs w:val="18"/>
                <w:highlight w:val="yellow"/>
                <w:lang w:val="de-DE" w:eastAsia="it-IT"/>
              </w:rPr>
            </w:pPr>
          </w:p>
        </w:tc>
        <w:tc>
          <w:tcPr>
            <w:tcW w:w="2693" w:type="dxa"/>
            <w:tcBorders>
              <w:left w:val="single" w:sz="4" w:space="0" w:color="auto"/>
              <w:right w:val="single" w:sz="4" w:space="0" w:color="00000A"/>
            </w:tcBorders>
            <w:shd w:val="clear" w:color="auto" w:fill="FFFFFF"/>
          </w:tcPr>
          <w:p w14:paraId="0F3AF562" w14:textId="77777777" w:rsidR="006072F6" w:rsidRPr="00721592" w:rsidRDefault="006072F6" w:rsidP="006C5631">
            <w:pPr>
              <w:spacing w:before="120" w:after="120"/>
              <w:rPr>
                <w:strike/>
                <w:sz w:val="18"/>
                <w:szCs w:val="18"/>
                <w:highlight w:val="yellow"/>
                <w:lang w:val="de-DE" w:eastAsia="it-IT"/>
              </w:rPr>
            </w:pPr>
          </w:p>
        </w:tc>
      </w:tr>
      <w:tr w:rsidR="006072F6" w:rsidRPr="00721592" w14:paraId="7EFEDA93" w14:textId="77777777" w:rsidTr="006C5631">
        <w:trPr>
          <w:trHeight w:val="536"/>
        </w:trPr>
        <w:tc>
          <w:tcPr>
            <w:tcW w:w="4977" w:type="dxa"/>
            <w:tcBorders>
              <w:left w:val="single" w:sz="4" w:space="0" w:color="00000A"/>
              <w:right w:val="single" w:sz="4" w:space="0" w:color="auto"/>
            </w:tcBorders>
            <w:shd w:val="clear" w:color="auto" w:fill="FFFFFF"/>
          </w:tcPr>
          <w:p w14:paraId="4C86DD70" w14:textId="77777777" w:rsidR="006072F6" w:rsidRPr="00721592" w:rsidRDefault="006072F6" w:rsidP="006072F6">
            <w:pPr>
              <w:pStyle w:val="Paragrafoelenco"/>
              <w:numPr>
                <w:ilvl w:val="0"/>
                <w:numId w:val="11"/>
              </w:numPr>
              <w:suppressAutoHyphens w:val="0"/>
              <w:spacing w:before="120" w:after="120"/>
              <w:ind w:left="634" w:hanging="283"/>
              <w:rPr>
                <w:strike/>
                <w:sz w:val="18"/>
                <w:szCs w:val="18"/>
                <w:highlight w:val="yellow"/>
                <w:lang w:val="de-DE" w:eastAsia="it-IT"/>
              </w:rPr>
            </w:pPr>
            <w:r w:rsidRPr="00721592">
              <w:rPr>
                <w:strike/>
                <w:sz w:val="18"/>
                <w:szCs w:val="18"/>
                <w:highlight w:val="yellow"/>
                <w:lang w:val="de-DE"/>
              </w:rPr>
              <w:t>Im Wege einer Gerichts- oder verwaltungsbehörd</w:t>
            </w:r>
            <w:r w:rsidRPr="00721592">
              <w:rPr>
                <w:strike/>
                <w:sz w:val="18"/>
                <w:szCs w:val="18"/>
                <w:highlight w:val="yellow"/>
                <w:lang w:val="de-DE"/>
              </w:rPr>
              <w:softHyphen/>
              <w:t>lichen</w:t>
            </w:r>
            <w:r w:rsidRPr="00721592">
              <w:rPr>
                <w:strike/>
                <w:spacing w:val="-11"/>
                <w:sz w:val="18"/>
                <w:szCs w:val="18"/>
                <w:highlight w:val="yellow"/>
                <w:lang w:val="de-DE"/>
              </w:rPr>
              <w:t xml:space="preserve"> </w:t>
            </w:r>
            <w:r w:rsidRPr="00721592">
              <w:rPr>
                <w:b/>
                <w:strike/>
                <w:sz w:val="18"/>
                <w:szCs w:val="18"/>
                <w:highlight w:val="yellow"/>
                <w:lang w:val="de-DE"/>
              </w:rPr>
              <w:t>Entscheidung</w:t>
            </w:r>
            <w:r w:rsidRPr="00721592">
              <w:rPr>
                <w:strike/>
                <w:sz w:val="18"/>
                <w:szCs w:val="18"/>
                <w:highlight w:val="yellow"/>
                <w:lang w:val="de-DE" w:eastAsia="it-IT"/>
              </w:rPr>
              <w:t>?</w:t>
            </w:r>
          </w:p>
        </w:tc>
        <w:tc>
          <w:tcPr>
            <w:tcW w:w="1984" w:type="dxa"/>
            <w:tcBorders>
              <w:left w:val="single" w:sz="4" w:space="0" w:color="auto"/>
              <w:right w:val="single" w:sz="4" w:space="0" w:color="auto"/>
            </w:tcBorders>
            <w:shd w:val="clear" w:color="auto" w:fill="FFFFFF"/>
          </w:tcPr>
          <w:p w14:paraId="6CE9E23C" w14:textId="77777777" w:rsidR="006072F6" w:rsidRPr="00721592" w:rsidRDefault="006072F6" w:rsidP="006C5631">
            <w:pPr>
              <w:spacing w:before="120" w:after="60"/>
              <w:jc w:val="both"/>
              <w:rPr>
                <w:strike/>
                <w:sz w:val="18"/>
                <w:szCs w:val="18"/>
                <w:highlight w:val="yellow"/>
                <w:lang w:val="de-DE" w:eastAsia="it-IT"/>
              </w:rPr>
            </w:pPr>
            <w:r w:rsidRPr="00721592">
              <w:rPr>
                <w:strike/>
                <w:sz w:val="18"/>
                <w:szCs w:val="18"/>
                <w:highlight w:val="yellow"/>
                <w:lang w:val="it-IT" w:eastAsia="it-IT"/>
              </w:rPr>
              <w:fldChar w:fldCharType="begin">
                <w:ffData>
                  <w:name w:val="Kontrollkästchen1"/>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Ja</w:t>
            </w:r>
            <w:r w:rsidRPr="00721592">
              <w:rPr>
                <w:strike/>
                <w:sz w:val="18"/>
                <w:szCs w:val="18"/>
                <w:highlight w:val="yellow"/>
                <w:lang w:val="de-DE" w:eastAsia="it-IT"/>
              </w:rPr>
              <w:tab/>
            </w:r>
            <w:r w:rsidRPr="00721592">
              <w:rPr>
                <w:strike/>
                <w:sz w:val="18"/>
                <w:szCs w:val="18"/>
                <w:highlight w:val="yellow"/>
                <w:lang w:val="it-IT" w:eastAsia="it-IT"/>
              </w:rPr>
              <w:fldChar w:fldCharType="begin">
                <w:ffData>
                  <w:name w:val="Kontrollkästchen2"/>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Nein</w:t>
            </w:r>
          </w:p>
        </w:tc>
        <w:tc>
          <w:tcPr>
            <w:tcW w:w="2693" w:type="dxa"/>
            <w:tcBorders>
              <w:left w:val="single" w:sz="4" w:space="0" w:color="auto"/>
              <w:right w:val="single" w:sz="4" w:space="0" w:color="00000A"/>
            </w:tcBorders>
            <w:shd w:val="clear" w:color="auto" w:fill="FFFFFF"/>
          </w:tcPr>
          <w:p w14:paraId="6398FBC0" w14:textId="77777777" w:rsidR="006072F6" w:rsidRPr="00721592" w:rsidRDefault="006072F6" w:rsidP="006C5631">
            <w:pPr>
              <w:spacing w:before="120" w:after="60"/>
              <w:jc w:val="both"/>
              <w:rPr>
                <w:strike/>
                <w:sz w:val="18"/>
                <w:szCs w:val="18"/>
                <w:highlight w:val="yellow"/>
                <w:lang w:val="de-DE" w:eastAsia="it-IT"/>
              </w:rPr>
            </w:pPr>
            <w:r w:rsidRPr="00721592">
              <w:rPr>
                <w:strike/>
                <w:sz w:val="18"/>
                <w:szCs w:val="18"/>
                <w:highlight w:val="yellow"/>
                <w:lang w:val="it-IT" w:eastAsia="it-IT"/>
              </w:rPr>
              <w:fldChar w:fldCharType="begin">
                <w:ffData>
                  <w:name w:val="Kontrollkästchen1"/>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Ja</w:t>
            </w:r>
            <w:r w:rsidRPr="00721592">
              <w:rPr>
                <w:strike/>
                <w:sz w:val="18"/>
                <w:szCs w:val="18"/>
                <w:highlight w:val="yellow"/>
                <w:lang w:val="de-DE" w:eastAsia="it-IT"/>
              </w:rPr>
              <w:tab/>
            </w:r>
            <w:r w:rsidRPr="00721592">
              <w:rPr>
                <w:strike/>
                <w:sz w:val="18"/>
                <w:szCs w:val="18"/>
                <w:highlight w:val="yellow"/>
                <w:lang w:val="it-IT" w:eastAsia="it-IT"/>
              </w:rPr>
              <w:fldChar w:fldCharType="begin">
                <w:ffData>
                  <w:name w:val="Kontrollkästchen2"/>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Nein</w:t>
            </w:r>
          </w:p>
        </w:tc>
      </w:tr>
      <w:tr w:rsidR="006072F6" w:rsidRPr="00721592" w14:paraId="1AED27CC" w14:textId="77777777" w:rsidTr="006C5631">
        <w:trPr>
          <w:trHeight w:val="435"/>
        </w:trPr>
        <w:tc>
          <w:tcPr>
            <w:tcW w:w="4977" w:type="dxa"/>
            <w:tcBorders>
              <w:left w:val="single" w:sz="4" w:space="0" w:color="00000A"/>
              <w:right w:val="single" w:sz="4" w:space="0" w:color="auto"/>
            </w:tcBorders>
            <w:shd w:val="clear" w:color="auto" w:fill="FFFFFF"/>
          </w:tcPr>
          <w:p w14:paraId="121433D7" w14:textId="77777777" w:rsidR="006072F6" w:rsidRPr="00721592" w:rsidRDefault="006072F6" w:rsidP="006072F6">
            <w:pPr>
              <w:pStyle w:val="Paragrafoelenco"/>
              <w:numPr>
                <w:ilvl w:val="0"/>
                <w:numId w:val="12"/>
              </w:numPr>
              <w:suppressAutoHyphens w:val="0"/>
              <w:spacing w:before="120" w:after="120"/>
              <w:ind w:left="918" w:hanging="284"/>
              <w:jc w:val="both"/>
              <w:rPr>
                <w:strike/>
                <w:sz w:val="18"/>
                <w:szCs w:val="18"/>
                <w:highlight w:val="yellow"/>
                <w:lang w:val="de-DE" w:eastAsia="it-IT"/>
              </w:rPr>
            </w:pPr>
            <w:r w:rsidRPr="00721592">
              <w:rPr>
                <w:strike/>
                <w:sz w:val="18"/>
                <w:szCs w:val="18"/>
                <w:highlight w:val="yellow"/>
                <w:lang w:val="de-DE"/>
              </w:rPr>
              <w:t>Ist diese Entscheidung definitiv</w:t>
            </w:r>
            <w:r w:rsidRPr="00721592">
              <w:rPr>
                <w:strike/>
                <w:spacing w:val="-14"/>
                <w:sz w:val="18"/>
                <w:szCs w:val="18"/>
                <w:highlight w:val="yellow"/>
                <w:lang w:val="de-DE"/>
              </w:rPr>
              <w:t xml:space="preserve"> </w:t>
            </w:r>
            <w:r w:rsidRPr="00721592">
              <w:rPr>
                <w:strike/>
                <w:sz w:val="18"/>
                <w:szCs w:val="18"/>
                <w:highlight w:val="yellow"/>
                <w:lang w:val="de-DE"/>
              </w:rPr>
              <w:t>und verbindlich</w:t>
            </w:r>
            <w:r w:rsidRPr="00721592">
              <w:rPr>
                <w:rFonts w:eastAsia="Calibri"/>
                <w:strike/>
                <w:kern w:val="1"/>
                <w:sz w:val="18"/>
                <w:szCs w:val="18"/>
                <w:highlight w:val="yellow"/>
                <w:lang w:val="de-DE" w:eastAsia="it-IT" w:bidi="it-IT"/>
              </w:rPr>
              <w:t>?</w:t>
            </w:r>
          </w:p>
        </w:tc>
        <w:tc>
          <w:tcPr>
            <w:tcW w:w="1984" w:type="dxa"/>
            <w:tcBorders>
              <w:left w:val="single" w:sz="4" w:space="0" w:color="auto"/>
              <w:right w:val="single" w:sz="4" w:space="0" w:color="auto"/>
            </w:tcBorders>
            <w:shd w:val="clear" w:color="auto" w:fill="FFFFFF"/>
          </w:tcPr>
          <w:p w14:paraId="2C156B17" w14:textId="77777777" w:rsidR="006072F6" w:rsidRPr="00721592" w:rsidRDefault="006072F6" w:rsidP="006C5631">
            <w:pPr>
              <w:spacing w:before="120" w:after="60"/>
              <w:jc w:val="both"/>
              <w:rPr>
                <w:strike/>
                <w:sz w:val="18"/>
                <w:szCs w:val="18"/>
                <w:highlight w:val="yellow"/>
                <w:lang w:val="de-DE" w:eastAsia="it-IT"/>
              </w:rPr>
            </w:pPr>
            <w:r w:rsidRPr="00721592">
              <w:rPr>
                <w:strike/>
                <w:sz w:val="18"/>
                <w:szCs w:val="18"/>
                <w:highlight w:val="yellow"/>
                <w:lang w:val="it-IT" w:eastAsia="it-IT"/>
              </w:rPr>
              <w:fldChar w:fldCharType="begin">
                <w:ffData>
                  <w:name w:val="Kontrollkästchen1"/>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Ja</w:t>
            </w:r>
            <w:r w:rsidRPr="00721592">
              <w:rPr>
                <w:strike/>
                <w:sz w:val="18"/>
                <w:szCs w:val="18"/>
                <w:highlight w:val="yellow"/>
                <w:lang w:val="de-DE" w:eastAsia="it-IT"/>
              </w:rPr>
              <w:tab/>
            </w:r>
            <w:r w:rsidRPr="00721592">
              <w:rPr>
                <w:strike/>
                <w:sz w:val="18"/>
                <w:szCs w:val="18"/>
                <w:highlight w:val="yellow"/>
                <w:lang w:val="it-IT" w:eastAsia="it-IT"/>
              </w:rPr>
              <w:fldChar w:fldCharType="begin">
                <w:ffData>
                  <w:name w:val="Kontrollkästchen2"/>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Nein</w:t>
            </w:r>
          </w:p>
        </w:tc>
        <w:tc>
          <w:tcPr>
            <w:tcW w:w="2693" w:type="dxa"/>
            <w:tcBorders>
              <w:left w:val="single" w:sz="4" w:space="0" w:color="auto"/>
              <w:right w:val="single" w:sz="4" w:space="0" w:color="00000A"/>
            </w:tcBorders>
            <w:shd w:val="clear" w:color="auto" w:fill="FFFFFF"/>
          </w:tcPr>
          <w:p w14:paraId="4CBA1CBC" w14:textId="77777777" w:rsidR="006072F6" w:rsidRPr="00721592" w:rsidRDefault="006072F6" w:rsidP="006C5631">
            <w:pPr>
              <w:spacing w:before="120" w:after="120"/>
              <w:rPr>
                <w:strike/>
                <w:sz w:val="18"/>
                <w:szCs w:val="18"/>
                <w:highlight w:val="yellow"/>
                <w:lang w:val="de-DE" w:eastAsia="it-IT"/>
              </w:rPr>
            </w:pPr>
            <w:r w:rsidRPr="00721592">
              <w:rPr>
                <w:strike/>
                <w:sz w:val="18"/>
                <w:szCs w:val="18"/>
                <w:highlight w:val="yellow"/>
                <w:lang w:val="it-IT" w:eastAsia="it-IT"/>
              </w:rPr>
              <w:fldChar w:fldCharType="begin">
                <w:ffData>
                  <w:name w:val="Kontrollkästchen1"/>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Ja</w:t>
            </w:r>
            <w:r w:rsidRPr="00721592">
              <w:rPr>
                <w:strike/>
                <w:sz w:val="18"/>
                <w:szCs w:val="18"/>
                <w:highlight w:val="yellow"/>
                <w:lang w:val="de-DE" w:eastAsia="it-IT"/>
              </w:rPr>
              <w:tab/>
            </w:r>
            <w:r w:rsidRPr="00721592">
              <w:rPr>
                <w:strike/>
                <w:sz w:val="18"/>
                <w:szCs w:val="18"/>
                <w:highlight w:val="yellow"/>
                <w:lang w:val="it-IT" w:eastAsia="it-IT"/>
              </w:rPr>
              <w:fldChar w:fldCharType="begin">
                <w:ffData>
                  <w:name w:val="Kontrollkästchen2"/>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Nein</w:t>
            </w:r>
          </w:p>
        </w:tc>
      </w:tr>
      <w:tr w:rsidR="006072F6" w:rsidRPr="00721592" w14:paraId="1652395A" w14:textId="77777777" w:rsidTr="006C5631">
        <w:trPr>
          <w:trHeight w:val="435"/>
        </w:trPr>
        <w:tc>
          <w:tcPr>
            <w:tcW w:w="4977" w:type="dxa"/>
            <w:tcBorders>
              <w:left w:val="single" w:sz="4" w:space="0" w:color="00000A"/>
              <w:right w:val="single" w:sz="4" w:space="0" w:color="auto"/>
            </w:tcBorders>
            <w:shd w:val="clear" w:color="auto" w:fill="FFFFFF"/>
          </w:tcPr>
          <w:p w14:paraId="171C8C3D" w14:textId="77777777" w:rsidR="006072F6" w:rsidRPr="00721592" w:rsidRDefault="006072F6" w:rsidP="006072F6">
            <w:pPr>
              <w:pStyle w:val="Paragrafoelenco"/>
              <w:numPr>
                <w:ilvl w:val="0"/>
                <w:numId w:val="12"/>
              </w:numPr>
              <w:suppressAutoHyphens w:val="0"/>
              <w:spacing w:before="120" w:after="120"/>
              <w:ind w:left="918" w:hanging="284"/>
              <w:jc w:val="both"/>
              <w:rPr>
                <w:strike/>
                <w:sz w:val="18"/>
                <w:szCs w:val="18"/>
                <w:highlight w:val="yellow"/>
                <w:lang w:val="de-DE" w:eastAsia="it-IT"/>
              </w:rPr>
            </w:pPr>
            <w:r w:rsidRPr="00721592">
              <w:rPr>
                <w:strike/>
                <w:sz w:val="18"/>
                <w:szCs w:val="18"/>
                <w:highlight w:val="yellow"/>
                <w:lang w:val="de-DE"/>
              </w:rPr>
              <w:t>Datum der der Entscheidung:</w:t>
            </w:r>
          </w:p>
        </w:tc>
        <w:tc>
          <w:tcPr>
            <w:tcW w:w="1984" w:type="dxa"/>
            <w:tcBorders>
              <w:left w:val="single" w:sz="4" w:space="0" w:color="auto"/>
              <w:right w:val="single" w:sz="4" w:space="0" w:color="auto"/>
            </w:tcBorders>
            <w:shd w:val="clear" w:color="auto" w:fill="FFFFFF"/>
          </w:tcPr>
          <w:p w14:paraId="3D3CAC71" w14:textId="77777777" w:rsidR="006072F6" w:rsidRPr="00721592" w:rsidRDefault="006072F6" w:rsidP="006C5631">
            <w:pPr>
              <w:spacing w:before="120" w:after="120"/>
              <w:rPr>
                <w:strike/>
                <w:sz w:val="18"/>
                <w:szCs w:val="18"/>
                <w:highlight w:val="yellow"/>
                <w:lang w:val="de-DE" w:eastAsia="it-IT"/>
              </w:rPr>
            </w:pP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it-IT"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p>
        </w:tc>
        <w:tc>
          <w:tcPr>
            <w:tcW w:w="2693" w:type="dxa"/>
            <w:tcBorders>
              <w:left w:val="single" w:sz="4" w:space="0" w:color="auto"/>
              <w:right w:val="single" w:sz="4" w:space="0" w:color="00000A"/>
            </w:tcBorders>
            <w:shd w:val="clear" w:color="auto" w:fill="FFFFFF"/>
          </w:tcPr>
          <w:p w14:paraId="5BB0524D" w14:textId="77777777" w:rsidR="006072F6" w:rsidRPr="00721592" w:rsidRDefault="006072F6" w:rsidP="006C5631">
            <w:pPr>
              <w:spacing w:before="120" w:after="120"/>
              <w:rPr>
                <w:strike/>
                <w:sz w:val="18"/>
                <w:szCs w:val="18"/>
                <w:highlight w:val="yellow"/>
                <w:lang w:val="de-DE" w:eastAsia="it-IT"/>
              </w:rPr>
            </w:pP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it-IT"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p>
        </w:tc>
      </w:tr>
      <w:tr w:rsidR="006072F6" w:rsidRPr="00721592" w14:paraId="089ED436" w14:textId="77777777" w:rsidTr="006C5631">
        <w:trPr>
          <w:trHeight w:val="435"/>
        </w:trPr>
        <w:tc>
          <w:tcPr>
            <w:tcW w:w="4977" w:type="dxa"/>
            <w:tcBorders>
              <w:left w:val="single" w:sz="4" w:space="0" w:color="00000A"/>
              <w:right w:val="single" w:sz="4" w:space="0" w:color="auto"/>
            </w:tcBorders>
            <w:shd w:val="clear" w:color="auto" w:fill="FFFFFF"/>
          </w:tcPr>
          <w:p w14:paraId="6B6F0251" w14:textId="77777777" w:rsidR="006072F6" w:rsidRPr="00721592" w:rsidRDefault="006072F6" w:rsidP="006072F6">
            <w:pPr>
              <w:pStyle w:val="Paragrafoelenco"/>
              <w:numPr>
                <w:ilvl w:val="0"/>
                <w:numId w:val="12"/>
              </w:numPr>
              <w:suppressAutoHyphens w:val="0"/>
              <w:spacing w:before="120" w:after="120"/>
              <w:ind w:left="918" w:hanging="284"/>
              <w:jc w:val="both"/>
              <w:rPr>
                <w:strike/>
                <w:sz w:val="18"/>
                <w:szCs w:val="18"/>
                <w:highlight w:val="yellow"/>
                <w:lang w:val="de-DE" w:eastAsia="it-IT"/>
              </w:rPr>
            </w:pPr>
            <w:r w:rsidRPr="00721592">
              <w:rPr>
                <w:strike/>
                <w:sz w:val="18"/>
                <w:szCs w:val="18"/>
                <w:highlight w:val="yellow"/>
                <w:lang w:val="de-DE"/>
              </w:rPr>
              <w:t xml:space="preserve">Im Falle einer Verurteilung und </w:t>
            </w:r>
            <w:proofErr w:type="gramStart"/>
            <w:r w:rsidRPr="00721592">
              <w:rPr>
                <w:strike/>
                <w:sz w:val="18"/>
                <w:szCs w:val="18"/>
                <w:highlight w:val="yellow"/>
                <w:lang w:val="de-DE"/>
              </w:rPr>
              <w:t>soweit</w:t>
            </w:r>
            <w:proofErr w:type="gramEnd"/>
            <w:r w:rsidRPr="00721592">
              <w:rPr>
                <w:strike/>
                <w:sz w:val="18"/>
                <w:szCs w:val="18"/>
                <w:highlight w:val="yellow"/>
                <w:lang w:val="de-DE"/>
              </w:rPr>
              <w:t xml:space="preserve"> darin unmittelbar festgelegt, Dauer des Ausschluss</w:t>
            </w:r>
            <w:r w:rsidRPr="00721592">
              <w:rPr>
                <w:strike/>
                <w:sz w:val="18"/>
                <w:szCs w:val="18"/>
                <w:highlight w:val="yellow"/>
                <w:lang w:val="de-DE"/>
              </w:rPr>
              <w:softHyphen/>
              <w:t>zeitraums:</w:t>
            </w:r>
          </w:p>
        </w:tc>
        <w:tc>
          <w:tcPr>
            <w:tcW w:w="1984" w:type="dxa"/>
            <w:tcBorders>
              <w:left w:val="single" w:sz="4" w:space="0" w:color="auto"/>
              <w:right w:val="single" w:sz="4" w:space="0" w:color="auto"/>
            </w:tcBorders>
            <w:shd w:val="clear" w:color="auto" w:fill="FFFFFF"/>
          </w:tcPr>
          <w:p w14:paraId="1CB8C85A" w14:textId="77777777" w:rsidR="006072F6" w:rsidRPr="00721592" w:rsidRDefault="006072F6" w:rsidP="006C5631">
            <w:pPr>
              <w:spacing w:before="120" w:after="120"/>
              <w:rPr>
                <w:strike/>
                <w:sz w:val="18"/>
                <w:szCs w:val="18"/>
                <w:highlight w:val="yellow"/>
                <w:lang w:val="de-DE" w:eastAsia="it-IT"/>
              </w:rPr>
            </w:pP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it-IT"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p>
        </w:tc>
        <w:tc>
          <w:tcPr>
            <w:tcW w:w="2693" w:type="dxa"/>
            <w:tcBorders>
              <w:left w:val="single" w:sz="4" w:space="0" w:color="auto"/>
              <w:right w:val="single" w:sz="4" w:space="0" w:color="00000A"/>
            </w:tcBorders>
            <w:shd w:val="clear" w:color="auto" w:fill="FFFFFF"/>
          </w:tcPr>
          <w:p w14:paraId="77EADFF6" w14:textId="77777777" w:rsidR="006072F6" w:rsidRPr="00721592" w:rsidRDefault="006072F6" w:rsidP="006C5631">
            <w:pPr>
              <w:spacing w:before="120" w:after="120"/>
              <w:rPr>
                <w:strike/>
                <w:sz w:val="18"/>
                <w:szCs w:val="18"/>
                <w:highlight w:val="yellow"/>
                <w:lang w:val="de-DE" w:eastAsia="it-IT"/>
              </w:rPr>
            </w:pP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it-IT"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p>
        </w:tc>
      </w:tr>
      <w:tr w:rsidR="006072F6" w:rsidRPr="00721592" w14:paraId="6292346A" w14:textId="77777777" w:rsidTr="006C5631">
        <w:trPr>
          <w:trHeight w:val="259"/>
        </w:trPr>
        <w:tc>
          <w:tcPr>
            <w:tcW w:w="4977" w:type="dxa"/>
            <w:tcBorders>
              <w:left w:val="single" w:sz="4" w:space="0" w:color="00000A"/>
              <w:right w:val="single" w:sz="4" w:space="0" w:color="auto"/>
            </w:tcBorders>
            <w:shd w:val="clear" w:color="auto" w:fill="FFFFFF"/>
          </w:tcPr>
          <w:p w14:paraId="503FC833" w14:textId="77777777" w:rsidR="006072F6" w:rsidRPr="00721592" w:rsidRDefault="006072F6" w:rsidP="006072F6">
            <w:pPr>
              <w:pStyle w:val="Paragrafoelenco"/>
              <w:numPr>
                <w:ilvl w:val="0"/>
                <w:numId w:val="11"/>
              </w:numPr>
              <w:suppressAutoHyphens w:val="0"/>
              <w:spacing w:before="120" w:after="120"/>
              <w:ind w:left="634" w:hanging="283"/>
              <w:jc w:val="both"/>
              <w:rPr>
                <w:strike/>
                <w:sz w:val="18"/>
                <w:szCs w:val="18"/>
                <w:highlight w:val="yellow"/>
                <w:lang w:val="de-DE" w:eastAsia="it-IT"/>
              </w:rPr>
            </w:pPr>
            <w:r w:rsidRPr="00721592">
              <w:rPr>
                <w:strike/>
                <w:sz w:val="18"/>
                <w:szCs w:val="18"/>
                <w:highlight w:val="yellow"/>
                <w:lang w:val="de-DE" w:eastAsia="it-IT"/>
              </w:rPr>
              <w:t xml:space="preserve">Auf </w:t>
            </w:r>
            <w:r w:rsidRPr="00721592">
              <w:rPr>
                <w:b/>
                <w:strike/>
                <w:sz w:val="18"/>
                <w:szCs w:val="18"/>
                <w:highlight w:val="yellow"/>
                <w:lang w:val="de-DE" w:eastAsia="it-IT"/>
              </w:rPr>
              <w:t>andere</w:t>
            </w:r>
            <w:r w:rsidRPr="00721592">
              <w:rPr>
                <w:strike/>
                <w:sz w:val="18"/>
                <w:szCs w:val="18"/>
                <w:highlight w:val="yellow"/>
                <w:lang w:val="de-DE" w:eastAsia="it-IT"/>
              </w:rPr>
              <w:t xml:space="preserve"> </w:t>
            </w:r>
            <w:r w:rsidRPr="00721592">
              <w:rPr>
                <w:b/>
                <w:strike/>
                <w:sz w:val="18"/>
                <w:szCs w:val="18"/>
                <w:highlight w:val="yellow"/>
                <w:lang w:val="de-DE" w:eastAsia="it-IT"/>
              </w:rPr>
              <w:t>Weise</w:t>
            </w:r>
            <w:r w:rsidRPr="00721592">
              <w:rPr>
                <w:strike/>
                <w:sz w:val="18"/>
                <w:szCs w:val="18"/>
                <w:highlight w:val="yellow"/>
                <w:lang w:val="de-DE" w:eastAsia="it-IT"/>
              </w:rPr>
              <w:t>? Präzisieren:</w:t>
            </w:r>
          </w:p>
        </w:tc>
        <w:tc>
          <w:tcPr>
            <w:tcW w:w="1984" w:type="dxa"/>
            <w:tcBorders>
              <w:left w:val="single" w:sz="4" w:space="0" w:color="auto"/>
              <w:right w:val="single" w:sz="4" w:space="0" w:color="auto"/>
            </w:tcBorders>
            <w:shd w:val="clear" w:color="auto" w:fill="FFFFFF"/>
          </w:tcPr>
          <w:p w14:paraId="39F0294A" w14:textId="77777777" w:rsidR="006072F6" w:rsidRPr="00721592" w:rsidRDefault="006072F6" w:rsidP="006C5631">
            <w:pPr>
              <w:spacing w:before="120" w:after="120"/>
              <w:rPr>
                <w:strike/>
                <w:sz w:val="18"/>
                <w:szCs w:val="18"/>
                <w:highlight w:val="yellow"/>
                <w:lang w:val="de-DE" w:eastAsia="it-IT"/>
              </w:rPr>
            </w:pP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it-IT"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p>
        </w:tc>
        <w:tc>
          <w:tcPr>
            <w:tcW w:w="2693" w:type="dxa"/>
            <w:tcBorders>
              <w:left w:val="single" w:sz="4" w:space="0" w:color="auto"/>
              <w:right w:val="single" w:sz="4" w:space="0" w:color="00000A"/>
            </w:tcBorders>
            <w:shd w:val="clear" w:color="auto" w:fill="FFFFFF"/>
          </w:tcPr>
          <w:p w14:paraId="4D6CD0C7" w14:textId="77777777" w:rsidR="006072F6" w:rsidRPr="00721592" w:rsidRDefault="006072F6" w:rsidP="006C5631">
            <w:pPr>
              <w:spacing w:before="120" w:after="120"/>
              <w:rPr>
                <w:strike/>
                <w:sz w:val="18"/>
                <w:szCs w:val="18"/>
                <w:highlight w:val="yellow"/>
                <w:lang w:val="de-DE" w:eastAsia="it-IT"/>
              </w:rPr>
            </w:pP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it-IT"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p>
        </w:tc>
      </w:tr>
      <w:tr w:rsidR="006072F6" w:rsidRPr="00721592" w14:paraId="0A726D74" w14:textId="77777777" w:rsidTr="006C5631">
        <w:trPr>
          <w:trHeight w:val="435"/>
        </w:trPr>
        <w:tc>
          <w:tcPr>
            <w:tcW w:w="4977" w:type="dxa"/>
            <w:tcBorders>
              <w:left w:val="single" w:sz="4" w:space="0" w:color="00000A"/>
              <w:right w:val="single" w:sz="4" w:space="0" w:color="auto"/>
            </w:tcBorders>
            <w:shd w:val="clear" w:color="auto" w:fill="FFFFFF"/>
          </w:tcPr>
          <w:p w14:paraId="1DF1A359" w14:textId="77777777" w:rsidR="006072F6" w:rsidRPr="00721592" w:rsidRDefault="006072F6" w:rsidP="006072F6">
            <w:pPr>
              <w:pStyle w:val="Paragrafoelenco"/>
              <w:numPr>
                <w:ilvl w:val="0"/>
                <w:numId w:val="8"/>
              </w:numPr>
              <w:suppressAutoHyphens w:val="0"/>
              <w:spacing w:before="120" w:after="120"/>
              <w:ind w:left="351"/>
              <w:contextualSpacing/>
              <w:jc w:val="both"/>
              <w:rPr>
                <w:strike/>
                <w:sz w:val="18"/>
                <w:szCs w:val="18"/>
                <w:highlight w:val="yellow"/>
                <w:lang w:val="de-DE" w:eastAsia="it-IT"/>
              </w:rPr>
            </w:pPr>
            <w:r w:rsidRPr="00721592">
              <w:rPr>
                <w:strike/>
                <w:sz w:val="18"/>
                <w:szCs w:val="18"/>
                <w:highlight w:val="yellow"/>
                <w:lang w:val="de-DE"/>
              </w:rPr>
              <w:t xml:space="preserve">Ist der Wirtschaftsteilnehmer seinen Verpflichtungen </w:t>
            </w:r>
            <w:r w:rsidRPr="00721592">
              <w:rPr>
                <w:b/>
                <w:strike/>
                <w:sz w:val="18"/>
                <w:szCs w:val="18"/>
                <w:highlight w:val="yellow"/>
                <w:u w:val="single"/>
                <w:lang w:val="de-DE"/>
              </w:rPr>
              <w:t>vor Ablauf der Frist für die Einreichung der Angebote</w:t>
            </w:r>
            <w:r w:rsidRPr="00721592">
              <w:rPr>
                <w:strike/>
                <w:sz w:val="18"/>
                <w:szCs w:val="18"/>
                <w:highlight w:val="yellow"/>
                <w:lang w:val="de-DE"/>
              </w:rPr>
              <w:t xml:space="preserve"> nachgekommen, indem er fällige Steuern oder Sozialbeiträge, einschließlich etwaiger Zinsen oder Geldstrafen, entrichtet oder sich verbindlich zu ihrer </w:t>
            </w:r>
            <w:r w:rsidRPr="00721592">
              <w:rPr>
                <w:strike/>
                <w:sz w:val="18"/>
                <w:szCs w:val="18"/>
                <w:highlight w:val="yellow"/>
                <w:lang w:val="de-DE"/>
              </w:rPr>
              <w:lastRenderedPageBreak/>
              <w:t>Zahlung verpflichtet hat bzw. die Steuer- oder Vorsorgeschuld ist jedenfalls vollständig getilgt?</w:t>
            </w:r>
          </w:p>
        </w:tc>
        <w:tc>
          <w:tcPr>
            <w:tcW w:w="1984" w:type="dxa"/>
            <w:tcBorders>
              <w:left w:val="single" w:sz="4" w:space="0" w:color="auto"/>
              <w:right w:val="single" w:sz="4" w:space="0" w:color="auto"/>
            </w:tcBorders>
            <w:shd w:val="clear" w:color="auto" w:fill="FFFFFF"/>
          </w:tcPr>
          <w:p w14:paraId="5A1442D4" w14:textId="77777777" w:rsidR="006072F6" w:rsidRPr="00721592" w:rsidRDefault="006072F6" w:rsidP="006C5631">
            <w:pPr>
              <w:spacing w:before="120" w:after="120"/>
              <w:rPr>
                <w:rFonts w:eastAsia="Calibri"/>
                <w:b/>
                <w:strike/>
                <w:kern w:val="1"/>
                <w:highlight w:val="yellow"/>
                <w:lang w:val="de-DE" w:eastAsia="it-IT" w:bidi="it-IT"/>
              </w:rPr>
            </w:pPr>
            <w:r w:rsidRPr="00721592">
              <w:rPr>
                <w:strike/>
                <w:sz w:val="18"/>
                <w:szCs w:val="18"/>
                <w:highlight w:val="yellow"/>
                <w:lang w:val="it-IT" w:eastAsia="it-IT"/>
              </w:rPr>
              <w:lastRenderedPageBreak/>
              <w:fldChar w:fldCharType="begin">
                <w:ffData>
                  <w:name w:val="Kontrollkästchen1"/>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Ja</w:t>
            </w:r>
            <w:r w:rsidRPr="00721592">
              <w:rPr>
                <w:strike/>
                <w:sz w:val="18"/>
                <w:szCs w:val="18"/>
                <w:highlight w:val="yellow"/>
                <w:lang w:val="de-DE" w:eastAsia="it-IT"/>
              </w:rPr>
              <w:tab/>
            </w:r>
            <w:r w:rsidRPr="00721592">
              <w:rPr>
                <w:strike/>
                <w:sz w:val="18"/>
                <w:szCs w:val="18"/>
                <w:highlight w:val="yellow"/>
                <w:lang w:val="it-IT" w:eastAsia="it-IT"/>
              </w:rPr>
              <w:fldChar w:fldCharType="begin">
                <w:ffData>
                  <w:name w:val="Kontrollkästchen2"/>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Nein</w:t>
            </w:r>
          </w:p>
        </w:tc>
        <w:tc>
          <w:tcPr>
            <w:tcW w:w="2693" w:type="dxa"/>
            <w:tcBorders>
              <w:left w:val="single" w:sz="4" w:space="0" w:color="auto"/>
              <w:right w:val="single" w:sz="4" w:space="0" w:color="00000A"/>
            </w:tcBorders>
            <w:shd w:val="clear" w:color="auto" w:fill="FFFFFF"/>
          </w:tcPr>
          <w:p w14:paraId="5654B361" w14:textId="77777777" w:rsidR="006072F6" w:rsidRPr="00721592" w:rsidRDefault="006072F6" w:rsidP="006C5631">
            <w:pPr>
              <w:spacing w:before="120" w:after="120"/>
              <w:rPr>
                <w:rFonts w:eastAsia="Calibri"/>
                <w:b/>
                <w:strike/>
                <w:kern w:val="1"/>
                <w:highlight w:val="yellow"/>
                <w:lang w:val="de-DE" w:eastAsia="it-IT" w:bidi="it-IT"/>
              </w:rPr>
            </w:pPr>
            <w:r w:rsidRPr="00721592">
              <w:rPr>
                <w:strike/>
                <w:sz w:val="18"/>
                <w:szCs w:val="18"/>
                <w:highlight w:val="yellow"/>
                <w:lang w:val="it-IT" w:eastAsia="it-IT"/>
              </w:rPr>
              <w:fldChar w:fldCharType="begin">
                <w:ffData>
                  <w:name w:val="Kontrollkästchen1"/>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Ja</w:t>
            </w:r>
            <w:r w:rsidRPr="00721592">
              <w:rPr>
                <w:strike/>
                <w:sz w:val="18"/>
                <w:szCs w:val="18"/>
                <w:highlight w:val="yellow"/>
                <w:lang w:val="de-DE" w:eastAsia="it-IT"/>
              </w:rPr>
              <w:tab/>
            </w:r>
            <w:r w:rsidRPr="00721592">
              <w:rPr>
                <w:strike/>
                <w:sz w:val="18"/>
                <w:szCs w:val="18"/>
                <w:highlight w:val="yellow"/>
                <w:lang w:val="it-IT" w:eastAsia="it-IT"/>
              </w:rPr>
              <w:fldChar w:fldCharType="begin">
                <w:ffData>
                  <w:name w:val="Kontrollkästchen2"/>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Nein</w:t>
            </w:r>
          </w:p>
        </w:tc>
      </w:tr>
      <w:tr w:rsidR="006072F6" w:rsidRPr="00721592" w14:paraId="0730D0B6" w14:textId="77777777" w:rsidTr="006C5631">
        <w:trPr>
          <w:trHeight w:val="435"/>
        </w:trPr>
        <w:tc>
          <w:tcPr>
            <w:tcW w:w="4977" w:type="dxa"/>
            <w:tcBorders>
              <w:left w:val="single" w:sz="4" w:space="0" w:color="00000A"/>
              <w:bottom w:val="single" w:sz="4" w:space="0" w:color="auto"/>
              <w:right w:val="single" w:sz="4" w:space="0" w:color="auto"/>
            </w:tcBorders>
            <w:shd w:val="clear" w:color="auto" w:fill="FFFFFF"/>
          </w:tcPr>
          <w:p w14:paraId="62DDAD1E" w14:textId="77777777" w:rsidR="006072F6" w:rsidRPr="00721592" w:rsidRDefault="006072F6" w:rsidP="006C5631">
            <w:pPr>
              <w:pStyle w:val="Paragrafoelenco"/>
              <w:spacing w:before="120" w:after="120"/>
              <w:ind w:left="351"/>
              <w:jc w:val="both"/>
              <w:rPr>
                <w:strike/>
                <w:sz w:val="18"/>
                <w:szCs w:val="18"/>
                <w:highlight w:val="yellow"/>
                <w:lang w:val="de-DE"/>
              </w:rPr>
            </w:pPr>
            <w:r w:rsidRPr="00721592">
              <w:rPr>
                <w:b/>
                <w:strike/>
                <w:sz w:val="18"/>
                <w:szCs w:val="18"/>
                <w:highlight w:val="yellow"/>
                <w:lang w:val="de-DE"/>
              </w:rPr>
              <w:t>Falls ja</w:t>
            </w:r>
            <w:r w:rsidRPr="00721592">
              <w:rPr>
                <w:strike/>
                <w:sz w:val="18"/>
                <w:szCs w:val="18"/>
                <w:highlight w:val="yellow"/>
                <w:lang w:val="de-DE"/>
              </w:rPr>
              <w:t>, detaillierten Angaben hinzufügen:</w:t>
            </w:r>
          </w:p>
        </w:tc>
        <w:tc>
          <w:tcPr>
            <w:tcW w:w="1984" w:type="dxa"/>
            <w:tcBorders>
              <w:left w:val="single" w:sz="4" w:space="0" w:color="auto"/>
              <w:bottom w:val="single" w:sz="4" w:space="0" w:color="auto"/>
              <w:right w:val="single" w:sz="4" w:space="0" w:color="auto"/>
            </w:tcBorders>
            <w:shd w:val="clear" w:color="auto" w:fill="FFFFFF"/>
          </w:tcPr>
          <w:p w14:paraId="6D4737A8" w14:textId="77777777" w:rsidR="006072F6" w:rsidRPr="00721592" w:rsidRDefault="006072F6" w:rsidP="006C5631">
            <w:pPr>
              <w:spacing w:before="120"/>
              <w:rPr>
                <w:strike/>
                <w:sz w:val="18"/>
                <w:szCs w:val="18"/>
                <w:highlight w:val="yellow"/>
                <w:lang w:val="de-DE" w:eastAsia="it-IT"/>
              </w:rPr>
            </w:pP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it-IT"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p>
        </w:tc>
        <w:tc>
          <w:tcPr>
            <w:tcW w:w="2693" w:type="dxa"/>
            <w:tcBorders>
              <w:left w:val="single" w:sz="4" w:space="0" w:color="auto"/>
              <w:bottom w:val="single" w:sz="4" w:space="0" w:color="auto"/>
              <w:right w:val="single" w:sz="4" w:space="0" w:color="00000A"/>
            </w:tcBorders>
            <w:shd w:val="clear" w:color="auto" w:fill="FFFFFF"/>
          </w:tcPr>
          <w:p w14:paraId="602F071D" w14:textId="77777777" w:rsidR="006072F6" w:rsidRPr="00721592" w:rsidRDefault="006072F6" w:rsidP="006C5631">
            <w:pPr>
              <w:spacing w:before="120"/>
              <w:rPr>
                <w:strike/>
                <w:sz w:val="18"/>
                <w:szCs w:val="18"/>
                <w:highlight w:val="yellow"/>
                <w:lang w:val="de-DE" w:eastAsia="it-IT"/>
              </w:rPr>
            </w:pP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it-IT"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p>
        </w:tc>
      </w:tr>
    </w:tbl>
    <w:p w14:paraId="76C37C2E" w14:textId="77777777" w:rsidR="006072F6" w:rsidRPr="00721592" w:rsidRDefault="006072F6" w:rsidP="006072F6">
      <w:pPr>
        <w:tabs>
          <w:tab w:val="left" w:pos="540"/>
          <w:tab w:val="left" w:pos="2646"/>
        </w:tabs>
        <w:ind w:left="539" w:right="284" w:hanging="681"/>
        <w:rPr>
          <w:rFonts w:eastAsia="Calibri"/>
          <w:b/>
          <w:caps/>
          <w:smallCaps/>
          <w:strike/>
          <w:kern w:val="2"/>
          <w:highlight w:val="yellow"/>
          <w:lang w:val="it-IT" w:eastAsia="it-IT" w:bidi="it-IT"/>
        </w:rPr>
      </w:pPr>
    </w:p>
    <w:p w14:paraId="447FD50A" w14:textId="77777777" w:rsidR="006072F6" w:rsidRPr="00721592" w:rsidRDefault="006072F6" w:rsidP="006072F6">
      <w:pPr>
        <w:tabs>
          <w:tab w:val="left" w:pos="540"/>
          <w:tab w:val="left" w:pos="2646"/>
        </w:tabs>
        <w:ind w:left="539" w:right="284" w:hanging="681"/>
        <w:rPr>
          <w:rFonts w:eastAsia="Calibri"/>
          <w:b/>
          <w:caps/>
          <w:smallCaps/>
          <w:strike/>
          <w:kern w:val="2"/>
          <w:highlight w:val="yellow"/>
          <w:lang w:val="it-IT" w:eastAsia="it-IT" w:bidi="it-IT"/>
        </w:rPr>
      </w:pPr>
    </w:p>
    <w:p w14:paraId="771CC2DC" w14:textId="77777777" w:rsidR="006072F6" w:rsidRPr="00721592" w:rsidRDefault="006072F6" w:rsidP="006072F6">
      <w:pPr>
        <w:tabs>
          <w:tab w:val="left" w:pos="540"/>
          <w:tab w:val="left" w:pos="2646"/>
        </w:tabs>
        <w:ind w:left="539" w:right="284" w:hanging="681"/>
        <w:rPr>
          <w:rFonts w:eastAsia="Calibri"/>
          <w:b/>
          <w:caps/>
          <w:smallCaps/>
          <w:strike/>
          <w:kern w:val="2"/>
          <w:highlight w:val="yellow"/>
          <w:lang w:val="it-IT" w:eastAsia="it-IT" w:bidi="it-IT"/>
        </w:rPr>
      </w:pPr>
    </w:p>
    <w:p w14:paraId="256C7725" w14:textId="77777777" w:rsidR="006072F6" w:rsidRPr="00721592" w:rsidRDefault="006072F6" w:rsidP="006072F6">
      <w:pPr>
        <w:tabs>
          <w:tab w:val="left" w:pos="540"/>
          <w:tab w:val="left" w:pos="2646"/>
        </w:tabs>
        <w:ind w:left="539" w:right="284" w:hanging="681"/>
        <w:rPr>
          <w:rFonts w:eastAsia="Calibri"/>
          <w:b/>
          <w:caps/>
          <w:smallCaps/>
          <w:strike/>
          <w:kern w:val="2"/>
          <w:highlight w:val="yellow"/>
          <w:lang w:val="it-IT" w:eastAsia="it-IT" w:bidi="it-IT"/>
        </w:rPr>
      </w:pPr>
    </w:p>
    <w:p w14:paraId="4D239EC8" w14:textId="77777777" w:rsidR="006072F6" w:rsidRPr="00721592" w:rsidRDefault="006072F6" w:rsidP="006072F6">
      <w:pPr>
        <w:keepNext/>
        <w:shd w:val="clear" w:color="auto" w:fill="E7E6E6" w:themeFill="background2"/>
        <w:jc w:val="center"/>
        <w:rPr>
          <w:rFonts w:eastAsia="Calibri"/>
          <w:b/>
          <w:caps/>
          <w:smallCaps/>
          <w:strike/>
          <w:kern w:val="1"/>
          <w:sz w:val="22"/>
          <w:szCs w:val="22"/>
          <w:highlight w:val="yellow"/>
          <w:lang w:val="de-DE" w:eastAsia="it-IT" w:bidi="it-IT"/>
        </w:rPr>
      </w:pPr>
      <w:r w:rsidRPr="00721592">
        <w:rPr>
          <w:rFonts w:eastAsia="Calibri"/>
          <w:b/>
          <w:caps/>
          <w:smallCaps/>
          <w:strike/>
          <w:kern w:val="1"/>
          <w:sz w:val="22"/>
          <w:szCs w:val="22"/>
          <w:highlight w:val="yellow"/>
          <w:lang w:val="de-DE" w:eastAsia="it-IT" w:bidi="it-IT"/>
        </w:rPr>
        <w:t>PunkT D:</w:t>
      </w:r>
    </w:p>
    <w:p w14:paraId="6A8F3E6A" w14:textId="77777777" w:rsidR="006072F6" w:rsidRPr="00721592" w:rsidRDefault="006072F6" w:rsidP="006072F6">
      <w:pPr>
        <w:shd w:val="clear" w:color="auto" w:fill="E7E6E6" w:themeFill="background2"/>
        <w:jc w:val="center"/>
        <w:rPr>
          <w:b/>
          <w:strike/>
          <w:w w:val="0"/>
          <w:sz w:val="22"/>
          <w:szCs w:val="22"/>
          <w:highlight w:val="yellow"/>
          <w:lang w:val="de-DE" w:eastAsia="it-IT"/>
        </w:rPr>
      </w:pPr>
      <w:r w:rsidRPr="00721592">
        <w:rPr>
          <w:b/>
          <w:strike/>
          <w:w w:val="0"/>
          <w:sz w:val="22"/>
          <w:szCs w:val="22"/>
          <w:highlight w:val="yellow"/>
          <w:lang w:val="de-DE" w:eastAsia="it-IT"/>
        </w:rPr>
        <w:t>AUSSCHLUSSGRÜNDE GEMÄ</w:t>
      </w:r>
      <w:r w:rsidRPr="00721592">
        <w:rPr>
          <w:b/>
          <w:bCs/>
          <w:iCs/>
          <w:caps/>
          <w:strike/>
          <w:sz w:val="22"/>
          <w:szCs w:val="22"/>
          <w:highlight w:val="yellow"/>
          <w:lang w:val="de-DE"/>
        </w:rPr>
        <w:t>ẞ aRT. 95, ABsatz 1 DES GvD NR. 36/2023</w:t>
      </w:r>
    </w:p>
    <w:p w14:paraId="145A4798" w14:textId="77777777" w:rsidR="006072F6" w:rsidRPr="00721592" w:rsidRDefault="006072F6" w:rsidP="006072F6">
      <w:pPr>
        <w:rPr>
          <w:rFonts w:eastAsia="Calibri"/>
          <w:strike/>
          <w:highlight w:val="yellow"/>
          <w:lang w:val="de-DE" w:eastAsia="it-IT" w:bidi="it-IT"/>
        </w:rPr>
      </w:pPr>
    </w:p>
    <w:tbl>
      <w:tblPr>
        <w:tblW w:w="9654" w:type="dxa"/>
        <w:tblInd w:w="-20" w:type="dxa"/>
        <w:tblLayout w:type="fixed"/>
        <w:tblCellMar>
          <w:left w:w="93" w:type="dxa"/>
        </w:tblCellMar>
        <w:tblLook w:val="0000" w:firstRow="0" w:lastRow="0" w:firstColumn="0" w:lastColumn="0" w:noHBand="0" w:noVBand="0"/>
      </w:tblPr>
      <w:tblGrid>
        <w:gridCol w:w="4977"/>
        <w:gridCol w:w="4677"/>
      </w:tblGrid>
      <w:tr w:rsidR="006072F6" w:rsidRPr="00721592" w14:paraId="01FEFD89" w14:textId="77777777" w:rsidTr="006C5631">
        <w:tc>
          <w:tcPr>
            <w:tcW w:w="4977" w:type="dxa"/>
            <w:tcBorders>
              <w:top w:val="single" w:sz="4" w:space="0" w:color="00000A"/>
              <w:left w:val="single" w:sz="4" w:space="0" w:color="00000A"/>
              <w:bottom w:val="single" w:sz="4" w:space="0" w:color="00000A"/>
              <w:right w:val="single" w:sz="4" w:space="0" w:color="00000A"/>
            </w:tcBorders>
            <w:shd w:val="clear" w:color="auto" w:fill="E7E6E6" w:themeFill="background2"/>
          </w:tcPr>
          <w:p w14:paraId="667958F3" w14:textId="77777777" w:rsidR="006072F6" w:rsidRPr="00721592" w:rsidRDefault="006072F6" w:rsidP="006C5631">
            <w:pPr>
              <w:spacing w:before="120" w:after="120"/>
              <w:jc w:val="both"/>
              <w:rPr>
                <w:b/>
                <w:strike/>
                <w:highlight w:val="yellow"/>
                <w:lang w:val="de-DE" w:eastAsia="it-IT"/>
              </w:rPr>
            </w:pPr>
            <w:r w:rsidRPr="00721592">
              <w:rPr>
                <w:b/>
                <w:strike/>
                <w:highlight w:val="yellow"/>
                <w:lang w:val="de-DE" w:eastAsia="it-IT"/>
              </w:rPr>
              <w:t xml:space="preserve">Ausschlussgründe gemäß Art. 95, Abs. 1, Buchst. </w:t>
            </w:r>
            <w:r w:rsidRPr="00721592">
              <w:rPr>
                <w:b/>
                <w:i/>
                <w:iCs/>
                <w:strike/>
                <w:highlight w:val="yellow"/>
                <w:lang w:val="de-DE" w:eastAsia="it-IT"/>
              </w:rPr>
              <w:t>a)</w:t>
            </w:r>
            <w:r w:rsidRPr="00721592">
              <w:rPr>
                <w:b/>
                <w:strike/>
                <w:highlight w:val="yellow"/>
                <w:lang w:val="de-DE" w:eastAsia="it-IT"/>
              </w:rPr>
              <w:t xml:space="preserve">, </w:t>
            </w:r>
            <w:r w:rsidRPr="00721592">
              <w:rPr>
                <w:b/>
                <w:i/>
                <w:iCs/>
                <w:strike/>
                <w:highlight w:val="yellow"/>
                <w:lang w:val="de-DE" w:eastAsia="it-IT"/>
              </w:rPr>
              <w:t>b)</w:t>
            </w:r>
            <w:r w:rsidRPr="00721592">
              <w:rPr>
                <w:b/>
                <w:strike/>
                <w:highlight w:val="yellow"/>
                <w:lang w:val="de-DE" w:eastAsia="it-IT"/>
              </w:rPr>
              <w:t xml:space="preserve"> und </w:t>
            </w:r>
            <w:r w:rsidRPr="00721592">
              <w:rPr>
                <w:b/>
                <w:i/>
                <w:iCs/>
                <w:strike/>
                <w:highlight w:val="yellow"/>
                <w:lang w:val="de-DE" w:eastAsia="it-IT"/>
              </w:rPr>
              <w:t>c)</w:t>
            </w:r>
            <w:r w:rsidRPr="00721592">
              <w:rPr>
                <w:b/>
                <w:strike/>
                <w:highlight w:val="yellow"/>
                <w:lang w:val="de-DE" w:eastAsia="it-IT"/>
              </w:rPr>
              <w:t xml:space="preserve"> des </w:t>
            </w:r>
            <w:proofErr w:type="spellStart"/>
            <w:r w:rsidRPr="00721592">
              <w:rPr>
                <w:b/>
                <w:strike/>
                <w:highlight w:val="yellow"/>
                <w:lang w:val="de-DE" w:eastAsia="it-IT"/>
              </w:rPr>
              <w:t>GvD</w:t>
            </w:r>
            <w:proofErr w:type="spellEnd"/>
            <w:r w:rsidRPr="00721592">
              <w:rPr>
                <w:b/>
                <w:strike/>
                <w:highlight w:val="yellow"/>
                <w:lang w:val="de-DE" w:eastAsia="it-IT"/>
              </w:rPr>
              <w:t xml:space="preserve"> Nr. 36/2023:</w:t>
            </w:r>
          </w:p>
        </w:tc>
        <w:tc>
          <w:tcPr>
            <w:tcW w:w="467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8564E19" w14:textId="77777777" w:rsidR="006072F6" w:rsidRPr="00721592" w:rsidRDefault="006072F6" w:rsidP="006C5631">
            <w:pPr>
              <w:spacing w:before="120" w:after="120"/>
              <w:jc w:val="center"/>
              <w:rPr>
                <w:b/>
                <w:strike/>
                <w:highlight w:val="yellow"/>
                <w:lang w:val="de-DE" w:eastAsia="it-IT"/>
              </w:rPr>
            </w:pPr>
            <w:r w:rsidRPr="00721592">
              <w:rPr>
                <w:b/>
                <w:strike/>
                <w:highlight w:val="yellow"/>
                <w:lang w:val="de-DE" w:eastAsia="it-IT"/>
              </w:rPr>
              <w:t>Antwort: ALLE URTEILE oder MAẞNAHMEN ANGEBEN</w:t>
            </w:r>
          </w:p>
        </w:tc>
      </w:tr>
      <w:tr w:rsidR="006072F6" w:rsidRPr="00721592" w14:paraId="0A7574C1" w14:textId="77777777" w:rsidTr="006C5631">
        <w:tc>
          <w:tcPr>
            <w:tcW w:w="4977"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2E512C30" w14:textId="77777777" w:rsidR="006072F6" w:rsidRPr="00721592" w:rsidRDefault="006072F6" w:rsidP="006C5631">
            <w:pPr>
              <w:pStyle w:val="Abs66"/>
              <w:rPr>
                <w:b/>
                <w:strike/>
                <w:sz w:val="20"/>
                <w:szCs w:val="20"/>
                <w:highlight w:val="yellow"/>
                <w:lang w:eastAsia="it-IT"/>
              </w:rPr>
            </w:pPr>
            <w:r w:rsidRPr="00721592">
              <w:rPr>
                <w:b/>
                <w:strike/>
                <w:sz w:val="18"/>
                <w:szCs w:val="20"/>
                <w:highlight w:val="yellow"/>
                <w:u w:val="single"/>
                <w:lang w:eastAsia="it-IT"/>
              </w:rPr>
              <w:t>D.1</w:t>
            </w:r>
            <w:r w:rsidRPr="00721592">
              <w:rPr>
                <w:b/>
                <w:strike/>
                <w:sz w:val="18"/>
                <w:szCs w:val="20"/>
                <w:highlight w:val="yellow"/>
                <w:lang w:eastAsia="it-IT"/>
              </w:rPr>
              <w:t xml:space="preserve"> </w:t>
            </w:r>
            <w:proofErr w:type="gramStart"/>
            <w:r w:rsidRPr="00721592">
              <w:rPr>
                <w:strike/>
                <w:sz w:val="18"/>
                <w:szCs w:val="20"/>
                <w:highlight w:val="yellow"/>
              </w:rPr>
              <w:t>Hat</w:t>
            </w:r>
            <w:proofErr w:type="gramEnd"/>
            <w:r w:rsidRPr="00721592">
              <w:rPr>
                <w:strike/>
                <w:sz w:val="18"/>
                <w:szCs w:val="20"/>
                <w:highlight w:val="yellow"/>
              </w:rPr>
              <w:t xml:space="preserve"> der Wirtschaftsteilnehmer nachweislich </w:t>
            </w:r>
            <w:r w:rsidRPr="00721592">
              <w:rPr>
                <w:b/>
                <w:bCs/>
                <w:strike/>
                <w:sz w:val="18"/>
                <w:szCs w:val="20"/>
                <w:highlight w:val="yellow"/>
              </w:rPr>
              <w:t xml:space="preserve">gegen die Rechtsvorschriften </w:t>
            </w:r>
            <w:r w:rsidRPr="00721592">
              <w:rPr>
                <w:b/>
                <w:strike/>
                <w:sz w:val="18"/>
                <w:szCs w:val="20"/>
                <w:highlight w:val="yellow"/>
              </w:rPr>
              <w:t>im Bereich der Gesundheit und der Arbeitssicherheit sowie gegen seine umwelt-, sozial- und arbeitssicherheitsrechtlichen Verpflichtungen verstoßen</w:t>
            </w:r>
            <w:r w:rsidRPr="00721592">
              <w:rPr>
                <w:strike/>
                <w:sz w:val="18"/>
                <w:szCs w:val="20"/>
                <w:highlight w:val="yellow"/>
                <w:lang w:eastAsia="it-IT"/>
              </w:rPr>
              <w:t>?</w:t>
            </w:r>
            <w:r w:rsidRPr="00721592">
              <w:rPr>
                <w:b/>
                <w:strike/>
                <w:sz w:val="18"/>
                <w:szCs w:val="20"/>
                <w:highlight w:val="yellow"/>
                <w:lang w:eastAsia="it-IT"/>
              </w:rPr>
              <w:t xml:space="preserve"> </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14:paraId="7B1908D9" w14:textId="77777777" w:rsidR="006072F6" w:rsidRPr="00721592" w:rsidRDefault="006072F6" w:rsidP="006C5631">
            <w:pPr>
              <w:spacing w:before="120" w:after="120"/>
              <w:rPr>
                <w:strike/>
                <w:highlight w:val="yellow"/>
                <w:lang w:val="de-DE" w:eastAsia="it-IT"/>
              </w:rPr>
            </w:pPr>
            <w:r w:rsidRPr="00721592">
              <w:rPr>
                <w:strike/>
                <w:sz w:val="18"/>
                <w:szCs w:val="18"/>
                <w:highlight w:val="yellow"/>
                <w:lang w:val="it-IT" w:eastAsia="it-IT"/>
              </w:rPr>
              <w:fldChar w:fldCharType="begin">
                <w:ffData>
                  <w:name w:val="Kontrollkästchen1"/>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Ja</w:t>
            </w:r>
            <w:r w:rsidRPr="00721592">
              <w:rPr>
                <w:strike/>
                <w:sz w:val="18"/>
                <w:szCs w:val="18"/>
                <w:highlight w:val="yellow"/>
                <w:lang w:val="de-DE" w:eastAsia="it-IT"/>
              </w:rPr>
              <w:tab/>
            </w:r>
            <w:r w:rsidRPr="00721592">
              <w:rPr>
                <w:strike/>
                <w:sz w:val="18"/>
                <w:szCs w:val="18"/>
                <w:highlight w:val="yellow"/>
                <w:lang w:val="it-IT" w:eastAsia="it-IT"/>
              </w:rPr>
              <w:fldChar w:fldCharType="begin">
                <w:ffData>
                  <w:name w:val="Kontrollkästchen2"/>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Nein</w:t>
            </w:r>
          </w:p>
        </w:tc>
      </w:tr>
      <w:tr w:rsidR="006072F6" w:rsidRPr="00721592" w14:paraId="42537D71" w14:textId="77777777" w:rsidTr="006C5631">
        <w:tc>
          <w:tcPr>
            <w:tcW w:w="4977" w:type="dxa"/>
            <w:tcBorders>
              <w:top w:val="single" w:sz="4" w:space="0" w:color="00000A"/>
              <w:left w:val="single" w:sz="4" w:space="0" w:color="00000A"/>
              <w:bottom w:val="single" w:sz="4" w:space="0" w:color="auto"/>
              <w:right w:val="single" w:sz="4" w:space="0" w:color="00000A"/>
            </w:tcBorders>
            <w:shd w:val="clear" w:color="auto" w:fill="FFFFFF"/>
          </w:tcPr>
          <w:p w14:paraId="570CD6C5" w14:textId="77777777" w:rsidR="006072F6" w:rsidRPr="00721592" w:rsidRDefault="006072F6" w:rsidP="006C5631">
            <w:pPr>
              <w:spacing w:before="120" w:after="120"/>
              <w:jc w:val="both"/>
              <w:rPr>
                <w:b/>
                <w:strike/>
                <w:sz w:val="18"/>
                <w:szCs w:val="18"/>
                <w:highlight w:val="yellow"/>
                <w:lang w:val="de-DE" w:eastAsia="it-IT"/>
              </w:rPr>
            </w:pPr>
            <w:r w:rsidRPr="00721592">
              <w:rPr>
                <w:b/>
                <w:strike/>
                <w:sz w:val="18"/>
                <w:szCs w:val="18"/>
                <w:highlight w:val="yellow"/>
                <w:lang w:val="de-DE" w:eastAsia="it-IT"/>
              </w:rPr>
              <w:t xml:space="preserve">FALLS JA, FOLGENDES AUSFÜLLEN, SONST ÜBERGEHEN ZU PUNKT </w:t>
            </w:r>
            <w:r w:rsidRPr="00721592">
              <w:rPr>
                <w:b/>
                <w:strike/>
                <w:sz w:val="18"/>
                <w:szCs w:val="18"/>
                <w:highlight w:val="yellow"/>
                <w:u w:val="single"/>
                <w:lang w:val="de-DE" w:eastAsia="it-IT"/>
              </w:rPr>
              <w:t>3.D.2</w:t>
            </w:r>
          </w:p>
        </w:tc>
        <w:tc>
          <w:tcPr>
            <w:tcW w:w="4677" w:type="dxa"/>
            <w:tcBorders>
              <w:top w:val="single" w:sz="4" w:space="0" w:color="00000A"/>
              <w:left w:val="single" w:sz="4" w:space="0" w:color="00000A"/>
              <w:bottom w:val="single" w:sz="4" w:space="0" w:color="auto"/>
              <w:right w:val="single" w:sz="4" w:space="0" w:color="00000A"/>
            </w:tcBorders>
            <w:shd w:val="clear" w:color="auto" w:fill="FFFFFF"/>
          </w:tcPr>
          <w:p w14:paraId="2298286C" w14:textId="77777777" w:rsidR="006072F6" w:rsidRPr="00721592" w:rsidRDefault="006072F6" w:rsidP="006C5631">
            <w:pPr>
              <w:spacing w:before="120" w:after="120"/>
              <w:rPr>
                <w:strike/>
                <w:sz w:val="18"/>
                <w:szCs w:val="18"/>
                <w:highlight w:val="yellow"/>
                <w:lang w:val="de-DE" w:eastAsia="it-IT"/>
              </w:rPr>
            </w:pPr>
          </w:p>
        </w:tc>
      </w:tr>
      <w:tr w:rsidR="006072F6" w:rsidRPr="00721592" w14:paraId="32FF9685" w14:textId="77777777" w:rsidTr="006C5631">
        <w:tc>
          <w:tcPr>
            <w:tcW w:w="4977" w:type="dxa"/>
            <w:tcBorders>
              <w:top w:val="single" w:sz="4" w:space="0" w:color="auto"/>
              <w:left w:val="single" w:sz="4" w:space="0" w:color="auto"/>
              <w:bottom w:val="single" w:sz="4" w:space="0" w:color="auto"/>
              <w:right w:val="single" w:sz="4" w:space="0" w:color="auto"/>
            </w:tcBorders>
            <w:shd w:val="clear" w:color="auto" w:fill="FFFFFF"/>
          </w:tcPr>
          <w:p w14:paraId="18003976" w14:textId="77777777" w:rsidR="006072F6" w:rsidRPr="00721592" w:rsidRDefault="006072F6" w:rsidP="006C5631">
            <w:pPr>
              <w:spacing w:before="120" w:after="120"/>
              <w:jc w:val="both"/>
              <w:rPr>
                <w:strike/>
                <w:sz w:val="18"/>
                <w:szCs w:val="18"/>
                <w:highlight w:val="yellow"/>
                <w:lang w:val="de-DE" w:eastAsia="it-IT"/>
              </w:rPr>
            </w:pPr>
            <w:r w:rsidRPr="00721592">
              <w:rPr>
                <w:strike/>
                <w:sz w:val="18"/>
                <w:szCs w:val="18"/>
                <w:highlight w:val="yellow"/>
                <w:lang w:val="de-DE" w:eastAsia="it-IT"/>
              </w:rPr>
              <w:t>Detaillierte Angaben über die Art der strafbaren Handlung und über die Feststellungsmodalität (z.B. mit Urteil oder Maßnahme anderer Art):</w:t>
            </w:r>
          </w:p>
        </w:tc>
        <w:tc>
          <w:tcPr>
            <w:tcW w:w="4677" w:type="dxa"/>
            <w:tcBorders>
              <w:top w:val="single" w:sz="4" w:space="0" w:color="auto"/>
              <w:left w:val="single" w:sz="4" w:space="0" w:color="auto"/>
              <w:bottom w:val="single" w:sz="4" w:space="0" w:color="auto"/>
              <w:right w:val="single" w:sz="4" w:space="0" w:color="auto"/>
            </w:tcBorders>
            <w:shd w:val="clear" w:color="auto" w:fill="FFFFFF"/>
          </w:tcPr>
          <w:p w14:paraId="5BA91C70" w14:textId="77777777" w:rsidR="006072F6" w:rsidRPr="00721592" w:rsidRDefault="006072F6" w:rsidP="006C5631">
            <w:pPr>
              <w:spacing w:before="120" w:after="20"/>
              <w:jc w:val="both"/>
              <w:rPr>
                <w:strike/>
                <w:sz w:val="18"/>
                <w:szCs w:val="18"/>
                <w:highlight w:val="yellow"/>
                <w:lang w:val="de-DE" w:eastAsia="it-IT"/>
              </w:rPr>
            </w:pPr>
            <w:r w:rsidRPr="00721592">
              <w:rPr>
                <w:strike/>
                <w:sz w:val="18"/>
                <w:szCs w:val="18"/>
                <w:highlight w:val="yellow"/>
                <w:lang w:val="de-DE" w:eastAsia="it-IT"/>
              </w:rPr>
              <w:t xml:space="preserve">[strafbare Handlung] </w:t>
            </w:r>
            <w:r w:rsidRPr="00721592">
              <w:rPr>
                <w:strike/>
                <w:sz w:val="18"/>
                <w:highlight w:val="yellow"/>
                <w:lang w:val="it-IT" w:eastAsia="it-IT"/>
              </w:rPr>
              <w:fldChar w:fldCharType="begin">
                <w:ffData>
                  <w:name w:val="Text45"/>
                  <w:enabled/>
                  <w:calcOnExit w:val="0"/>
                  <w:textInput/>
                </w:ffData>
              </w:fldChar>
            </w:r>
            <w:r w:rsidRPr="00721592">
              <w:rPr>
                <w:strike/>
                <w:sz w:val="18"/>
                <w:highlight w:val="yellow"/>
                <w:lang w:val="de-DE" w:eastAsia="it-IT"/>
              </w:rPr>
              <w:instrText xml:space="preserve"> FORMTEXT </w:instrText>
            </w:r>
            <w:r w:rsidRPr="00721592">
              <w:rPr>
                <w:strike/>
                <w:sz w:val="18"/>
                <w:highlight w:val="yellow"/>
                <w:lang w:val="it-IT" w:eastAsia="it-IT"/>
              </w:rPr>
            </w:r>
            <w:r w:rsidRPr="00721592">
              <w:rPr>
                <w:strike/>
                <w:sz w:val="18"/>
                <w:highlight w:val="yellow"/>
                <w:lang w:val="it-IT" w:eastAsia="it-IT"/>
              </w:rPr>
              <w:fldChar w:fldCharType="separate"/>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fldChar w:fldCharType="end"/>
            </w:r>
          </w:p>
          <w:p w14:paraId="01B4D3DA" w14:textId="77777777" w:rsidR="006072F6" w:rsidRPr="00721592" w:rsidRDefault="006072F6" w:rsidP="006C5631">
            <w:pPr>
              <w:spacing w:before="20" w:after="20"/>
              <w:jc w:val="both"/>
              <w:rPr>
                <w:strike/>
                <w:sz w:val="18"/>
                <w:szCs w:val="18"/>
                <w:highlight w:val="yellow"/>
                <w:lang w:val="de-DE" w:eastAsia="it-IT"/>
              </w:rPr>
            </w:pPr>
            <w:r w:rsidRPr="00721592">
              <w:rPr>
                <w:strike/>
                <w:sz w:val="18"/>
                <w:szCs w:val="18"/>
                <w:highlight w:val="yellow"/>
                <w:lang w:val="de-DE" w:eastAsia="it-IT"/>
              </w:rPr>
              <w:t xml:space="preserve">[Nummer und Datum des Urteils/Maßnahme] </w:t>
            </w:r>
            <w:r w:rsidRPr="00721592">
              <w:rPr>
                <w:strike/>
                <w:sz w:val="18"/>
                <w:highlight w:val="yellow"/>
                <w:lang w:val="it-IT" w:eastAsia="it-IT"/>
              </w:rPr>
              <w:fldChar w:fldCharType="begin">
                <w:ffData>
                  <w:name w:val="Text45"/>
                  <w:enabled/>
                  <w:calcOnExit w:val="0"/>
                  <w:textInput/>
                </w:ffData>
              </w:fldChar>
            </w:r>
            <w:r w:rsidRPr="00721592">
              <w:rPr>
                <w:strike/>
                <w:sz w:val="18"/>
                <w:highlight w:val="yellow"/>
                <w:lang w:val="de-DE" w:eastAsia="it-IT"/>
              </w:rPr>
              <w:instrText xml:space="preserve"> FORMTEXT </w:instrText>
            </w:r>
            <w:r w:rsidRPr="00721592">
              <w:rPr>
                <w:strike/>
                <w:sz w:val="18"/>
                <w:highlight w:val="yellow"/>
                <w:lang w:val="it-IT" w:eastAsia="it-IT"/>
              </w:rPr>
            </w:r>
            <w:r w:rsidRPr="00721592">
              <w:rPr>
                <w:strike/>
                <w:sz w:val="18"/>
                <w:highlight w:val="yellow"/>
                <w:lang w:val="it-IT" w:eastAsia="it-IT"/>
              </w:rPr>
              <w:fldChar w:fldCharType="separate"/>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fldChar w:fldCharType="end"/>
            </w:r>
          </w:p>
          <w:p w14:paraId="112FF989" w14:textId="77777777" w:rsidR="006072F6" w:rsidRPr="00721592" w:rsidRDefault="006072F6" w:rsidP="006C5631">
            <w:pPr>
              <w:spacing w:before="20" w:after="20"/>
              <w:jc w:val="both"/>
              <w:rPr>
                <w:strike/>
                <w:sz w:val="18"/>
                <w:szCs w:val="18"/>
                <w:highlight w:val="yellow"/>
                <w:lang w:val="de-DE" w:eastAsia="it-IT"/>
              </w:rPr>
            </w:pPr>
            <w:r w:rsidRPr="00721592">
              <w:rPr>
                <w:strike/>
                <w:sz w:val="18"/>
                <w:szCs w:val="18"/>
                <w:highlight w:val="yellow"/>
                <w:lang w:val="de-DE" w:eastAsia="it-IT"/>
              </w:rPr>
              <w:t xml:space="preserve">[zuständiges Amt] </w:t>
            </w:r>
            <w:r w:rsidRPr="00721592">
              <w:rPr>
                <w:strike/>
                <w:sz w:val="18"/>
                <w:highlight w:val="yellow"/>
                <w:lang w:val="it-IT" w:eastAsia="it-IT"/>
              </w:rPr>
              <w:fldChar w:fldCharType="begin">
                <w:ffData>
                  <w:name w:val="Text45"/>
                  <w:enabled/>
                  <w:calcOnExit w:val="0"/>
                  <w:textInput/>
                </w:ffData>
              </w:fldChar>
            </w:r>
            <w:r w:rsidRPr="00721592">
              <w:rPr>
                <w:strike/>
                <w:sz w:val="18"/>
                <w:highlight w:val="yellow"/>
                <w:lang w:val="de-DE" w:eastAsia="it-IT"/>
              </w:rPr>
              <w:instrText xml:space="preserve"> FORMTEXT </w:instrText>
            </w:r>
            <w:r w:rsidRPr="00721592">
              <w:rPr>
                <w:strike/>
                <w:sz w:val="18"/>
                <w:highlight w:val="yellow"/>
                <w:lang w:val="it-IT" w:eastAsia="it-IT"/>
              </w:rPr>
            </w:r>
            <w:r w:rsidRPr="00721592">
              <w:rPr>
                <w:strike/>
                <w:sz w:val="18"/>
                <w:highlight w:val="yellow"/>
                <w:lang w:val="it-IT" w:eastAsia="it-IT"/>
              </w:rPr>
              <w:fldChar w:fldCharType="separate"/>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fldChar w:fldCharType="end"/>
            </w:r>
          </w:p>
          <w:p w14:paraId="7884BE1B" w14:textId="77777777" w:rsidR="006072F6" w:rsidRPr="00721592" w:rsidRDefault="006072F6" w:rsidP="006C5631">
            <w:pPr>
              <w:spacing w:before="20" w:after="20"/>
              <w:jc w:val="both"/>
              <w:rPr>
                <w:strike/>
                <w:sz w:val="18"/>
                <w:szCs w:val="18"/>
                <w:highlight w:val="yellow"/>
                <w:lang w:val="de-DE" w:eastAsia="it-IT"/>
              </w:rPr>
            </w:pPr>
            <w:r w:rsidRPr="00721592">
              <w:rPr>
                <w:strike/>
                <w:sz w:val="18"/>
                <w:szCs w:val="18"/>
                <w:highlight w:val="yellow"/>
                <w:lang w:val="de-DE" w:eastAsia="it-IT"/>
              </w:rPr>
              <w:t xml:space="preserve">[Adresse] </w:t>
            </w:r>
            <w:r w:rsidRPr="00721592">
              <w:rPr>
                <w:strike/>
                <w:sz w:val="18"/>
                <w:highlight w:val="yellow"/>
                <w:lang w:val="it-IT" w:eastAsia="it-IT"/>
              </w:rPr>
              <w:fldChar w:fldCharType="begin">
                <w:ffData>
                  <w:name w:val="Text45"/>
                  <w:enabled/>
                  <w:calcOnExit w:val="0"/>
                  <w:textInput/>
                </w:ffData>
              </w:fldChar>
            </w:r>
            <w:r w:rsidRPr="00721592">
              <w:rPr>
                <w:strike/>
                <w:sz w:val="18"/>
                <w:highlight w:val="yellow"/>
                <w:lang w:val="de-DE" w:eastAsia="it-IT"/>
              </w:rPr>
              <w:instrText xml:space="preserve"> FORMTEXT </w:instrText>
            </w:r>
            <w:r w:rsidRPr="00721592">
              <w:rPr>
                <w:strike/>
                <w:sz w:val="18"/>
                <w:highlight w:val="yellow"/>
                <w:lang w:val="it-IT" w:eastAsia="it-IT"/>
              </w:rPr>
            </w:r>
            <w:r w:rsidRPr="00721592">
              <w:rPr>
                <w:strike/>
                <w:sz w:val="18"/>
                <w:highlight w:val="yellow"/>
                <w:lang w:val="it-IT" w:eastAsia="it-IT"/>
              </w:rPr>
              <w:fldChar w:fldCharType="separate"/>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fldChar w:fldCharType="end"/>
            </w:r>
          </w:p>
          <w:p w14:paraId="177E11A4" w14:textId="77777777" w:rsidR="006072F6" w:rsidRPr="00721592" w:rsidRDefault="006072F6" w:rsidP="006C5631">
            <w:pPr>
              <w:spacing w:before="20" w:after="20"/>
              <w:jc w:val="both"/>
              <w:rPr>
                <w:strike/>
                <w:sz w:val="18"/>
                <w:szCs w:val="18"/>
                <w:highlight w:val="yellow"/>
                <w:lang w:val="de-DE" w:eastAsia="it-IT"/>
              </w:rPr>
            </w:pPr>
            <w:r w:rsidRPr="00721592">
              <w:rPr>
                <w:strike/>
                <w:sz w:val="18"/>
                <w:szCs w:val="18"/>
                <w:highlight w:val="yellow"/>
                <w:lang w:val="de-DE" w:eastAsia="it-IT"/>
              </w:rPr>
              <w:t xml:space="preserve">[PEC] </w:t>
            </w:r>
            <w:r w:rsidRPr="00721592">
              <w:rPr>
                <w:strike/>
                <w:sz w:val="18"/>
                <w:highlight w:val="yellow"/>
                <w:lang w:val="it-IT" w:eastAsia="it-IT"/>
              </w:rPr>
              <w:fldChar w:fldCharType="begin">
                <w:ffData>
                  <w:name w:val="Text45"/>
                  <w:enabled/>
                  <w:calcOnExit w:val="0"/>
                  <w:textInput/>
                </w:ffData>
              </w:fldChar>
            </w:r>
            <w:r w:rsidRPr="00721592">
              <w:rPr>
                <w:strike/>
                <w:sz w:val="18"/>
                <w:highlight w:val="yellow"/>
                <w:lang w:val="de-DE" w:eastAsia="it-IT"/>
              </w:rPr>
              <w:instrText xml:space="preserve"> FORMTEXT </w:instrText>
            </w:r>
            <w:r w:rsidRPr="00721592">
              <w:rPr>
                <w:strike/>
                <w:sz w:val="18"/>
                <w:highlight w:val="yellow"/>
                <w:lang w:val="it-IT" w:eastAsia="it-IT"/>
              </w:rPr>
            </w:r>
            <w:r w:rsidRPr="00721592">
              <w:rPr>
                <w:strike/>
                <w:sz w:val="18"/>
                <w:highlight w:val="yellow"/>
                <w:lang w:val="it-IT" w:eastAsia="it-IT"/>
              </w:rPr>
              <w:fldChar w:fldCharType="separate"/>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fldChar w:fldCharType="end"/>
            </w:r>
          </w:p>
          <w:p w14:paraId="5A776F8F" w14:textId="77777777" w:rsidR="006072F6" w:rsidRPr="00721592" w:rsidRDefault="006072F6" w:rsidP="006C5631">
            <w:pPr>
              <w:tabs>
                <w:tab w:val="left" w:pos="1830"/>
              </w:tabs>
              <w:spacing w:before="20" w:after="120"/>
              <w:rPr>
                <w:strike/>
                <w:sz w:val="18"/>
                <w:szCs w:val="18"/>
                <w:highlight w:val="yellow"/>
                <w:lang w:val="de-DE" w:eastAsia="it-IT"/>
              </w:rPr>
            </w:pPr>
            <w:r w:rsidRPr="00721592">
              <w:rPr>
                <w:strike/>
                <w:sz w:val="18"/>
                <w:szCs w:val="18"/>
                <w:highlight w:val="yellow"/>
                <w:lang w:val="de-DE" w:eastAsia="it-IT"/>
              </w:rPr>
              <w:t xml:space="preserve">[E-Mail] </w:t>
            </w:r>
            <w:r w:rsidRPr="00721592">
              <w:rPr>
                <w:rStyle w:val="Rimandonotaapidipagina"/>
                <w:strike/>
                <w:sz w:val="18"/>
                <w:szCs w:val="18"/>
                <w:highlight w:val="yellow"/>
                <w:lang w:val="it-IT" w:eastAsia="it-IT"/>
              </w:rPr>
              <w:footnoteReference w:id="15"/>
            </w:r>
            <w:r w:rsidRPr="00721592">
              <w:rPr>
                <w:rFonts w:ascii="Times New Roman" w:hAnsi="Times New Roman"/>
                <w:strike/>
                <w:sz w:val="18"/>
                <w:szCs w:val="18"/>
                <w:highlight w:val="yellow"/>
                <w:lang w:val="de-DE" w:eastAsia="it-IT"/>
              </w:rPr>
              <w:t xml:space="preserve"> </w:t>
            </w:r>
            <w:r w:rsidRPr="00721592">
              <w:rPr>
                <w:strike/>
                <w:sz w:val="18"/>
                <w:highlight w:val="yellow"/>
                <w:lang w:val="it-IT" w:eastAsia="it-IT"/>
              </w:rPr>
              <w:fldChar w:fldCharType="begin">
                <w:ffData>
                  <w:name w:val="Text45"/>
                  <w:enabled/>
                  <w:calcOnExit w:val="0"/>
                  <w:textInput/>
                </w:ffData>
              </w:fldChar>
            </w:r>
            <w:r w:rsidRPr="00721592">
              <w:rPr>
                <w:strike/>
                <w:sz w:val="18"/>
                <w:highlight w:val="yellow"/>
                <w:lang w:val="de-DE" w:eastAsia="it-IT"/>
              </w:rPr>
              <w:instrText xml:space="preserve"> FORMTEXT </w:instrText>
            </w:r>
            <w:r w:rsidRPr="00721592">
              <w:rPr>
                <w:strike/>
                <w:sz w:val="18"/>
                <w:highlight w:val="yellow"/>
                <w:lang w:val="it-IT" w:eastAsia="it-IT"/>
              </w:rPr>
            </w:r>
            <w:r w:rsidRPr="00721592">
              <w:rPr>
                <w:strike/>
                <w:sz w:val="18"/>
                <w:highlight w:val="yellow"/>
                <w:lang w:val="it-IT" w:eastAsia="it-IT"/>
              </w:rPr>
              <w:fldChar w:fldCharType="separate"/>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fldChar w:fldCharType="end"/>
            </w:r>
            <w:r w:rsidRPr="00721592">
              <w:rPr>
                <w:rFonts w:ascii="Times New Roman" w:hAnsi="Times New Roman"/>
                <w:strike/>
                <w:sz w:val="18"/>
                <w:szCs w:val="18"/>
                <w:highlight w:val="yellow"/>
                <w:lang w:val="de-DE" w:eastAsia="it-IT"/>
              </w:rPr>
              <w:tab/>
            </w:r>
            <w:r w:rsidRPr="00721592">
              <w:rPr>
                <w:strike/>
                <w:sz w:val="18"/>
                <w:szCs w:val="18"/>
                <w:highlight w:val="yellow"/>
                <w:lang w:val="de-DE" w:eastAsia="it-IT"/>
              </w:rPr>
              <w:t xml:space="preserve">[Fax] </w:t>
            </w:r>
            <w:r w:rsidRPr="00721592">
              <w:rPr>
                <w:strike/>
                <w:sz w:val="18"/>
                <w:szCs w:val="18"/>
                <w:highlight w:val="yellow"/>
                <w:vertAlign w:val="superscript"/>
                <w:lang w:val="de-DE" w:eastAsia="it-IT"/>
              </w:rPr>
              <w:t>8</w:t>
            </w:r>
            <w:r w:rsidRPr="00721592">
              <w:rPr>
                <w:strike/>
                <w:sz w:val="16"/>
                <w:szCs w:val="18"/>
                <w:highlight w:val="yellow"/>
                <w:vertAlign w:val="superscript"/>
                <w:lang w:val="de-DE" w:eastAsia="it-IT"/>
              </w:rPr>
              <w:t xml:space="preserve"> </w:t>
            </w:r>
            <w:r w:rsidRPr="00721592">
              <w:rPr>
                <w:strike/>
                <w:sz w:val="18"/>
                <w:highlight w:val="yellow"/>
                <w:lang w:val="it-IT" w:eastAsia="it-IT"/>
              </w:rPr>
              <w:fldChar w:fldCharType="begin">
                <w:ffData>
                  <w:name w:val="Text45"/>
                  <w:enabled/>
                  <w:calcOnExit w:val="0"/>
                  <w:textInput/>
                </w:ffData>
              </w:fldChar>
            </w:r>
            <w:r w:rsidRPr="00721592">
              <w:rPr>
                <w:strike/>
                <w:sz w:val="18"/>
                <w:highlight w:val="yellow"/>
                <w:lang w:val="de-DE" w:eastAsia="it-IT"/>
              </w:rPr>
              <w:instrText xml:space="preserve"> FORMTEXT </w:instrText>
            </w:r>
            <w:r w:rsidRPr="00721592">
              <w:rPr>
                <w:strike/>
                <w:sz w:val="18"/>
                <w:highlight w:val="yellow"/>
                <w:lang w:val="it-IT" w:eastAsia="it-IT"/>
              </w:rPr>
            </w:r>
            <w:r w:rsidRPr="00721592">
              <w:rPr>
                <w:strike/>
                <w:sz w:val="18"/>
                <w:highlight w:val="yellow"/>
                <w:lang w:val="it-IT" w:eastAsia="it-IT"/>
              </w:rPr>
              <w:fldChar w:fldCharType="separate"/>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fldChar w:fldCharType="end"/>
            </w:r>
          </w:p>
        </w:tc>
      </w:tr>
      <w:tr w:rsidR="006072F6" w:rsidRPr="00721592" w14:paraId="569935FD" w14:textId="77777777" w:rsidTr="006C5631">
        <w:tc>
          <w:tcPr>
            <w:tcW w:w="4977" w:type="dxa"/>
            <w:tcBorders>
              <w:top w:val="single" w:sz="4" w:space="0" w:color="auto"/>
              <w:left w:val="single" w:sz="4" w:space="0" w:color="auto"/>
              <w:right w:val="single" w:sz="4" w:space="0" w:color="auto"/>
            </w:tcBorders>
            <w:shd w:val="clear" w:color="auto" w:fill="FFFFFF"/>
          </w:tcPr>
          <w:p w14:paraId="123E306E" w14:textId="77777777" w:rsidR="006072F6" w:rsidRPr="00721592" w:rsidRDefault="006072F6" w:rsidP="006C5631">
            <w:pPr>
              <w:spacing w:before="120" w:after="120"/>
              <w:jc w:val="both"/>
              <w:rPr>
                <w:strike/>
                <w:sz w:val="18"/>
                <w:szCs w:val="18"/>
                <w:highlight w:val="yellow"/>
                <w:lang w:val="de-DE" w:eastAsia="it-IT"/>
              </w:rPr>
            </w:pPr>
            <w:r w:rsidRPr="00721592">
              <w:rPr>
                <w:strike/>
                <w:sz w:val="18"/>
                <w:szCs w:val="18"/>
                <w:highlight w:val="yellow"/>
                <w:lang w:val="de-DE" w:eastAsia="it-IT"/>
              </w:rPr>
              <w:t>Hat der Wirtschaftsteilnehmer:</w:t>
            </w:r>
          </w:p>
        </w:tc>
        <w:tc>
          <w:tcPr>
            <w:tcW w:w="4677" w:type="dxa"/>
            <w:tcBorders>
              <w:top w:val="single" w:sz="4" w:space="0" w:color="auto"/>
              <w:left w:val="single" w:sz="4" w:space="0" w:color="auto"/>
              <w:right w:val="single" w:sz="4" w:space="0" w:color="auto"/>
            </w:tcBorders>
            <w:shd w:val="clear" w:color="auto" w:fill="FFFFFF"/>
          </w:tcPr>
          <w:p w14:paraId="76D4A3B4" w14:textId="77777777" w:rsidR="006072F6" w:rsidRPr="00721592" w:rsidRDefault="006072F6" w:rsidP="006C5631">
            <w:pPr>
              <w:spacing w:before="120" w:after="120"/>
              <w:rPr>
                <w:strike/>
                <w:sz w:val="18"/>
                <w:szCs w:val="18"/>
                <w:highlight w:val="yellow"/>
                <w:lang w:val="de-DE" w:eastAsia="it-IT"/>
              </w:rPr>
            </w:pPr>
          </w:p>
        </w:tc>
      </w:tr>
      <w:tr w:rsidR="006072F6" w:rsidRPr="00721592" w14:paraId="3E26E70F" w14:textId="77777777" w:rsidTr="006C5631">
        <w:tc>
          <w:tcPr>
            <w:tcW w:w="4977" w:type="dxa"/>
            <w:tcBorders>
              <w:left w:val="single" w:sz="4" w:space="0" w:color="auto"/>
              <w:right w:val="single" w:sz="4" w:space="0" w:color="auto"/>
            </w:tcBorders>
            <w:shd w:val="clear" w:color="auto" w:fill="FFFFFF"/>
          </w:tcPr>
          <w:p w14:paraId="4EB8FFA7" w14:textId="77777777" w:rsidR="006072F6" w:rsidRPr="00721592" w:rsidRDefault="006072F6" w:rsidP="006072F6">
            <w:pPr>
              <w:pStyle w:val="Paragrafoelenco"/>
              <w:numPr>
                <w:ilvl w:val="0"/>
                <w:numId w:val="21"/>
              </w:numPr>
              <w:suppressAutoHyphens w:val="0"/>
              <w:spacing w:before="120" w:after="120"/>
              <w:contextualSpacing/>
              <w:jc w:val="both"/>
              <w:rPr>
                <w:strike/>
                <w:sz w:val="18"/>
                <w:szCs w:val="18"/>
                <w:highlight w:val="yellow"/>
                <w:lang w:val="de-DE" w:eastAsia="it-IT"/>
              </w:rPr>
            </w:pPr>
            <w:r w:rsidRPr="00721592">
              <w:rPr>
                <w:strike/>
                <w:sz w:val="18"/>
                <w:szCs w:val="18"/>
                <w:highlight w:val="yellow"/>
                <w:lang w:val="de-DE"/>
              </w:rPr>
              <w:t>jeglichen durch die Straftat oder das rechtswidrige Verhalten verursachten Schaden ersetzt?</w:t>
            </w:r>
          </w:p>
        </w:tc>
        <w:tc>
          <w:tcPr>
            <w:tcW w:w="4677" w:type="dxa"/>
            <w:tcBorders>
              <w:left w:val="single" w:sz="4" w:space="0" w:color="auto"/>
              <w:right w:val="single" w:sz="4" w:space="0" w:color="auto"/>
            </w:tcBorders>
            <w:shd w:val="clear" w:color="auto" w:fill="FFFFFF"/>
          </w:tcPr>
          <w:p w14:paraId="2A349438" w14:textId="77777777" w:rsidR="006072F6" w:rsidRPr="00721592" w:rsidRDefault="006072F6" w:rsidP="006C5631">
            <w:pPr>
              <w:spacing w:before="120" w:after="120"/>
              <w:rPr>
                <w:strike/>
                <w:sz w:val="18"/>
                <w:szCs w:val="18"/>
                <w:highlight w:val="yellow"/>
                <w:lang w:val="de-DE" w:eastAsia="it-IT"/>
              </w:rPr>
            </w:pPr>
            <w:r w:rsidRPr="00721592">
              <w:rPr>
                <w:strike/>
                <w:sz w:val="18"/>
                <w:szCs w:val="18"/>
                <w:highlight w:val="yellow"/>
                <w:lang w:val="it-IT" w:eastAsia="it-IT"/>
              </w:rPr>
              <w:fldChar w:fldCharType="begin">
                <w:ffData>
                  <w:name w:val="Kontrollkästchen1"/>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Ja</w:t>
            </w:r>
            <w:r w:rsidRPr="00721592">
              <w:rPr>
                <w:strike/>
                <w:sz w:val="18"/>
                <w:szCs w:val="18"/>
                <w:highlight w:val="yellow"/>
                <w:lang w:val="de-DE" w:eastAsia="it-IT"/>
              </w:rPr>
              <w:tab/>
            </w:r>
            <w:r w:rsidRPr="00721592">
              <w:rPr>
                <w:strike/>
                <w:sz w:val="18"/>
                <w:szCs w:val="18"/>
                <w:highlight w:val="yellow"/>
                <w:lang w:val="it-IT" w:eastAsia="it-IT"/>
              </w:rPr>
              <w:fldChar w:fldCharType="begin">
                <w:ffData>
                  <w:name w:val="Kontrollkästchen2"/>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Nein</w:t>
            </w:r>
          </w:p>
        </w:tc>
      </w:tr>
      <w:tr w:rsidR="006072F6" w:rsidRPr="00721592" w14:paraId="5D789531" w14:textId="77777777" w:rsidTr="006C5631">
        <w:tc>
          <w:tcPr>
            <w:tcW w:w="4977" w:type="dxa"/>
            <w:tcBorders>
              <w:left w:val="single" w:sz="4" w:space="0" w:color="auto"/>
              <w:right w:val="single" w:sz="4" w:space="0" w:color="auto"/>
            </w:tcBorders>
            <w:shd w:val="clear" w:color="auto" w:fill="FFFFFF"/>
          </w:tcPr>
          <w:p w14:paraId="757B058F" w14:textId="77777777" w:rsidR="006072F6" w:rsidRPr="00721592" w:rsidRDefault="006072F6" w:rsidP="006C5631">
            <w:pPr>
              <w:spacing w:before="60" w:after="60"/>
              <w:ind w:left="209" w:hanging="209"/>
              <w:jc w:val="center"/>
              <w:rPr>
                <w:b/>
                <w:strike/>
                <w:sz w:val="18"/>
                <w:szCs w:val="18"/>
                <w:highlight w:val="yellow"/>
                <w:lang w:val="de-DE" w:eastAsia="it-IT"/>
              </w:rPr>
            </w:pPr>
            <w:r w:rsidRPr="00721592">
              <w:rPr>
                <w:strike/>
                <w:sz w:val="18"/>
                <w:szCs w:val="18"/>
                <w:highlight w:val="yellow"/>
                <w:lang w:val="de-DE" w:eastAsia="it-IT"/>
              </w:rPr>
              <w:t>oder</w:t>
            </w:r>
          </w:p>
        </w:tc>
        <w:tc>
          <w:tcPr>
            <w:tcW w:w="4677" w:type="dxa"/>
            <w:tcBorders>
              <w:left w:val="single" w:sz="4" w:space="0" w:color="auto"/>
              <w:right w:val="single" w:sz="4" w:space="0" w:color="auto"/>
            </w:tcBorders>
            <w:shd w:val="clear" w:color="auto" w:fill="FFFFFF"/>
          </w:tcPr>
          <w:p w14:paraId="0B913A5C" w14:textId="77777777" w:rsidR="006072F6" w:rsidRPr="00721592" w:rsidRDefault="006072F6" w:rsidP="006C5631">
            <w:pPr>
              <w:spacing w:before="60" w:after="60"/>
              <w:rPr>
                <w:strike/>
                <w:sz w:val="18"/>
                <w:szCs w:val="18"/>
                <w:highlight w:val="yellow"/>
                <w:lang w:val="de-DE" w:eastAsia="it-IT"/>
              </w:rPr>
            </w:pPr>
          </w:p>
        </w:tc>
      </w:tr>
      <w:tr w:rsidR="006072F6" w:rsidRPr="00721592" w14:paraId="7DC80732" w14:textId="77777777" w:rsidTr="006C5631">
        <w:tc>
          <w:tcPr>
            <w:tcW w:w="4977" w:type="dxa"/>
            <w:tcBorders>
              <w:left w:val="single" w:sz="4" w:space="0" w:color="auto"/>
              <w:right w:val="single" w:sz="4" w:space="0" w:color="auto"/>
            </w:tcBorders>
            <w:shd w:val="clear" w:color="auto" w:fill="FFFFFF"/>
          </w:tcPr>
          <w:p w14:paraId="7600545C" w14:textId="77777777" w:rsidR="006072F6" w:rsidRPr="00721592" w:rsidRDefault="006072F6" w:rsidP="006072F6">
            <w:pPr>
              <w:pStyle w:val="Paragrafoelenco"/>
              <w:numPr>
                <w:ilvl w:val="0"/>
                <w:numId w:val="21"/>
              </w:numPr>
              <w:suppressAutoHyphens w:val="0"/>
              <w:spacing w:before="120" w:after="120"/>
              <w:contextualSpacing/>
              <w:jc w:val="both"/>
              <w:rPr>
                <w:b/>
                <w:strike/>
                <w:sz w:val="18"/>
                <w:szCs w:val="18"/>
                <w:highlight w:val="yellow"/>
                <w:lang w:val="de-DE" w:eastAsia="it-IT"/>
              </w:rPr>
            </w:pPr>
            <w:r w:rsidRPr="00721592">
              <w:rPr>
                <w:strike/>
                <w:sz w:val="18"/>
                <w:szCs w:val="18"/>
                <w:highlight w:val="yellow"/>
                <w:lang w:val="de-DE" w:eastAsia="it-IT"/>
              </w:rPr>
              <w:t xml:space="preserve">sich verpflichtet, </w:t>
            </w:r>
            <w:r w:rsidRPr="00721592">
              <w:rPr>
                <w:strike/>
                <w:sz w:val="18"/>
                <w:szCs w:val="18"/>
                <w:highlight w:val="yellow"/>
                <w:lang w:val="de-DE"/>
              </w:rPr>
              <w:t xml:space="preserve">jeglichen durch die Straftat oder das rechtswidrige Verhalten verursachten Schaden </w:t>
            </w:r>
            <w:r w:rsidRPr="00721592">
              <w:rPr>
                <w:strike/>
                <w:sz w:val="18"/>
                <w:szCs w:val="18"/>
                <w:highlight w:val="yellow"/>
                <w:lang w:val="de-DE" w:eastAsia="it-IT"/>
              </w:rPr>
              <w:t>zu ersetzen?</w:t>
            </w:r>
          </w:p>
        </w:tc>
        <w:tc>
          <w:tcPr>
            <w:tcW w:w="4677" w:type="dxa"/>
            <w:tcBorders>
              <w:left w:val="single" w:sz="4" w:space="0" w:color="auto"/>
              <w:right w:val="single" w:sz="4" w:space="0" w:color="auto"/>
            </w:tcBorders>
            <w:shd w:val="clear" w:color="auto" w:fill="FFFFFF"/>
          </w:tcPr>
          <w:p w14:paraId="05B14C48" w14:textId="77777777" w:rsidR="006072F6" w:rsidRPr="00721592" w:rsidRDefault="006072F6" w:rsidP="006C5631">
            <w:pPr>
              <w:spacing w:before="120" w:after="120"/>
              <w:rPr>
                <w:b/>
                <w:strike/>
                <w:sz w:val="18"/>
                <w:szCs w:val="18"/>
                <w:highlight w:val="yellow"/>
                <w:lang w:val="de-DE" w:eastAsia="it-IT"/>
              </w:rPr>
            </w:pPr>
            <w:r w:rsidRPr="00721592">
              <w:rPr>
                <w:strike/>
                <w:sz w:val="18"/>
                <w:szCs w:val="18"/>
                <w:highlight w:val="yellow"/>
                <w:lang w:val="it-IT" w:eastAsia="it-IT"/>
              </w:rPr>
              <w:fldChar w:fldCharType="begin">
                <w:ffData>
                  <w:name w:val="Kontrollkästchen1"/>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Ja</w:t>
            </w:r>
            <w:r w:rsidRPr="00721592">
              <w:rPr>
                <w:strike/>
                <w:sz w:val="18"/>
                <w:szCs w:val="18"/>
                <w:highlight w:val="yellow"/>
                <w:lang w:val="de-DE" w:eastAsia="it-IT"/>
              </w:rPr>
              <w:tab/>
            </w:r>
            <w:r w:rsidRPr="00721592">
              <w:rPr>
                <w:strike/>
                <w:sz w:val="18"/>
                <w:szCs w:val="18"/>
                <w:highlight w:val="yellow"/>
                <w:lang w:val="it-IT" w:eastAsia="it-IT"/>
              </w:rPr>
              <w:fldChar w:fldCharType="begin">
                <w:ffData>
                  <w:name w:val="Kontrollkästchen2"/>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Nein</w:t>
            </w:r>
          </w:p>
        </w:tc>
      </w:tr>
      <w:tr w:rsidR="006072F6" w:rsidRPr="00721592" w14:paraId="2C4D39F6" w14:textId="77777777" w:rsidTr="006C5631">
        <w:tc>
          <w:tcPr>
            <w:tcW w:w="4977" w:type="dxa"/>
            <w:tcBorders>
              <w:left w:val="single" w:sz="4" w:space="0" w:color="auto"/>
              <w:right w:val="single" w:sz="4" w:space="0" w:color="auto"/>
            </w:tcBorders>
            <w:shd w:val="clear" w:color="auto" w:fill="FFFFFF"/>
          </w:tcPr>
          <w:p w14:paraId="7DC90D56" w14:textId="77777777" w:rsidR="006072F6" w:rsidRPr="00721592" w:rsidRDefault="006072F6" w:rsidP="006C5631">
            <w:pPr>
              <w:spacing w:before="60" w:after="60"/>
              <w:jc w:val="center"/>
              <w:rPr>
                <w:strike/>
                <w:sz w:val="18"/>
                <w:szCs w:val="18"/>
                <w:highlight w:val="yellow"/>
                <w:lang w:val="de-DE" w:eastAsia="it-IT"/>
              </w:rPr>
            </w:pPr>
            <w:r w:rsidRPr="00721592">
              <w:rPr>
                <w:strike/>
                <w:sz w:val="18"/>
                <w:szCs w:val="18"/>
                <w:highlight w:val="yellow"/>
                <w:lang w:val="de-DE" w:eastAsia="it-IT"/>
              </w:rPr>
              <w:t>und</w:t>
            </w:r>
          </w:p>
        </w:tc>
        <w:tc>
          <w:tcPr>
            <w:tcW w:w="4677" w:type="dxa"/>
            <w:tcBorders>
              <w:left w:val="single" w:sz="4" w:space="0" w:color="auto"/>
              <w:right w:val="single" w:sz="4" w:space="0" w:color="auto"/>
            </w:tcBorders>
            <w:shd w:val="clear" w:color="auto" w:fill="FFFFFF"/>
          </w:tcPr>
          <w:p w14:paraId="251185F8" w14:textId="77777777" w:rsidR="006072F6" w:rsidRPr="00721592" w:rsidRDefault="006072F6" w:rsidP="006C5631">
            <w:pPr>
              <w:spacing w:before="60" w:after="60"/>
              <w:rPr>
                <w:b/>
                <w:strike/>
                <w:sz w:val="18"/>
                <w:szCs w:val="18"/>
                <w:highlight w:val="yellow"/>
                <w:lang w:val="de-DE" w:eastAsia="it-IT"/>
              </w:rPr>
            </w:pPr>
          </w:p>
        </w:tc>
      </w:tr>
      <w:tr w:rsidR="006072F6" w:rsidRPr="00721592" w14:paraId="2FB6D346" w14:textId="77777777" w:rsidTr="006C5631">
        <w:tc>
          <w:tcPr>
            <w:tcW w:w="4977" w:type="dxa"/>
            <w:tcBorders>
              <w:left w:val="single" w:sz="4" w:space="0" w:color="auto"/>
              <w:right w:val="single" w:sz="4" w:space="0" w:color="auto"/>
            </w:tcBorders>
            <w:shd w:val="clear" w:color="auto" w:fill="FFFFFF"/>
          </w:tcPr>
          <w:p w14:paraId="29B5550E" w14:textId="77777777" w:rsidR="006072F6" w:rsidRPr="00721592" w:rsidRDefault="006072F6" w:rsidP="006C5631">
            <w:pPr>
              <w:spacing w:before="60" w:after="60"/>
              <w:jc w:val="both"/>
              <w:rPr>
                <w:strike/>
                <w:sz w:val="18"/>
                <w:szCs w:val="18"/>
                <w:highlight w:val="yellow"/>
                <w:lang w:val="de-DE" w:eastAsia="it-IT"/>
              </w:rPr>
            </w:pPr>
            <w:r w:rsidRPr="00721592">
              <w:rPr>
                <w:strike/>
                <w:sz w:val="18"/>
                <w:szCs w:val="18"/>
                <w:highlight w:val="yellow"/>
                <w:lang w:val="de-DE" w:eastAsia="it-IT"/>
              </w:rPr>
              <w:t>die Tatsachen und Umstände vollumfänglich geklärt und mit den zuständigen Behörden zusammengearbeitet?</w:t>
            </w:r>
          </w:p>
        </w:tc>
        <w:tc>
          <w:tcPr>
            <w:tcW w:w="4677" w:type="dxa"/>
            <w:tcBorders>
              <w:left w:val="single" w:sz="4" w:space="0" w:color="auto"/>
              <w:right w:val="single" w:sz="4" w:space="0" w:color="auto"/>
            </w:tcBorders>
            <w:shd w:val="clear" w:color="auto" w:fill="FFFFFF"/>
          </w:tcPr>
          <w:p w14:paraId="2C8CC6E4" w14:textId="77777777" w:rsidR="006072F6" w:rsidRPr="00721592" w:rsidRDefault="006072F6" w:rsidP="006C5631">
            <w:pPr>
              <w:spacing w:before="60" w:after="60"/>
              <w:rPr>
                <w:b/>
                <w:strike/>
                <w:sz w:val="18"/>
                <w:szCs w:val="18"/>
                <w:highlight w:val="yellow"/>
                <w:lang w:val="de-DE" w:eastAsia="it-IT"/>
              </w:rPr>
            </w:pPr>
            <w:r w:rsidRPr="00721592">
              <w:rPr>
                <w:strike/>
                <w:sz w:val="18"/>
                <w:szCs w:val="18"/>
                <w:highlight w:val="yellow"/>
                <w:lang w:val="it-IT" w:eastAsia="it-IT"/>
              </w:rPr>
              <w:fldChar w:fldCharType="begin">
                <w:ffData>
                  <w:name w:val="Kontrollkästchen1"/>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Ja</w:t>
            </w:r>
            <w:r w:rsidRPr="00721592">
              <w:rPr>
                <w:strike/>
                <w:sz w:val="18"/>
                <w:szCs w:val="18"/>
                <w:highlight w:val="yellow"/>
                <w:lang w:val="de-DE" w:eastAsia="it-IT"/>
              </w:rPr>
              <w:tab/>
            </w:r>
            <w:r w:rsidRPr="00721592">
              <w:rPr>
                <w:strike/>
                <w:sz w:val="18"/>
                <w:szCs w:val="18"/>
                <w:highlight w:val="yellow"/>
                <w:lang w:val="it-IT" w:eastAsia="it-IT"/>
              </w:rPr>
              <w:fldChar w:fldCharType="begin">
                <w:ffData>
                  <w:name w:val="Kontrollkästchen2"/>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Nein</w:t>
            </w:r>
          </w:p>
        </w:tc>
      </w:tr>
      <w:tr w:rsidR="006072F6" w:rsidRPr="00721592" w14:paraId="535F4BFB" w14:textId="77777777" w:rsidTr="006C5631">
        <w:tc>
          <w:tcPr>
            <w:tcW w:w="4977" w:type="dxa"/>
            <w:tcBorders>
              <w:left w:val="single" w:sz="4" w:space="0" w:color="auto"/>
              <w:right w:val="single" w:sz="4" w:space="0" w:color="auto"/>
            </w:tcBorders>
            <w:shd w:val="clear" w:color="auto" w:fill="FFFFFF"/>
          </w:tcPr>
          <w:p w14:paraId="13D3F1FC" w14:textId="77777777" w:rsidR="006072F6" w:rsidRPr="00721592" w:rsidRDefault="006072F6" w:rsidP="006C5631">
            <w:pPr>
              <w:spacing w:before="60" w:after="60"/>
              <w:jc w:val="center"/>
              <w:rPr>
                <w:strike/>
                <w:sz w:val="18"/>
                <w:szCs w:val="18"/>
                <w:highlight w:val="yellow"/>
                <w:lang w:val="de-DE" w:eastAsia="it-IT"/>
              </w:rPr>
            </w:pPr>
            <w:r w:rsidRPr="00721592">
              <w:rPr>
                <w:strike/>
                <w:sz w:val="18"/>
                <w:szCs w:val="18"/>
                <w:highlight w:val="yellow"/>
                <w:lang w:val="de-DE" w:eastAsia="it-IT"/>
              </w:rPr>
              <w:t>und</w:t>
            </w:r>
          </w:p>
        </w:tc>
        <w:tc>
          <w:tcPr>
            <w:tcW w:w="4677" w:type="dxa"/>
            <w:tcBorders>
              <w:left w:val="single" w:sz="4" w:space="0" w:color="auto"/>
              <w:right w:val="single" w:sz="4" w:space="0" w:color="auto"/>
            </w:tcBorders>
            <w:shd w:val="clear" w:color="auto" w:fill="FFFFFF"/>
          </w:tcPr>
          <w:p w14:paraId="44F703F3" w14:textId="77777777" w:rsidR="006072F6" w:rsidRPr="00721592" w:rsidRDefault="006072F6" w:rsidP="006C5631">
            <w:pPr>
              <w:spacing w:before="60" w:after="60"/>
              <w:rPr>
                <w:b/>
                <w:strike/>
                <w:sz w:val="18"/>
                <w:szCs w:val="18"/>
                <w:highlight w:val="yellow"/>
                <w:lang w:val="de-DE" w:eastAsia="it-IT"/>
              </w:rPr>
            </w:pPr>
          </w:p>
        </w:tc>
      </w:tr>
      <w:tr w:rsidR="006072F6" w:rsidRPr="00721592" w14:paraId="5DBC2A3A" w14:textId="77777777" w:rsidTr="006C5631">
        <w:tc>
          <w:tcPr>
            <w:tcW w:w="4977" w:type="dxa"/>
            <w:tcBorders>
              <w:left w:val="single" w:sz="4" w:space="0" w:color="auto"/>
              <w:right w:val="single" w:sz="4" w:space="0" w:color="auto"/>
            </w:tcBorders>
            <w:shd w:val="clear" w:color="auto" w:fill="FFFFFF"/>
          </w:tcPr>
          <w:p w14:paraId="09F2B9B3" w14:textId="77777777" w:rsidR="006072F6" w:rsidRPr="00721592" w:rsidRDefault="006072F6" w:rsidP="006C5631">
            <w:pPr>
              <w:spacing w:before="120" w:after="120"/>
              <w:jc w:val="both"/>
              <w:rPr>
                <w:strike/>
                <w:sz w:val="18"/>
                <w:szCs w:val="18"/>
                <w:highlight w:val="yellow"/>
                <w:lang w:val="de-DE" w:eastAsia="it-IT"/>
              </w:rPr>
            </w:pPr>
            <w:r w:rsidRPr="00721592">
              <w:rPr>
                <w:strike/>
                <w:sz w:val="18"/>
                <w:szCs w:val="18"/>
                <w:highlight w:val="yellow"/>
                <w:lang w:val="de-DE"/>
              </w:rPr>
              <w:t>hat er konkrete technische, organisatorische und personelle Maßnahmen ergriffen, die geeignet sind, weitere Straftaten oder rechtswidriges Verhalten zu verhindern?</w:t>
            </w:r>
          </w:p>
        </w:tc>
        <w:tc>
          <w:tcPr>
            <w:tcW w:w="4677" w:type="dxa"/>
            <w:tcBorders>
              <w:left w:val="single" w:sz="4" w:space="0" w:color="auto"/>
              <w:right w:val="single" w:sz="4" w:space="0" w:color="auto"/>
            </w:tcBorders>
            <w:shd w:val="clear" w:color="auto" w:fill="FFFFFF"/>
          </w:tcPr>
          <w:p w14:paraId="3FCAAF84" w14:textId="77777777" w:rsidR="006072F6" w:rsidRPr="00721592" w:rsidRDefault="006072F6" w:rsidP="006C5631">
            <w:pPr>
              <w:spacing w:before="120" w:after="120"/>
              <w:rPr>
                <w:strike/>
                <w:sz w:val="18"/>
                <w:szCs w:val="18"/>
                <w:highlight w:val="yellow"/>
                <w:lang w:val="de-DE" w:eastAsia="it-IT"/>
              </w:rPr>
            </w:pPr>
            <w:r w:rsidRPr="00721592">
              <w:rPr>
                <w:strike/>
                <w:sz w:val="18"/>
                <w:szCs w:val="18"/>
                <w:highlight w:val="yellow"/>
                <w:lang w:val="it-IT" w:eastAsia="it-IT"/>
              </w:rPr>
              <w:fldChar w:fldCharType="begin">
                <w:ffData>
                  <w:name w:val="Kontrollkästchen1"/>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Ja</w:t>
            </w:r>
            <w:r w:rsidRPr="00721592">
              <w:rPr>
                <w:strike/>
                <w:sz w:val="18"/>
                <w:szCs w:val="18"/>
                <w:highlight w:val="yellow"/>
                <w:lang w:val="de-DE" w:eastAsia="it-IT"/>
              </w:rPr>
              <w:tab/>
            </w:r>
            <w:r w:rsidRPr="00721592">
              <w:rPr>
                <w:strike/>
                <w:sz w:val="18"/>
                <w:szCs w:val="18"/>
                <w:highlight w:val="yellow"/>
                <w:lang w:val="it-IT" w:eastAsia="it-IT"/>
              </w:rPr>
              <w:fldChar w:fldCharType="begin">
                <w:ffData>
                  <w:name w:val="Kontrollkästchen2"/>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Nein</w:t>
            </w:r>
          </w:p>
        </w:tc>
      </w:tr>
      <w:tr w:rsidR="006072F6" w:rsidRPr="00721592" w14:paraId="6A61AEF9" w14:textId="77777777" w:rsidTr="006C5631">
        <w:tc>
          <w:tcPr>
            <w:tcW w:w="4977" w:type="dxa"/>
            <w:tcBorders>
              <w:left w:val="single" w:sz="4" w:space="0" w:color="auto"/>
              <w:bottom w:val="single" w:sz="4" w:space="0" w:color="auto"/>
              <w:right w:val="single" w:sz="4" w:space="0" w:color="auto"/>
            </w:tcBorders>
            <w:shd w:val="clear" w:color="auto" w:fill="FFFFFF"/>
          </w:tcPr>
          <w:p w14:paraId="16ACD3A8" w14:textId="77777777" w:rsidR="006072F6" w:rsidRPr="00721592" w:rsidRDefault="006072F6" w:rsidP="006C5631">
            <w:pPr>
              <w:spacing w:before="120" w:after="120"/>
              <w:jc w:val="both"/>
              <w:rPr>
                <w:b/>
                <w:strike/>
                <w:sz w:val="18"/>
                <w:szCs w:val="18"/>
                <w:highlight w:val="yellow"/>
                <w:lang w:val="de-DE" w:eastAsia="it-IT"/>
              </w:rPr>
            </w:pPr>
            <w:r w:rsidRPr="00721592">
              <w:rPr>
                <w:b/>
                <w:strike/>
                <w:sz w:val="18"/>
                <w:szCs w:val="18"/>
                <w:highlight w:val="yellow"/>
                <w:lang w:val="de-DE" w:eastAsia="it-IT"/>
              </w:rPr>
              <w:t>Falls ja,</w:t>
            </w:r>
            <w:r w:rsidRPr="00721592">
              <w:rPr>
                <w:strike/>
                <w:sz w:val="18"/>
                <w:szCs w:val="18"/>
                <w:highlight w:val="yellow"/>
                <w:lang w:val="de-DE" w:eastAsia="it-IT"/>
              </w:rPr>
              <w:t xml:space="preserve"> </w:t>
            </w:r>
            <w:r w:rsidRPr="00721592">
              <w:rPr>
                <w:strike/>
                <w:sz w:val="18"/>
                <w:szCs w:val="18"/>
                <w:highlight w:val="yellow"/>
                <w:lang w:val="de-DE"/>
              </w:rPr>
              <w:t>die betreffenden Dokumente anführen:</w:t>
            </w:r>
          </w:p>
        </w:tc>
        <w:tc>
          <w:tcPr>
            <w:tcW w:w="4677" w:type="dxa"/>
            <w:tcBorders>
              <w:left w:val="single" w:sz="4" w:space="0" w:color="auto"/>
              <w:bottom w:val="single" w:sz="4" w:space="0" w:color="auto"/>
              <w:right w:val="single" w:sz="4" w:space="0" w:color="auto"/>
            </w:tcBorders>
            <w:shd w:val="clear" w:color="auto" w:fill="FFFFFF"/>
          </w:tcPr>
          <w:p w14:paraId="7F408CAC" w14:textId="77777777" w:rsidR="006072F6" w:rsidRPr="00721592" w:rsidRDefault="006072F6" w:rsidP="006C5631">
            <w:pPr>
              <w:spacing w:before="120" w:after="120"/>
              <w:rPr>
                <w:strike/>
                <w:sz w:val="18"/>
                <w:szCs w:val="18"/>
                <w:highlight w:val="yellow"/>
                <w:lang w:val="de-DE" w:eastAsia="it-IT"/>
              </w:rPr>
            </w:pP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it-IT"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p>
        </w:tc>
      </w:tr>
      <w:tr w:rsidR="006072F6" w:rsidRPr="00721592" w14:paraId="1368B42F" w14:textId="77777777" w:rsidTr="006C5631">
        <w:tc>
          <w:tcPr>
            <w:tcW w:w="4977" w:type="dxa"/>
            <w:tcBorders>
              <w:left w:val="single" w:sz="4" w:space="0" w:color="auto"/>
              <w:bottom w:val="single" w:sz="4" w:space="0" w:color="auto"/>
              <w:right w:val="single" w:sz="4" w:space="0" w:color="auto"/>
            </w:tcBorders>
            <w:shd w:val="clear" w:color="auto" w:fill="FFFFFF"/>
          </w:tcPr>
          <w:p w14:paraId="4082767A" w14:textId="77777777" w:rsidR="006072F6" w:rsidRPr="00721592" w:rsidRDefault="006072F6" w:rsidP="006C5631">
            <w:pPr>
              <w:spacing w:before="120" w:after="120"/>
              <w:jc w:val="both"/>
              <w:rPr>
                <w:b/>
                <w:strike/>
                <w:sz w:val="18"/>
                <w:szCs w:val="18"/>
                <w:highlight w:val="yellow"/>
                <w:lang w:val="de-DE" w:eastAsia="it-IT"/>
              </w:rPr>
            </w:pPr>
            <w:r w:rsidRPr="00721592">
              <w:rPr>
                <w:rFonts w:eastAsia="Calibri"/>
                <w:b/>
                <w:strike/>
                <w:w w:val="0"/>
                <w:kern w:val="1"/>
                <w:sz w:val="18"/>
                <w:szCs w:val="18"/>
                <w:highlight w:val="yellow"/>
                <w:u w:val="single"/>
                <w:lang w:val="de-DE" w:eastAsia="it-IT" w:bidi="it-IT"/>
              </w:rPr>
              <w:t>D.2</w:t>
            </w:r>
            <w:r w:rsidRPr="00721592">
              <w:rPr>
                <w:rFonts w:eastAsia="Calibri"/>
                <w:b/>
                <w:strike/>
                <w:w w:val="0"/>
                <w:kern w:val="1"/>
                <w:sz w:val="18"/>
                <w:szCs w:val="18"/>
                <w:highlight w:val="yellow"/>
                <w:lang w:val="de-DE" w:eastAsia="it-IT" w:bidi="it-IT"/>
              </w:rPr>
              <w:t xml:space="preserve"> </w:t>
            </w:r>
            <w:proofErr w:type="gramStart"/>
            <w:r w:rsidRPr="00721592">
              <w:rPr>
                <w:rFonts w:eastAsia="Calibri"/>
                <w:strike/>
                <w:w w:val="0"/>
                <w:kern w:val="1"/>
                <w:sz w:val="18"/>
                <w:szCs w:val="18"/>
                <w:highlight w:val="yellow"/>
                <w:lang w:val="de-DE" w:eastAsia="it-IT" w:bidi="it-IT"/>
              </w:rPr>
              <w:t>Sieht</w:t>
            </w:r>
            <w:proofErr w:type="gramEnd"/>
            <w:r w:rsidRPr="00721592">
              <w:rPr>
                <w:rFonts w:eastAsia="Calibri"/>
                <w:strike/>
                <w:w w:val="0"/>
                <w:kern w:val="1"/>
                <w:sz w:val="18"/>
                <w:szCs w:val="18"/>
                <w:highlight w:val="yellow"/>
                <w:lang w:val="de-DE" w:eastAsia="it-IT" w:bidi="it-IT"/>
              </w:rPr>
              <w:t xml:space="preserve"> der Wirtschaftsteilnehmer einen </w:t>
            </w:r>
            <w:r w:rsidRPr="00721592">
              <w:rPr>
                <w:rFonts w:eastAsia="Calibri"/>
                <w:b/>
                <w:strike/>
                <w:kern w:val="1"/>
                <w:sz w:val="18"/>
                <w:szCs w:val="18"/>
                <w:highlight w:val="yellow"/>
                <w:lang w:val="de-DE" w:eastAsia="it-IT" w:bidi="it-IT"/>
              </w:rPr>
              <w:t>Interessens</w:t>
            </w:r>
            <w:r w:rsidRPr="00721592">
              <w:rPr>
                <w:rFonts w:eastAsia="Calibri"/>
                <w:b/>
                <w:strike/>
                <w:kern w:val="1"/>
                <w:sz w:val="18"/>
                <w:szCs w:val="18"/>
                <w:highlight w:val="yellow"/>
                <w:lang w:val="de-DE" w:eastAsia="it-IT" w:bidi="it-IT"/>
              </w:rPr>
              <w:softHyphen/>
              <w:t>konflikt</w:t>
            </w:r>
            <w:r w:rsidRPr="00721592">
              <w:rPr>
                <w:rFonts w:eastAsia="Calibri"/>
                <w:strike/>
                <w:kern w:val="1"/>
                <w:sz w:val="16"/>
                <w:szCs w:val="18"/>
                <w:highlight w:val="yellow"/>
                <w:vertAlign w:val="superscript"/>
                <w:lang w:val="de-DE" w:eastAsia="it-IT" w:bidi="it-IT"/>
              </w:rPr>
              <w:footnoteReference w:id="16"/>
            </w:r>
            <w:r w:rsidRPr="00721592">
              <w:rPr>
                <w:rFonts w:eastAsia="Calibri"/>
                <w:strike/>
                <w:kern w:val="1"/>
                <w:sz w:val="18"/>
                <w:szCs w:val="18"/>
                <w:highlight w:val="yellow"/>
                <w:lang w:val="de-DE" w:eastAsia="it-IT" w:bidi="it-IT"/>
              </w:rPr>
              <w:t xml:space="preserve"> aufgrund seiner Teilnahme am Vergabeverfahren?</w:t>
            </w:r>
          </w:p>
        </w:tc>
        <w:tc>
          <w:tcPr>
            <w:tcW w:w="4677" w:type="dxa"/>
            <w:tcBorders>
              <w:left w:val="single" w:sz="4" w:space="0" w:color="auto"/>
              <w:bottom w:val="single" w:sz="4" w:space="0" w:color="auto"/>
              <w:right w:val="single" w:sz="4" w:space="0" w:color="auto"/>
            </w:tcBorders>
            <w:shd w:val="clear" w:color="auto" w:fill="FFFFFF"/>
          </w:tcPr>
          <w:p w14:paraId="6807EF00" w14:textId="77777777" w:rsidR="006072F6" w:rsidRPr="00721592" w:rsidRDefault="006072F6" w:rsidP="006C5631">
            <w:pPr>
              <w:spacing w:before="120" w:after="120"/>
              <w:rPr>
                <w:strike/>
                <w:sz w:val="18"/>
                <w:szCs w:val="18"/>
                <w:highlight w:val="yellow"/>
                <w:lang w:val="it-IT" w:eastAsia="it-IT"/>
              </w:rPr>
            </w:pPr>
            <w:r w:rsidRPr="00721592">
              <w:rPr>
                <w:strike/>
                <w:sz w:val="18"/>
                <w:szCs w:val="18"/>
                <w:highlight w:val="yellow"/>
                <w:lang w:val="it-IT" w:eastAsia="it-IT"/>
              </w:rPr>
              <w:fldChar w:fldCharType="begin">
                <w:ffData>
                  <w:name w:val="Kontrollkästchen1"/>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Ja</w:t>
            </w:r>
            <w:r w:rsidRPr="00721592">
              <w:rPr>
                <w:strike/>
                <w:sz w:val="18"/>
                <w:szCs w:val="18"/>
                <w:highlight w:val="yellow"/>
                <w:lang w:val="de-DE" w:eastAsia="it-IT"/>
              </w:rPr>
              <w:tab/>
            </w:r>
            <w:r w:rsidRPr="00721592">
              <w:rPr>
                <w:strike/>
                <w:sz w:val="18"/>
                <w:szCs w:val="18"/>
                <w:highlight w:val="yellow"/>
                <w:lang w:val="it-IT" w:eastAsia="it-IT"/>
              </w:rPr>
              <w:fldChar w:fldCharType="begin">
                <w:ffData>
                  <w:name w:val="Kontrollkästchen2"/>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Nein</w:t>
            </w:r>
          </w:p>
        </w:tc>
      </w:tr>
      <w:tr w:rsidR="006072F6" w:rsidRPr="00721592" w14:paraId="4AAC47AC" w14:textId="77777777" w:rsidTr="006C5631">
        <w:tc>
          <w:tcPr>
            <w:tcW w:w="4977" w:type="dxa"/>
            <w:tcBorders>
              <w:left w:val="single" w:sz="4" w:space="0" w:color="auto"/>
              <w:bottom w:val="single" w:sz="4" w:space="0" w:color="auto"/>
              <w:right w:val="single" w:sz="4" w:space="0" w:color="auto"/>
            </w:tcBorders>
            <w:shd w:val="clear" w:color="auto" w:fill="FFFFFF"/>
          </w:tcPr>
          <w:p w14:paraId="32D5391B" w14:textId="77777777" w:rsidR="006072F6" w:rsidRPr="00721592" w:rsidRDefault="006072F6" w:rsidP="006C5631">
            <w:pPr>
              <w:spacing w:before="120" w:after="120"/>
              <w:jc w:val="both"/>
              <w:rPr>
                <w:rFonts w:eastAsia="Calibri"/>
                <w:b/>
                <w:strike/>
                <w:w w:val="0"/>
                <w:kern w:val="1"/>
                <w:sz w:val="18"/>
                <w:szCs w:val="18"/>
                <w:highlight w:val="yellow"/>
                <w:u w:val="single"/>
                <w:lang w:val="de-DE" w:eastAsia="it-IT" w:bidi="it-IT"/>
              </w:rPr>
            </w:pPr>
            <w:r w:rsidRPr="00721592">
              <w:rPr>
                <w:b/>
                <w:strike/>
                <w:sz w:val="18"/>
                <w:szCs w:val="18"/>
                <w:highlight w:val="yellow"/>
                <w:lang w:val="de-DE" w:eastAsia="it-IT"/>
              </w:rPr>
              <w:lastRenderedPageBreak/>
              <w:t xml:space="preserve">FALLS JA, FOLGENDES AUSFÜLLEN, SONST ÜBERGEHEN ZU PUNKT </w:t>
            </w:r>
            <w:r w:rsidRPr="00721592">
              <w:rPr>
                <w:b/>
                <w:strike/>
                <w:sz w:val="18"/>
                <w:szCs w:val="18"/>
                <w:highlight w:val="yellow"/>
                <w:u w:val="single"/>
                <w:lang w:val="de-DE" w:eastAsia="it-IT"/>
              </w:rPr>
              <w:t>3.D.3</w:t>
            </w:r>
          </w:p>
        </w:tc>
        <w:tc>
          <w:tcPr>
            <w:tcW w:w="4677" w:type="dxa"/>
            <w:tcBorders>
              <w:left w:val="single" w:sz="4" w:space="0" w:color="auto"/>
              <w:bottom w:val="single" w:sz="4" w:space="0" w:color="auto"/>
              <w:right w:val="single" w:sz="4" w:space="0" w:color="auto"/>
            </w:tcBorders>
            <w:shd w:val="clear" w:color="auto" w:fill="FFFFFF"/>
          </w:tcPr>
          <w:p w14:paraId="38FC85F8" w14:textId="77777777" w:rsidR="006072F6" w:rsidRPr="00721592" w:rsidRDefault="006072F6" w:rsidP="006C5631">
            <w:pPr>
              <w:spacing w:before="120" w:after="120"/>
              <w:rPr>
                <w:strike/>
                <w:sz w:val="18"/>
                <w:szCs w:val="18"/>
                <w:highlight w:val="yellow"/>
                <w:lang w:val="de-DE" w:eastAsia="it-IT"/>
              </w:rPr>
            </w:pPr>
          </w:p>
        </w:tc>
      </w:tr>
      <w:tr w:rsidR="006072F6" w:rsidRPr="00721592" w14:paraId="5B1F2861" w14:textId="77777777" w:rsidTr="006C5631">
        <w:tc>
          <w:tcPr>
            <w:tcW w:w="4977" w:type="dxa"/>
            <w:tcBorders>
              <w:left w:val="single" w:sz="4" w:space="0" w:color="auto"/>
              <w:bottom w:val="single" w:sz="4" w:space="0" w:color="auto"/>
              <w:right w:val="single" w:sz="4" w:space="0" w:color="auto"/>
            </w:tcBorders>
            <w:shd w:val="clear" w:color="auto" w:fill="FFFFFF"/>
          </w:tcPr>
          <w:p w14:paraId="4E465D63" w14:textId="77777777" w:rsidR="006072F6" w:rsidRPr="00721592" w:rsidRDefault="006072F6" w:rsidP="006C5631">
            <w:pPr>
              <w:spacing w:before="120" w:after="120"/>
              <w:jc w:val="both"/>
              <w:rPr>
                <w:rFonts w:eastAsia="Calibri"/>
                <w:b/>
                <w:strike/>
                <w:w w:val="0"/>
                <w:kern w:val="1"/>
                <w:sz w:val="18"/>
                <w:szCs w:val="18"/>
                <w:highlight w:val="yellow"/>
                <w:u w:val="single"/>
                <w:lang w:val="de-DE" w:eastAsia="it-IT" w:bidi="it-IT"/>
              </w:rPr>
            </w:pPr>
            <w:r w:rsidRPr="00721592">
              <w:rPr>
                <w:strike/>
                <w:sz w:val="18"/>
                <w:szCs w:val="18"/>
                <w:highlight w:val="yellow"/>
                <w:lang w:val="de-DE" w:eastAsia="it-IT"/>
              </w:rPr>
              <w:t>Detaillierte Informationen zum Interessenskonflikt anführen:</w:t>
            </w:r>
          </w:p>
        </w:tc>
        <w:tc>
          <w:tcPr>
            <w:tcW w:w="4677" w:type="dxa"/>
            <w:tcBorders>
              <w:left w:val="single" w:sz="4" w:space="0" w:color="auto"/>
              <w:bottom w:val="single" w:sz="4" w:space="0" w:color="auto"/>
              <w:right w:val="single" w:sz="4" w:space="0" w:color="auto"/>
            </w:tcBorders>
            <w:shd w:val="clear" w:color="auto" w:fill="FFFFFF"/>
          </w:tcPr>
          <w:p w14:paraId="7C7978E0" w14:textId="77777777" w:rsidR="006072F6" w:rsidRPr="00721592" w:rsidRDefault="006072F6" w:rsidP="006C5631">
            <w:pPr>
              <w:spacing w:before="120" w:after="120"/>
              <w:rPr>
                <w:strike/>
                <w:sz w:val="18"/>
                <w:szCs w:val="18"/>
                <w:highlight w:val="yellow"/>
                <w:lang w:val="it-IT" w:eastAsia="it-IT"/>
              </w:rPr>
            </w:pP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de-DE"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p>
        </w:tc>
      </w:tr>
      <w:tr w:rsidR="006072F6" w:rsidRPr="00721592" w14:paraId="64C21223" w14:textId="77777777" w:rsidTr="006C5631">
        <w:tc>
          <w:tcPr>
            <w:tcW w:w="4977" w:type="dxa"/>
            <w:tcBorders>
              <w:left w:val="single" w:sz="4" w:space="0" w:color="auto"/>
              <w:bottom w:val="single" w:sz="4" w:space="0" w:color="auto"/>
              <w:right w:val="single" w:sz="4" w:space="0" w:color="auto"/>
            </w:tcBorders>
            <w:shd w:val="clear" w:color="auto" w:fill="FFFFFF"/>
          </w:tcPr>
          <w:p w14:paraId="555CE695" w14:textId="77777777" w:rsidR="006072F6" w:rsidRPr="00721592" w:rsidRDefault="006072F6" w:rsidP="006C5631">
            <w:pPr>
              <w:spacing w:before="120" w:after="120"/>
              <w:jc w:val="both"/>
              <w:rPr>
                <w:rFonts w:eastAsia="Calibri"/>
                <w:b/>
                <w:strike/>
                <w:w w:val="0"/>
                <w:kern w:val="1"/>
                <w:sz w:val="18"/>
                <w:szCs w:val="18"/>
                <w:highlight w:val="yellow"/>
                <w:u w:val="single"/>
                <w:lang w:val="de-DE" w:eastAsia="it-IT" w:bidi="it-IT"/>
              </w:rPr>
            </w:pPr>
            <w:r w:rsidRPr="00721592">
              <w:rPr>
                <w:rFonts w:eastAsia="Calibri"/>
                <w:strike/>
                <w:kern w:val="1"/>
                <w:sz w:val="18"/>
                <w:szCs w:val="18"/>
                <w:highlight w:val="yellow"/>
                <w:lang w:val="de-DE" w:eastAsia="it-IT" w:bidi="it-IT"/>
              </w:rPr>
              <w:t>Näher ausführen, wie der Interessenskonflikt eventuell gelöst wurde:</w:t>
            </w:r>
          </w:p>
        </w:tc>
        <w:tc>
          <w:tcPr>
            <w:tcW w:w="4677" w:type="dxa"/>
            <w:tcBorders>
              <w:left w:val="single" w:sz="4" w:space="0" w:color="auto"/>
              <w:bottom w:val="single" w:sz="4" w:space="0" w:color="auto"/>
              <w:right w:val="single" w:sz="4" w:space="0" w:color="auto"/>
            </w:tcBorders>
            <w:shd w:val="clear" w:color="auto" w:fill="FFFFFF"/>
          </w:tcPr>
          <w:p w14:paraId="6806B7B2" w14:textId="77777777" w:rsidR="006072F6" w:rsidRPr="00721592" w:rsidRDefault="006072F6" w:rsidP="006C5631">
            <w:pPr>
              <w:spacing w:before="120" w:after="120"/>
              <w:rPr>
                <w:strike/>
                <w:sz w:val="18"/>
                <w:szCs w:val="18"/>
                <w:highlight w:val="yellow"/>
                <w:lang w:val="it-IT" w:eastAsia="it-IT"/>
              </w:rPr>
            </w:pP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de-DE"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p>
        </w:tc>
      </w:tr>
    </w:tbl>
    <w:p w14:paraId="043EA6D4" w14:textId="77777777" w:rsidR="006072F6" w:rsidRPr="00721592" w:rsidRDefault="006072F6" w:rsidP="006072F6">
      <w:pPr>
        <w:rPr>
          <w:strike/>
          <w:sz w:val="18"/>
          <w:szCs w:val="18"/>
          <w:highlight w:val="yellow"/>
          <w:lang w:val="de-DE"/>
        </w:rPr>
      </w:pPr>
    </w:p>
    <w:p w14:paraId="7292CBE2" w14:textId="77777777" w:rsidR="006072F6" w:rsidRPr="00721592" w:rsidRDefault="006072F6" w:rsidP="006072F6">
      <w:pPr>
        <w:rPr>
          <w:strike/>
          <w:sz w:val="18"/>
          <w:szCs w:val="18"/>
          <w:highlight w:val="yellow"/>
          <w:lang w:val="de-DE"/>
        </w:rPr>
      </w:pPr>
    </w:p>
    <w:p w14:paraId="04A49823" w14:textId="77777777" w:rsidR="006072F6" w:rsidRPr="00721592" w:rsidRDefault="006072F6" w:rsidP="006072F6">
      <w:pPr>
        <w:rPr>
          <w:strike/>
          <w:sz w:val="18"/>
          <w:szCs w:val="18"/>
          <w:highlight w:val="yellow"/>
          <w:lang w:val="de-DE"/>
        </w:rPr>
      </w:pPr>
    </w:p>
    <w:p w14:paraId="396D3415" w14:textId="77777777" w:rsidR="006072F6" w:rsidRPr="00721592" w:rsidRDefault="006072F6" w:rsidP="006072F6">
      <w:pPr>
        <w:rPr>
          <w:strike/>
          <w:sz w:val="18"/>
          <w:szCs w:val="18"/>
          <w:highlight w:val="yellow"/>
          <w:lang w:val="de-DE"/>
        </w:rPr>
      </w:pPr>
    </w:p>
    <w:p w14:paraId="2D73DA67" w14:textId="77777777" w:rsidR="006072F6" w:rsidRPr="00721592" w:rsidRDefault="006072F6" w:rsidP="006072F6">
      <w:pPr>
        <w:keepNext/>
        <w:shd w:val="clear" w:color="auto" w:fill="E7E6E6" w:themeFill="background2"/>
        <w:jc w:val="center"/>
        <w:rPr>
          <w:rFonts w:eastAsia="Calibri"/>
          <w:b/>
          <w:caps/>
          <w:smallCaps/>
          <w:strike/>
          <w:kern w:val="1"/>
          <w:sz w:val="22"/>
          <w:szCs w:val="22"/>
          <w:highlight w:val="yellow"/>
          <w:lang w:val="de-DE" w:eastAsia="it-IT" w:bidi="it-IT"/>
        </w:rPr>
      </w:pPr>
      <w:r w:rsidRPr="00721592">
        <w:rPr>
          <w:rFonts w:eastAsia="Calibri"/>
          <w:b/>
          <w:caps/>
          <w:smallCaps/>
          <w:strike/>
          <w:kern w:val="1"/>
          <w:sz w:val="22"/>
          <w:szCs w:val="22"/>
          <w:highlight w:val="yellow"/>
          <w:lang w:val="de-DE" w:eastAsia="it-IT" w:bidi="it-IT"/>
        </w:rPr>
        <w:t>PunkT E:</w:t>
      </w:r>
    </w:p>
    <w:p w14:paraId="508E73EA" w14:textId="77777777" w:rsidR="006072F6" w:rsidRPr="00721592" w:rsidRDefault="006072F6" w:rsidP="006072F6">
      <w:pPr>
        <w:keepNext/>
        <w:shd w:val="clear" w:color="auto" w:fill="E7E6E6" w:themeFill="background2"/>
        <w:jc w:val="center"/>
        <w:rPr>
          <w:rFonts w:eastAsia="Calibri"/>
          <w:b/>
          <w:caps/>
          <w:smallCaps/>
          <w:strike/>
          <w:kern w:val="1"/>
          <w:sz w:val="22"/>
          <w:szCs w:val="22"/>
          <w:highlight w:val="yellow"/>
          <w:lang w:val="de-DE" w:eastAsia="it-IT" w:bidi="it-IT"/>
        </w:rPr>
      </w:pPr>
      <w:r w:rsidRPr="00721592">
        <w:rPr>
          <w:rFonts w:eastAsia="Calibri"/>
          <w:b/>
          <w:caps/>
          <w:smallCaps/>
          <w:strike/>
          <w:kern w:val="1"/>
          <w:sz w:val="22"/>
          <w:szCs w:val="22"/>
          <w:highlight w:val="yellow"/>
          <w:lang w:val="de-DE" w:eastAsia="it-IT" w:bidi="it-IT"/>
        </w:rPr>
        <w:t>berufliche fehlverhalten</w:t>
      </w:r>
    </w:p>
    <w:p w14:paraId="0401B154" w14:textId="77777777" w:rsidR="006072F6" w:rsidRPr="00721592" w:rsidRDefault="006072F6" w:rsidP="006072F6">
      <w:pPr>
        <w:rPr>
          <w:rFonts w:eastAsia="Calibri"/>
          <w:strike/>
          <w:highlight w:val="yellow"/>
          <w:lang w:val="de-DE" w:eastAsia="it-IT" w:bidi="it-IT"/>
        </w:rPr>
      </w:pPr>
    </w:p>
    <w:tbl>
      <w:tblPr>
        <w:tblW w:w="9654" w:type="dxa"/>
        <w:tblInd w:w="-20" w:type="dxa"/>
        <w:tblLayout w:type="fixed"/>
        <w:tblCellMar>
          <w:left w:w="93" w:type="dxa"/>
        </w:tblCellMar>
        <w:tblLook w:val="0000" w:firstRow="0" w:lastRow="0" w:firstColumn="0" w:lastColumn="0" w:noHBand="0" w:noVBand="0"/>
      </w:tblPr>
      <w:tblGrid>
        <w:gridCol w:w="4977"/>
        <w:gridCol w:w="4677"/>
      </w:tblGrid>
      <w:tr w:rsidR="006072F6" w:rsidRPr="00721592" w14:paraId="67EC0B6B" w14:textId="77777777" w:rsidTr="006C5631">
        <w:tc>
          <w:tcPr>
            <w:tcW w:w="4977" w:type="dxa"/>
            <w:tcBorders>
              <w:top w:val="single" w:sz="4" w:space="0" w:color="00000A"/>
              <w:left w:val="single" w:sz="4" w:space="0" w:color="00000A"/>
              <w:bottom w:val="single" w:sz="4" w:space="0" w:color="00000A"/>
              <w:right w:val="single" w:sz="4" w:space="0" w:color="00000A"/>
            </w:tcBorders>
            <w:shd w:val="clear" w:color="auto" w:fill="E7E6E6" w:themeFill="background2"/>
          </w:tcPr>
          <w:p w14:paraId="4FFC8469" w14:textId="77777777" w:rsidR="006072F6" w:rsidRPr="00721592" w:rsidRDefault="006072F6" w:rsidP="006C5631">
            <w:pPr>
              <w:spacing w:before="120" w:after="120"/>
              <w:jc w:val="both"/>
              <w:rPr>
                <w:b/>
                <w:strike/>
                <w:highlight w:val="yellow"/>
                <w:lang w:val="de-DE" w:eastAsia="it-IT"/>
              </w:rPr>
            </w:pPr>
            <w:r w:rsidRPr="00721592">
              <w:rPr>
                <w:b/>
                <w:strike/>
                <w:highlight w:val="yellow"/>
                <w:lang w:val="de-DE"/>
              </w:rPr>
              <w:t>Gründe im Zusammenhang mit beruflichen Fehlverhalten</w:t>
            </w:r>
            <w:r w:rsidRPr="00721592">
              <w:rPr>
                <w:b/>
                <w:strike/>
                <w:highlight w:val="yellow"/>
                <w:lang w:val="de-DE" w:eastAsia="it-IT"/>
              </w:rPr>
              <w:t xml:space="preserve"> gemäß </w:t>
            </w:r>
            <w:proofErr w:type="spellStart"/>
            <w:r w:rsidRPr="00721592">
              <w:rPr>
                <w:b/>
                <w:strike/>
                <w:highlight w:val="yellow"/>
                <w:lang w:val="de-DE" w:eastAsia="it-IT"/>
              </w:rPr>
              <w:t>Artt</w:t>
            </w:r>
            <w:proofErr w:type="spellEnd"/>
            <w:r w:rsidRPr="00721592">
              <w:rPr>
                <w:b/>
                <w:strike/>
                <w:highlight w:val="yellow"/>
                <w:lang w:val="de-DE" w:eastAsia="it-IT"/>
              </w:rPr>
              <w:t xml:space="preserve">. 95, Absatz 1, Buchst. e) und 98 des </w:t>
            </w:r>
            <w:proofErr w:type="spellStart"/>
            <w:r w:rsidRPr="00721592">
              <w:rPr>
                <w:b/>
                <w:strike/>
                <w:highlight w:val="yellow"/>
                <w:lang w:val="de-DE" w:eastAsia="it-IT"/>
              </w:rPr>
              <w:t>GvD</w:t>
            </w:r>
            <w:proofErr w:type="spellEnd"/>
            <w:r w:rsidRPr="00721592">
              <w:rPr>
                <w:b/>
                <w:strike/>
                <w:highlight w:val="yellow"/>
                <w:lang w:val="de-DE" w:eastAsia="it-IT"/>
              </w:rPr>
              <w:t xml:space="preserve"> Nr. 36/2023:</w:t>
            </w:r>
          </w:p>
        </w:tc>
        <w:tc>
          <w:tcPr>
            <w:tcW w:w="467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5708005" w14:textId="77777777" w:rsidR="006072F6" w:rsidRPr="00721592" w:rsidRDefault="006072F6" w:rsidP="006C5631">
            <w:pPr>
              <w:spacing w:before="120" w:after="120"/>
              <w:jc w:val="center"/>
              <w:rPr>
                <w:b/>
                <w:strike/>
                <w:highlight w:val="yellow"/>
                <w:lang w:val="de-DE" w:eastAsia="it-IT"/>
              </w:rPr>
            </w:pPr>
            <w:r w:rsidRPr="00721592">
              <w:rPr>
                <w:b/>
                <w:strike/>
                <w:highlight w:val="yellow"/>
                <w:lang w:val="de-DE" w:eastAsia="it-IT"/>
              </w:rPr>
              <w:t>Antwort:</w:t>
            </w:r>
          </w:p>
        </w:tc>
      </w:tr>
      <w:tr w:rsidR="006072F6" w:rsidRPr="00721592" w14:paraId="64A9755B" w14:textId="77777777" w:rsidTr="006C5631">
        <w:tc>
          <w:tcPr>
            <w:tcW w:w="4977" w:type="dxa"/>
            <w:tcBorders>
              <w:top w:val="single" w:sz="4" w:space="0" w:color="auto"/>
              <w:left w:val="single" w:sz="4" w:space="0" w:color="00000A"/>
              <w:bottom w:val="single" w:sz="4" w:space="0" w:color="00000A"/>
              <w:right w:val="single" w:sz="4" w:space="0" w:color="00000A"/>
            </w:tcBorders>
            <w:shd w:val="clear" w:color="auto" w:fill="FFFFFF" w:themeFill="background1"/>
          </w:tcPr>
          <w:p w14:paraId="657EEC46" w14:textId="77777777" w:rsidR="006072F6" w:rsidRPr="00721592" w:rsidRDefault="006072F6" w:rsidP="006C5631">
            <w:pPr>
              <w:spacing w:before="120" w:after="120"/>
              <w:jc w:val="both"/>
              <w:rPr>
                <w:strike/>
                <w:sz w:val="18"/>
                <w:szCs w:val="18"/>
                <w:highlight w:val="yellow"/>
                <w:lang w:val="de-DE" w:eastAsia="it-IT"/>
              </w:rPr>
            </w:pPr>
            <w:r w:rsidRPr="00721592">
              <w:rPr>
                <w:strike/>
                <w:sz w:val="18"/>
                <w:szCs w:val="18"/>
                <w:highlight w:val="yellow"/>
                <w:lang w:val="de-DE" w:eastAsia="it-IT"/>
              </w:rPr>
              <w:t>Befindet sich der Wirtschaftsteilnehmer in einer der nachfolgenden Situationen:</w:t>
            </w:r>
          </w:p>
        </w:tc>
        <w:tc>
          <w:tcPr>
            <w:tcW w:w="4677" w:type="dxa"/>
            <w:tcBorders>
              <w:top w:val="single" w:sz="4" w:space="0" w:color="auto"/>
              <w:left w:val="single" w:sz="4" w:space="0" w:color="00000A"/>
              <w:bottom w:val="single" w:sz="4" w:space="0" w:color="00000A"/>
              <w:right w:val="single" w:sz="4" w:space="0" w:color="00000A"/>
            </w:tcBorders>
            <w:shd w:val="clear" w:color="auto" w:fill="FFFFFF"/>
          </w:tcPr>
          <w:p w14:paraId="513B228E" w14:textId="77777777" w:rsidR="006072F6" w:rsidRPr="00721592" w:rsidRDefault="006072F6" w:rsidP="006C5631">
            <w:pPr>
              <w:spacing w:before="120" w:after="120"/>
              <w:rPr>
                <w:strike/>
                <w:highlight w:val="yellow"/>
                <w:lang w:val="de-DE" w:eastAsia="it-IT"/>
              </w:rPr>
            </w:pPr>
          </w:p>
        </w:tc>
      </w:tr>
      <w:tr w:rsidR="006072F6" w:rsidRPr="00721592" w14:paraId="019B6C4F" w14:textId="77777777" w:rsidTr="006C5631">
        <w:tc>
          <w:tcPr>
            <w:tcW w:w="4977" w:type="dxa"/>
            <w:tcBorders>
              <w:top w:val="single" w:sz="4" w:space="0" w:color="auto"/>
              <w:left w:val="single" w:sz="4" w:space="0" w:color="00000A"/>
              <w:bottom w:val="single" w:sz="4" w:space="0" w:color="00000A"/>
              <w:right w:val="single" w:sz="4" w:space="0" w:color="00000A"/>
            </w:tcBorders>
            <w:shd w:val="clear" w:color="auto" w:fill="FFFFFF" w:themeFill="background1"/>
          </w:tcPr>
          <w:p w14:paraId="540800BE" w14:textId="77777777" w:rsidR="006072F6" w:rsidRPr="00721592" w:rsidRDefault="006072F6" w:rsidP="006072F6">
            <w:pPr>
              <w:pStyle w:val="Paragrafoelenco"/>
              <w:numPr>
                <w:ilvl w:val="0"/>
                <w:numId w:val="28"/>
              </w:numPr>
              <w:suppressAutoHyphens w:val="0"/>
              <w:spacing w:before="120" w:after="120"/>
              <w:ind w:hanging="155"/>
              <w:contextualSpacing/>
              <w:jc w:val="both"/>
              <w:rPr>
                <w:b/>
                <w:strike/>
                <w:sz w:val="18"/>
                <w:szCs w:val="18"/>
                <w:highlight w:val="yellow"/>
                <w:u w:val="single"/>
                <w:lang w:val="de-DE" w:eastAsia="it-IT"/>
              </w:rPr>
            </w:pPr>
            <w:r w:rsidRPr="00721592">
              <w:rPr>
                <w:strike/>
                <w:sz w:val="18"/>
                <w:szCs w:val="18"/>
                <w:highlight w:val="yellow"/>
                <w:lang w:val="de-DE"/>
              </w:rPr>
              <w:t xml:space="preserve">Wurde ihm </w:t>
            </w:r>
            <w:proofErr w:type="gramStart"/>
            <w:r w:rsidRPr="00721592">
              <w:rPr>
                <w:strike/>
                <w:sz w:val="18"/>
                <w:szCs w:val="18"/>
                <w:highlight w:val="yellow"/>
                <w:lang w:val="de-DE"/>
              </w:rPr>
              <w:t xml:space="preserve">gegenüber eine </w:t>
            </w:r>
            <w:r w:rsidRPr="00721592">
              <w:rPr>
                <w:b/>
                <w:bCs/>
                <w:strike/>
                <w:sz w:val="18"/>
                <w:szCs w:val="18"/>
                <w:highlight w:val="yellow"/>
                <w:lang w:val="de-DE"/>
              </w:rPr>
              <w:t>vollstreckbare Strafe</w:t>
            </w:r>
            <w:proofErr w:type="gramEnd"/>
            <w:r w:rsidRPr="00721592">
              <w:rPr>
                <w:b/>
                <w:bCs/>
                <w:strike/>
                <w:sz w:val="18"/>
                <w:szCs w:val="18"/>
                <w:highlight w:val="yellow"/>
                <w:lang w:val="de-DE"/>
              </w:rPr>
              <w:t xml:space="preserve"> der Wettbewerbsbehörde oder einer anderen Aufsichtsbehörde erlassen</w:t>
            </w:r>
            <w:r w:rsidRPr="00721592">
              <w:rPr>
                <w:strike/>
                <w:sz w:val="18"/>
                <w:szCs w:val="18"/>
                <w:highlight w:val="yellow"/>
                <w:lang w:val="de-DE"/>
              </w:rPr>
              <w:t>, die bezugnehmend auf den gegenständlichen Auftragsgegenstand von Bedeutung ist?</w:t>
            </w:r>
          </w:p>
        </w:tc>
        <w:tc>
          <w:tcPr>
            <w:tcW w:w="4677" w:type="dxa"/>
            <w:tcBorders>
              <w:top w:val="single" w:sz="4" w:space="0" w:color="auto"/>
              <w:left w:val="single" w:sz="4" w:space="0" w:color="00000A"/>
              <w:bottom w:val="single" w:sz="4" w:space="0" w:color="00000A"/>
              <w:right w:val="single" w:sz="4" w:space="0" w:color="00000A"/>
            </w:tcBorders>
            <w:shd w:val="clear" w:color="auto" w:fill="FFFFFF"/>
          </w:tcPr>
          <w:p w14:paraId="52116D50" w14:textId="77777777" w:rsidR="006072F6" w:rsidRPr="00721592" w:rsidRDefault="006072F6" w:rsidP="006C5631">
            <w:pPr>
              <w:spacing w:before="120" w:after="120"/>
              <w:rPr>
                <w:strike/>
                <w:sz w:val="18"/>
                <w:szCs w:val="18"/>
                <w:highlight w:val="yellow"/>
                <w:lang w:val="de-DE" w:eastAsia="it-IT"/>
              </w:rPr>
            </w:pPr>
            <w:r w:rsidRPr="00721592">
              <w:rPr>
                <w:strike/>
                <w:sz w:val="18"/>
                <w:szCs w:val="18"/>
                <w:highlight w:val="yellow"/>
                <w:lang w:val="it-IT" w:eastAsia="it-IT"/>
              </w:rPr>
              <w:fldChar w:fldCharType="begin">
                <w:ffData>
                  <w:name w:val="Kontrollkästchen1"/>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Ja</w:t>
            </w:r>
            <w:r w:rsidRPr="00721592">
              <w:rPr>
                <w:strike/>
                <w:sz w:val="18"/>
                <w:szCs w:val="18"/>
                <w:highlight w:val="yellow"/>
                <w:lang w:val="de-DE" w:eastAsia="it-IT"/>
              </w:rPr>
              <w:tab/>
            </w:r>
            <w:r w:rsidRPr="00721592">
              <w:rPr>
                <w:strike/>
                <w:sz w:val="18"/>
                <w:szCs w:val="18"/>
                <w:highlight w:val="yellow"/>
                <w:lang w:val="it-IT" w:eastAsia="it-IT"/>
              </w:rPr>
              <w:fldChar w:fldCharType="begin">
                <w:ffData>
                  <w:name w:val="Kontrollkästchen2"/>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Nein</w:t>
            </w:r>
          </w:p>
        </w:tc>
      </w:tr>
      <w:tr w:rsidR="006072F6" w:rsidRPr="00721592" w14:paraId="3EB8E4D8" w14:textId="77777777" w:rsidTr="006C5631">
        <w:tc>
          <w:tcPr>
            <w:tcW w:w="4977" w:type="dxa"/>
            <w:tcBorders>
              <w:top w:val="single" w:sz="4" w:space="0" w:color="auto"/>
              <w:left w:val="single" w:sz="4" w:space="0" w:color="00000A"/>
              <w:bottom w:val="single" w:sz="4" w:space="0" w:color="00000A"/>
              <w:right w:val="single" w:sz="4" w:space="0" w:color="00000A"/>
            </w:tcBorders>
            <w:shd w:val="clear" w:color="auto" w:fill="FFFFFF" w:themeFill="background1"/>
          </w:tcPr>
          <w:p w14:paraId="4296C8CC" w14:textId="77777777" w:rsidR="006072F6" w:rsidRPr="00721592" w:rsidRDefault="006072F6" w:rsidP="006072F6">
            <w:pPr>
              <w:pStyle w:val="Paragrafoelenco"/>
              <w:numPr>
                <w:ilvl w:val="0"/>
                <w:numId w:val="28"/>
              </w:numPr>
              <w:suppressAutoHyphens w:val="0"/>
              <w:spacing w:before="120" w:after="120"/>
              <w:ind w:hanging="155"/>
              <w:contextualSpacing/>
              <w:jc w:val="both"/>
              <w:rPr>
                <w:strike/>
                <w:sz w:val="18"/>
                <w:szCs w:val="18"/>
                <w:highlight w:val="yellow"/>
                <w:lang w:val="de-DE"/>
              </w:rPr>
            </w:pPr>
            <w:r w:rsidRPr="00721592">
              <w:rPr>
                <w:bCs/>
                <w:strike/>
                <w:sz w:val="18"/>
                <w:szCs w:val="18"/>
                <w:highlight w:val="yellow"/>
                <w:lang w:val="de-DE" w:eastAsia="it-IT"/>
              </w:rPr>
              <w:t>Hat er</w:t>
            </w:r>
            <w:r w:rsidRPr="00721592">
              <w:rPr>
                <w:b/>
                <w:strike/>
                <w:sz w:val="18"/>
                <w:szCs w:val="18"/>
                <w:highlight w:val="yellow"/>
                <w:lang w:val="de-DE" w:eastAsia="it-IT"/>
              </w:rPr>
              <w:t xml:space="preserve"> versucht die Entscheidungsfindung der Vergabestelle in unzulässiger Weise zu beeinflussen oder vertrauliche Informationen zum eigenen Vorteil zu erhalten oder, auch fahrlässig, falsche oder irreführende Informationen übermittelt, die die Entscheidungen über Ausschluss, Auswahl oder Zuschlag beeinflussen könnten</w:t>
            </w:r>
            <w:r w:rsidRPr="00721592">
              <w:rPr>
                <w:strike/>
                <w:sz w:val="18"/>
                <w:szCs w:val="18"/>
                <w:highlight w:val="yellow"/>
                <w:lang w:val="de-DE" w:eastAsia="it-IT"/>
              </w:rPr>
              <w:t>?</w:t>
            </w:r>
          </w:p>
        </w:tc>
        <w:tc>
          <w:tcPr>
            <w:tcW w:w="4677" w:type="dxa"/>
            <w:tcBorders>
              <w:top w:val="single" w:sz="4" w:space="0" w:color="auto"/>
              <w:left w:val="single" w:sz="4" w:space="0" w:color="00000A"/>
              <w:bottom w:val="single" w:sz="4" w:space="0" w:color="00000A"/>
              <w:right w:val="single" w:sz="4" w:space="0" w:color="00000A"/>
            </w:tcBorders>
            <w:shd w:val="clear" w:color="auto" w:fill="FFFFFF"/>
          </w:tcPr>
          <w:p w14:paraId="2DA2197F" w14:textId="77777777" w:rsidR="006072F6" w:rsidRPr="00721592" w:rsidRDefault="006072F6" w:rsidP="006C5631">
            <w:pPr>
              <w:spacing w:before="120" w:after="120"/>
              <w:rPr>
                <w:strike/>
                <w:sz w:val="18"/>
                <w:szCs w:val="18"/>
                <w:highlight w:val="yellow"/>
                <w:lang w:val="de-DE" w:eastAsia="it-IT"/>
              </w:rPr>
            </w:pPr>
            <w:r w:rsidRPr="00721592">
              <w:rPr>
                <w:strike/>
                <w:sz w:val="18"/>
                <w:szCs w:val="18"/>
                <w:highlight w:val="yellow"/>
                <w:lang w:val="it-IT" w:eastAsia="it-IT"/>
              </w:rPr>
              <w:fldChar w:fldCharType="begin">
                <w:ffData>
                  <w:name w:val="Kontrollkästchen1"/>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Ja</w:t>
            </w:r>
            <w:r w:rsidRPr="00721592">
              <w:rPr>
                <w:strike/>
                <w:sz w:val="18"/>
                <w:szCs w:val="18"/>
                <w:highlight w:val="yellow"/>
                <w:lang w:val="de-DE" w:eastAsia="it-IT"/>
              </w:rPr>
              <w:tab/>
            </w:r>
            <w:r w:rsidRPr="00721592">
              <w:rPr>
                <w:strike/>
                <w:sz w:val="18"/>
                <w:szCs w:val="18"/>
                <w:highlight w:val="yellow"/>
                <w:lang w:val="it-IT" w:eastAsia="it-IT"/>
              </w:rPr>
              <w:fldChar w:fldCharType="begin">
                <w:ffData>
                  <w:name w:val="Kontrollkästchen2"/>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Nein</w:t>
            </w:r>
          </w:p>
        </w:tc>
      </w:tr>
      <w:tr w:rsidR="006072F6" w:rsidRPr="00721592" w14:paraId="3AA78D6A" w14:textId="77777777" w:rsidTr="006C5631">
        <w:tc>
          <w:tcPr>
            <w:tcW w:w="4977" w:type="dxa"/>
            <w:tcBorders>
              <w:top w:val="single" w:sz="4" w:space="0" w:color="auto"/>
              <w:left w:val="single" w:sz="4" w:space="0" w:color="00000A"/>
              <w:bottom w:val="single" w:sz="4" w:space="0" w:color="00000A"/>
              <w:right w:val="single" w:sz="4" w:space="0" w:color="00000A"/>
            </w:tcBorders>
            <w:shd w:val="clear" w:color="auto" w:fill="FFFFFF" w:themeFill="background1"/>
          </w:tcPr>
          <w:p w14:paraId="563005CA" w14:textId="77777777" w:rsidR="006072F6" w:rsidRPr="00721592" w:rsidRDefault="006072F6" w:rsidP="006072F6">
            <w:pPr>
              <w:pStyle w:val="Paragrafoelenco"/>
              <w:numPr>
                <w:ilvl w:val="0"/>
                <w:numId w:val="28"/>
              </w:numPr>
              <w:suppressAutoHyphens w:val="0"/>
              <w:spacing w:before="120" w:after="120"/>
              <w:ind w:hanging="155"/>
              <w:contextualSpacing/>
              <w:jc w:val="both"/>
              <w:rPr>
                <w:bCs/>
                <w:strike/>
                <w:sz w:val="18"/>
                <w:szCs w:val="18"/>
                <w:highlight w:val="yellow"/>
                <w:lang w:val="de-DE" w:eastAsia="it-IT"/>
              </w:rPr>
            </w:pPr>
            <w:r w:rsidRPr="00721592">
              <w:rPr>
                <w:strike/>
                <w:sz w:val="18"/>
                <w:szCs w:val="18"/>
                <w:highlight w:val="yellow"/>
                <w:lang w:val="de-DE" w:eastAsia="it-IT"/>
              </w:rPr>
              <w:t xml:space="preserve">Hat er </w:t>
            </w:r>
            <w:r w:rsidRPr="00721592">
              <w:rPr>
                <w:b/>
                <w:strike/>
                <w:sz w:val="18"/>
                <w:szCs w:val="18"/>
                <w:highlight w:val="yellow"/>
                <w:lang w:val="de-DE" w:eastAsia="it-IT"/>
              </w:rPr>
              <w:t>erhebliche oder dauerhafte Mängel bei der Ausführung eines früheren Auftrags oder Konzessionsvertrags erkennen lassen, die die Aufhebung aufgrund von Nichterfüllung bzw. die Verurteilung zum Schadenersatz oder andere vergleichbare Sanktionen</w:t>
            </w:r>
            <w:r w:rsidRPr="00721592">
              <w:rPr>
                <w:strike/>
                <w:sz w:val="18"/>
                <w:szCs w:val="18"/>
                <w:highlight w:val="yellow"/>
                <w:lang w:val="de-DE" w:eastAsia="it-IT"/>
              </w:rPr>
              <w:t xml:space="preserve"> nach sich gezogen haben?</w:t>
            </w:r>
          </w:p>
        </w:tc>
        <w:tc>
          <w:tcPr>
            <w:tcW w:w="4677" w:type="dxa"/>
            <w:tcBorders>
              <w:top w:val="single" w:sz="4" w:space="0" w:color="auto"/>
              <w:left w:val="single" w:sz="4" w:space="0" w:color="00000A"/>
              <w:bottom w:val="single" w:sz="4" w:space="0" w:color="00000A"/>
              <w:right w:val="single" w:sz="4" w:space="0" w:color="00000A"/>
            </w:tcBorders>
            <w:shd w:val="clear" w:color="auto" w:fill="FFFFFF"/>
          </w:tcPr>
          <w:p w14:paraId="0B5AEFA0" w14:textId="77777777" w:rsidR="006072F6" w:rsidRPr="00721592" w:rsidRDefault="006072F6" w:rsidP="006C5631">
            <w:pPr>
              <w:spacing w:before="120" w:after="120"/>
              <w:rPr>
                <w:strike/>
                <w:sz w:val="18"/>
                <w:szCs w:val="18"/>
                <w:highlight w:val="yellow"/>
                <w:lang w:val="de-DE" w:eastAsia="it-IT"/>
              </w:rPr>
            </w:pPr>
            <w:r w:rsidRPr="00721592">
              <w:rPr>
                <w:strike/>
                <w:sz w:val="18"/>
                <w:szCs w:val="18"/>
                <w:highlight w:val="yellow"/>
                <w:lang w:val="it-IT" w:eastAsia="it-IT"/>
              </w:rPr>
              <w:fldChar w:fldCharType="begin">
                <w:ffData>
                  <w:name w:val="Kontrollkästchen1"/>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Ja</w:t>
            </w:r>
            <w:r w:rsidRPr="00721592">
              <w:rPr>
                <w:strike/>
                <w:sz w:val="18"/>
                <w:szCs w:val="18"/>
                <w:highlight w:val="yellow"/>
                <w:lang w:val="de-DE" w:eastAsia="it-IT"/>
              </w:rPr>
              <w:tab/>
            </w:r>
            <w:r w:rsidRPr="00721592">
              <w:rPr>
                <w:strike/>
                <w:sz w:val="18"/>
                <w:szCs w:val="18"/>
                <w:highlight w:val="yellow"/>
                <w:lang w:val="it-IT" w:eastAsia="it-IT"/>
              </w:rPr>
              <w:fldChar w:fldCharType="begin">
                <w:ffData>
                  <w:name w:val="Kontrollkästchen2"/>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Nein</w:t>
            </w:r>
          </w:p>
        </w:tc>
      </w:tr>
      <w:tr w:rsidR="006072F6" w:rsidRPr="00721592" w14:paraId="42D2A148" w14:textId="77777777" w:rsidTr="006C5631">
        <w:tc>
          <w:tcPr>
            <w:tcW w:w="4977" w:type="dxa"/>
            <w:tcBorders>
              <w:top w:val="single" w:sz="4" w:space="0" w:color="auto"/>
              <w:left w:val="single" w:sz="4" w:space="0" w:color="00000A"/>
              <w:bottom w:val="single" w:sz="4" w:space="0" w:color="00000A"/>
              <w:right w:val="single" w:sz="4" w:space="0" w:color="00000A"/>
            </w:tcBorders>
            <w:shd w:val="clear" w:color="auto" w:fill="FFFFFF" w:themeFill="background1"/>
          </w:tcPr>
          <w:p w14:paraId="48E8EF81" w14:textId="77777777" w:rsidR="006072F6" w:rsidRPr="00721592" w:rsidRDefault="006072F6" w:rsidP="006072F6">
            <w:pPr>
              <w:pStyle w:val="Paragrafoelenco"/>
              <w:numPr>
                <w:ilvl w:val="0"/>
                <w:numId w:val="28"/>
              </w:numPr>
              <w:suppressAutoHyphens w:val="0"/>
              <w:spacing w:before="120" w:after="120"/>
              <w:ind w:hanging="155"/>
              <w:contextualSpacing/>
              <w:jc w:val="both"/>
              <w:rPr>
                <w:strike/>
                <w:sz w:val="18"/>
                <w:szCs w:val="18"/>
                <w:highlight w:val="yellow"/>
                <w:lang w:val="de-DE" w:eastAsia="it-IT"/>
              </w:rPr>
            </w:pPr>
            <w:r w:rsidRPr="00721592">
              <w:rPr>
                <w:strike/>
                <w:sz w:val="18"/>
                <w:szCs w:val="18"/>
                <w:highlight w:val="yellow"/>
                <w:lang w:val="de-DE" w:eastAsia="it-IT"/>
              </w:rPr>
              <w:t xml:space="preserve">Hat er einen </w:t>
            </w:r>
            <w:r w:rsidRPr="00721592">
              <w:rPr>
                <w:b/>
                <w:strike/>
                <w:sz w:val="18"/>
                <w:szCs w:val="18"/>
                <w:highlight w:val="yellow"/>
                <w:lang w:val="de-DE" w:eastAsia="it-IT"/>
              </w:rPr>
              <w:t>schweren Verstoß gegenüber einem oder mehreren Unterauftragnehmern begangen</w:t>
            </w:r>
            <w:r w:rsidRPr="00721592">
              <w:rPr>
                <w:strike/>
                <w:sz w:val="18"/>
                <w:szCs w:val="18"/>
                <w:highlight w:val="yellow"/>
                <w:lang w:val="de-DE" w:eastAsia="it-IT"/>
              </w:rPr>
              <w:t>?</w:t>
            </w:r>
          </w:p>
        </w:tc>
        <w:tc>
          <w:tcPr>
            <w:tcW w:w="4677" w:type="dxa"/>
            <w:tcBorders>
              <w:top w:val="single" w:sz="4" w:space="0" w:color="auto"/>
              <w:left w:val="single" w:sz="4" w:space="0" w:color="00000A"/>
              <w:bottom w:val="single" w:sz="4" w:space="0" w:color="00000A"/>
              <w:right w:val="single" w:sz="4" w:space="0" w:color="00000A"/>
            </w:tcBorders>
            <w:shd w:val="clear" w:color="auto" w:fill="FFFFFF"/>
          </w:tcPr>
          <w:p w14:paraId="2B38F318" w14:textId="77777777" w:rsidR="006072F6" w:rsidRPr="00721592" w:rsidRDefault="006072F6" w:rsidP="006C5631">
            <w:pPr>
              <w:spacing w:before="120" w:after="120"/>
              <w:rPr>
                <w:strike/>
                <w:sz w:val="18"/>
                <w:szCs w:val="18"/>
                <w:highlight w:val="yellow"/>
                <w:lang w:val="de-DE" w:eastAsia="it-IT"/>
              </w:rPr>
            </w:pPr>
            <w:r w:rsidRPr="00721592">
              <w:rPr>
                <w:strike/>
                <w:sz w:val="18"/>
                <w:szCs w:val="18"/>
                <w:highlight w:val="yellow"/>
                <w:lang w:val="it-IT" w:eastAsia="it-IT"/>
              </w:rPr>
              <w:fldChar w:fldCharType="begin">
                <w:ffData>
                  <w:name w:val="Kontrollkästchen1"/>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Ja</w:t>
            </w:r>
            <w:r w:rsidRPr="00721592">
              <w:rPr>
                <w:strike/>
                <w:sz w:val="18"/>
                <w:szCs w:val="18"/>
                <w:highlight w:val="yellow"/>
                <w:lang w:val="de-DE" w:eastAsia="it-IT"/>
              </w:rPr>
              <w:tab/>
            </w:r>
            <w:r w:rsidRPr="00721592">
              <w:rPr>
                <w:strike/>
                <w:sz w:val="18"/>
                <w:szCs w:val="18"/>
                <w:highlight w:val="yellow"/>
                <w:lang w:val="it-IT" w:eastAsia="it-IT"/>
              </w:rPr>
              <w:fldChar w:fldCharType="begin">
                <w:ffData>
                  <w:name w:val="Kontrollkästchen2"/>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Nein</w:t>
            </w:r>
          </w:p>
        </w:tc>
      </w:tr>
      <w:tr w:rsidR="006072F6" w:rsidRPr="00721592" w14:paraId="3D8A11B2" w14:textId="77777777" w:rsidTr="006C5631">
        <w:tc>
          <w:tcPr>
            <w:tcW w:w="4977" w:type="dxa"/>
            <w:tcBorders>
              <w:left w:val="single" w:sz="4" w:space="0" w:color="00000A"/>
              <w:bottom w:val="single" w:sz="4" w:space="0" w:color="auto"/>
              <w:right w:val="single" w:sz="4" w:space="0" w:color="00000A"/>
            </w:tcBorders>
            <w:shd w:val="clear" w:color="auto" w:fill="FFFFFF" w:themeFill="background1"/>
          </w:tcPr>
          <w:p w14:paraId="25821E86" w14:textId="77777777" w:rsidR="006072F6" w:rsidRPr="00721592" w:rsidRDefault="006072F6" w:rsidP="006072F6">
            <w:pPr>
              <w:pStyle w:val="Paragrafoelenco"/>
              <w:numPr>
                <w:ilvl w:val="0"/>
                <w:numId w:val="28"/>
              </w:numPr>
              <w:suppressAutoHyphens w:val="0"/>
              <w:spacing w:before="120" w:after="120"/>
              <w:ind w:hanging="155"/>
              <w:contextualSpacing/>
              <w:jc w:val="both"/>
              <w:rPr>
                <w:strike/>
                <w:kern w:val="1"/>
                <w:sz w:val="18"/>
                <w:szCs w:val="18"/>
                <w:highlight w:val="yellow"/>
                <w:lang w:val="de-DE" w:eastAsia="it-IT"/>
              </w:rPr>
            </w:pPr>
            <w:r w:rsidRPr="00721592">
              <w:rPr>
                <w:strike/>
                <w:kern w:val="1"/>
                <w:sz w:val="18"/>
                <w:szCs w:val="18"/>
                <w:highlight w:val="yellow"/>
                <w:lang w:val="de-DE" w:eastAsia="it-IT"/>
              </w:rPr>
              <w:t xml:space="preserve">Hat er oder eines der Subjekte nach Art. 94, Abs. 3 eine </w:t>
            </w:r>
            <w:r w:rsidRPr="00721592">
              <w:rPr>
                <w:b/>
                <w:bCs/>
                <w:strike/>
                <w:kern w:val="1"/>
                <w:sz w:val="18"/>
                <w:szCs w:val="18"/>
                <w:highlight w:val="yellow"/>
                <w:lang w:val="de-DE" w:eastAsia="it-IT"/>
              </w:rPr>
              <w:t>versuchte oder vollendete Straftat laut Art. 94, Abs. 1 begangen</w:t>
            </w:r>
            <w:r w:rsidRPr="00721592">
              <w:rPr>
                <w:strike/>
                <w:kern w:val="1"/>
                <w:sz w:val="18"/>
                <w:szCs w:val="18"/>
                <w:highlight w:val="yellow"/>
                <w:lang w:val="de-DE" w:eastAsia="it-IT"/>
              </w:rPr>
              <w:t>?</w:t>
            </w:r>
          </w:p>
        </w:tc>
        <w:tc>
          <w:tcPr>
            <w:tcW w:w="4677" w:type="dxa"/>
            <w:tcBorders>
              <w:left w:val="single" w:sz="4" w:space="0" w:color="00000A"/>
              <w:bottom w:val="single" w:sz="4" w:space="0" w:color="auto"/>
              <w:right w:val="single" w:sz="4" w:space="0" w:color="00000A"/>
            </w:tcBorders>
            <w:shd w:val="clear" w:color="auto" w:fill="FFFFFF"/>
          </w:tcPr>
          <w:p w14:paraId="0BD9CC94" w14:textId="77777777" w:rsidR="006072F6" w:rsidRPr="00721592" w:rsidRDefault="006072F6" w:rsidP="006C5631">
            <w:pPr>
              <w:spacing w:before="120" w:after="120"/>
              <w:rPr>
                <w:strike/>
                <w:sz w:val="18"/>
                <w:szCs w:val="18"/>
                <w:highlight w:val="yellow"/>
                <w:lang w:val="de-DE" w:eastAsia="it-IT"/>
              </w:rPr>
            </w:pPr>
            <w:r w:rsidRPr="00721592">
              <w:rPr>
                <w:strike/>
                <w:sz w:val="18"/>
                <w:szCs w:val="18"/>
                <w:highlight w:val="yellow"/>
                <w:lang w:val="it-IT" w:eastAsia="it-IT"/>
              </w:rPr>
              <w:fldChar w:fldCharType="begin">
                <w:ffData>
                  <w:name w:val="Kontrollkästchen1"/>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Ja</w:t>
            </w:r>
            <w:r w:rsidRPr="00721592">
              <w:rPr>
                <w:strike/>
                <w:sz w:val="18"/>
                <w:szCs w:val="18"/>
                <w:highlight w:val="yellow"/>
                <w:lang w:val="de-DE" w:eastAsia="it-IT"/>
              </w:rPr>
              <w:tab/>
            </w:r>
            <w:r w:rsidRPr="00721592">
              <w:rPr>
                <w:strike/>
                <w:sz w:val="18"/>
                <w:szCs w:val="18"/>
                <w:highlight w:val="yellow"/>
                <w:lang w:val="it-IT" w:eastAsia="it-IT"/>
              </w:rPr>
              <w:fldChar w:fldCharType="begin">
                <w:ffData>
                  <w:name w:val="Kontrollkästchen2"/>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Nein</w:t>
            </w:r>
          </w:p>
        </w:tc>
      </w:tr>
      <w:tr w:rsidR="006072F6" w:rsidRPr="00721592" w14:paraId="7E332550" w14:textId="77777777" w:rsidTr="006C5631">
        <w:tc>
          <w:tcPr>
            <w:tcW w:w="4977" w:type="dxa"/>
            <w:tcBorders>
              <w:left w:val="single" w:sz="4" w:space="0" w:color="00000A"/>
              <w:bottom w:val="single" w:sz="4" w:space="0" w:color="auto"/>
              <w:right w:val="single" w:sz="4" w:space="0" w:color="00000A"/>
            </w:tcBorders>
            <w:shd w:val="clear" w:color="auto" w:fill="FFFFFF" w:themeFill="background1"/>
          </w:tcPr>
          <w:p w14:paraId="74D5C1E3" w14:textId="77777777" w:rsidR="006072F6" w:rsidRPr="00721592" w:rsidRDefault="006072F6" w:rsidP="006072F6">
            <w:pPr>
              <w:pStyle w:val="Paragrafoelenco"/>
              <w:numPr>
                <w:ilvl w:val="0"/>
                <w:numId w:val="28"/>
              </w:numPr>
              <w:suppressAutoHyphens w:val="0"/>
              <w:spacing w:before="120" w:after="120"/>
              <w:ind w:hanging="155"/>
              <w:contextualSpacing/>
              <w:jc w:val="both"/>
              <w:rPr>
                <w:strike/>
                <w:kern w:val="1"/>
                <w:sz w:val="18"/>
                <w:szCs w:val="18"/>
                <w:highlight w:val="yellow"/>
                <w:lang w:val="de-DE" w:eastAsia="it-IT"/>
              </w:rPr>
            </w:pPr>
            <w:r w:rsidRPr="00721592">
              <w:rPr>
                <w:strike/>
                <w:kern w:val="1"/>
                <w:sz w:val="18"/>
                <w:szCs w:val="18"/>
                <w:highlight w:val="yellow"/>
                <w:lang w:val="de-DE" w:eastAsia="it-IT"/>
              </w:rPr>
              <w:t xml:space="preserve">Hat er oder eines der Subjekte nach Art. 94, Abs. 3 eine </w:t>
            </w:r>
            <w:r w:rsidRPr="00721592">
              <w:rPr>
                <w:b/>
                <w:bCs/>
                <w:strike/>
                <w:kern w:val="1"/>
                <w:sz w:val="18"/>
                <w:szCs w:val="18"/>
                <w:highlight w:val="yellow"/>
                <w:lang w:val="de-DE" w:eastAsia="it-IT"/>
              </w:rPr>
              <w:t>der nachfolgenden vollendeten Straftaten begangen</w:t>
            </w:r>
            <w:r w:rsidRPr="00721592">
              <w:rPr>
                <w:strike/>
                <w:kern w:val="1"/>
                <w:sz w:val="18"/>
                <w:szCs w:val="18"/>
                <w:highlight w:val="yellow"/>
                <w:lang w:val="de-DE" w:eastAsia="it-IT"/>
              </w:rPr>
              <w:t>?</w:t>
            </w:r>
          </w:p>
        </w:tc>
        <w:tc>
          <w:tcPr>
            <w:tcW w:w="4677" w:type="dxa"/>
            <w:tcBorders>
              <w:left w:val="single" w:sz="4" w:space="0" w:color="00000A"/>
              <w:bottom w:val="single" w:sz="4" w:space="0" w:color="auto"/>
              <w:right w:val="single" w:sz="4" w:space="0" w:color="00000A"/>
            </w:tcBorders>
            <w:shd w:val="clear" w:color="auto" w:fill="FFFFFF"/>
          </w:tcPr>
          <w:p w14:paraId="477C14B4" w14:textId="77777777" w:rsidR="006072F6" w:rsidRPr="00721592" w:rsidRDefault="006072F6" w:rsidP="006C5631">
            <w:pPr>
              <w:spacing w:before="120" w:after="120"/>
              <w:rPr>
                <w:strike/>
                <w:sz w:val="18"/>
                <w:szCs w:val="18"/>
                <w:highlight w:val="yellow"/>
                <w:lang w:val="de-DE" w:eastAsia="it-IT"/>
              </w:rPr>
            </w:pPr>
            <w:r w:rsidRPr="00721592">
              <w:rPr>
                <w:strike/>
                <w:sz w:val="18"/>
                <w:szCs w:val="18"/>
                <w:highlight w:val="yellow"/>
                <w:lang w:val="it-IT" w:eastAsia="it-IT"/>
              </w:rPr>
              <w:fldChar w:fldCharType="begin">
                <w:ffData>
                  <w:name w:val="Kontrollkästchen1"/>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Ja</w:t>
            </w:r>
            <w:r w:rsidRPr="00721592">
              <w:rPr>
                <w:strike/>
                <w:sz w:val="18"/>
                <w:szCs w:val="18"/>
                <w:highlight w:val="yellow"/>
                <w:lang w:val="de-DE" w:eastAsia="it-IT"/>
              </w:rPr>
              <w:tab/>
            </w:r>
            <w:r w:rsidRPr="00721592">
              <w:rPr>
                <w:strike/>
                <w:sz w:val="18"/>
                <w:szCs w:val="18"/>
                <w:highlight w:val="yellow"/>
                <w:lang w:val="it-IT" w:eastAsia="it-IT"/>
              </w:rPr>
              <w:fldChar w:fldCharType="begin">
                <w:ffData>
                  <w:name w:val="Kontrollkästchen2"/>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Nein</w:t>
            </w:r>
          </w:p>
        </w:tc>
      </w:tr>
      <w:tr w:rsidR="006072F6" w:rsidRPr="00721592" w14:paraId="0D046D9E" w14:textId="77777777" w:rsidTr="006C5631">
        <w:tc>
          <w:tcPr>
            <w:tcW w:w="4977" w:type="dxa"/>
            <w:tcBorders>
              <w:left w:val="single" w:sz="4" w:space="0" w:color="00000A"/>
              <w:bottom w:val="single" w:sz="4" w:space="0" w:color="auto"/>
              <w:right w:val="single" w:sz="4" w:space="0" w:color="00000A"/>
            </w:tcBorders>
            <w:shd w:val="clear" w:color="auto" w:fill="FFFFFF" w:themeFill="background1"/>
          </w:tcPr>
          <w:p w14:paraId="0B2B6BCC" w14:textId="77777777" w:rsidR="006072F6" w:rsidRPr="00721592" w:rsidRDefault="006072F6" w:rsidP="006072F6">
            <w:pPr>
              <w:pStyle w:val="Paragrafoelenco"/>
              <w:numPr>
                <w:ilvl w:val="0"/>
                <w:numId w:val="29"/>
              </w:numPr>
              <w:suppressAutoHyphens w:val="0"/>
              <w:spacing w:before="120" w:after="120"/>
              <w:ind w:left="709" w:hanging="357"/>
              <w:contextualSpacing/>
              <w:rPr>
                <w:strike/>
                <w:kern w:val="1"/>
                <w:sz w:val="18"/>
                <w:szCs w:val="18"/>
                <w:highlight w:val="yellow"/>
                <w:lang w:val="de-DE" w:eastAsia="it-IT"/>
              </w:rPr>
            </w:pPr>
            <w:r w:rsidRPr="00721592">
              <w:rPr>
                <w:b/>
                <w:bCs/>
                <w:strike/>
                <w:kern w:val="1"/>
                <w:sz w:val="18"/>
                <w:szCs w:val="18"/>
                <w:highlight w:val="yellow"/>
                <w:lang w:val="de-DE" w:eastAsia="it-IT"/>
              </w:rPr>
              <w:t>unbefugte Ausübung eines Berufs</w:t>
            </w:r>
            <w:r w:rsidRPr="00721592">
              <w:rPr>
                <w:strike/>
                <w:kern w:val="1"/>
                <w:sz w:val="18"/>
                <w:szCs w:val="18"/>
                <w:highlight w:val="yellow"/>
                <w:lang w:val="de-DE" w:eastAsia="it-IT"/>
              </w:rPr>
              <w:t xml:space="preserve"> gemäß Art. 348 des Strafgesetzbuches?</w:t>
            </w:r>
          </w:p>
        </w:tc>
        <w:tc>
          <w:tcPr>
            <w:tcW w:w="4677" w:type="dxa"/>
            <w:tcBorders>
              <w:left w:val="single" w:sz="4" w:space="0" w:color="00000A"/>
              <w:bottom w:val="single" w:sz="4" w:space="0" w:color="auto"/>
              <w:right w:val="single" w:sz="4" w:space="0" w:color="00000A"/>
            </w:tcBorders>
            <w:shd w:val="clear" w:color="auto" w:fill="FFFFFF"/>
          </w:tcPr>
          <w:p w14:paraId="1BD31CCC" w14:textId="77777777" w:rsidR="006072F6" w:rsidRPr="00721592" w:rsidRDefault="006072F6" w:rsidP="006C5631">
            <w:pPr>
              <w:spacing w:before="120" w:after="120"/>
              <w:rPr>
                <w:strike/>
                <w:sz w:val="18"/>
                <w:szCs w:val="18"/>
                <w:highlight w:val="yellow"/>
                <w:lang w:val="de-DE" w:eastAsia="it-IT"/>
              </w:rPr>
            </w:pPr>
            <w:r w:rsidRPr="00721592">
              <w:rPr>
                <w:strike/>
                <w:sz w:val="18"/>
                <w:szCs w:val="18"/>
                <w:highlight w:val="yellow"/>
                <w:lang w:val="it-IT" w:eastAsia="it-IT"/>
              </w:rPr>
              <w:fldChar w:fldCharType="begin">
                <w:ffData>
                  <w:name w:val="Kontrollkästchen1"/>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Ja</w:t>
            </w:r>
            <w:r w:rsidRPr="00721592">
              <w:rPr>
                <w:strike/>
                <w:sz w:val="18"/>
                <w:szCs w:val="18"/>
                <w:highlight w:val="yellow"/>
                <w:lang w:val="de-DE" w:eastAsia="it-IT"/>
              </w:rPr>
              <w:tab/>
            </w:r>
            <w:r w:rsidRPr="00721592">
              <w:rPr>
                <w:strike/>
                <w:sz w:val="18"/>
                <w:szCs w:val="18"/>
                <w:highlight w:val="yellow"/>
                <w:lang w:val="it-IT" w:eastAsia="it-IT"/>
              </w:rPr>
              <w:fldChar w:fldCharType="begin">
                <w:ffData>
                  <w:name w:val="Kontrollkästchen2"/>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Nein</w:t>
            </w:r>
          </w:p>
        </w:tc>
      </w:tr>
      <w:tr w:rsidR="006072F6" w:rsidRPr="00721592" w14:paraId="07D608C9" w14:textId="77777777" w:rsidTr="006C5631">
        <w:tc>
          <w:tcPr>
            <w:tcW w:w="4977" w:type="dxa"/>
            <w:tcBorders>
              <w:left w:val="single" w:sz="4" w:space="0" w:color="00000A"/>
              <w:bottom w:val="single" w:sz="4" w:space="0" w:color="auto"/>
              <w:right w:val="single" w:sz="4" w:space="0" w:color="00000A"/>
            </w:tcBorders>
            <w:shd w:val="clear" w:color="auto" w:fill="FFFFFF" w:themeFill="background1"/>
          </w:tcPr>
          <w:p w14:paraId="7DEE0004" w14:textId="77777777" w:rsidR="006072F6" w:rsidRPr="00721592" w:rsidRDefault="006072F6" w:rsidP="006072F6">
            <w:pPr>
              <w:pStyle w:val="Paragrafoelenco"/>
              <w:numPr>
                <w:ilvl w:val="0"/>
                <w:numId w:val="29"/>
              </w:numPr>
              <w:suppressAutoHyphens w:val="0"/>
              <w:spacing w:before="120" w:after="120"/>
              <w:ind w:left="709" w:hanging="357"/>
              <w:contextualSpacing/>
              <w:jc w:val="both"/>
              <w:rPr>
                <w:strike/>
                <w:kern w:val="1"/>
                <w:sz w:val="18"/>
                <w:szCs w:val="18"/>
                <w:highlight w:val="yellow"/>
                <w:lang w:val="de-DE" w:eastAsia="it-IT"/>
              </w:rPr>
            </w:pPr>
            <w:r w:rsidRPr="00721592">
              <w:rPr>
                <w:b/>
                <w:bCs/>
                <w:strike/>
                <w:kern w:val="1"/>
                <w:sz w:val="18"/>
                <w:szCs w:val="18"/>
                <w:highlight w:val="yellow"/>
                <w:lang w:val="de-DE" w:eastAsia="it-IT"/>
              </w:rPr>
              <w:t xml:space="preserve">einfacher Bankrott, betrügerischer Bankrott, unterlassene Meldung der im Konkursinventar </w:t>
            </w:r>
            <w:r w:rsidRPr="00721592">
              <w:rPr>
                <w:b/>
                <w:bCs/>
                <w:strike/>
                <w:kern w:val="1"/>
                <w:sz w:val="18"/>
                <w:szCs w:val="18"/>
                <w:highlight w:val="yellow"/>
                <w:lang w:val="de-DE" w:eastAsia="it-IT"/>
              </w:rPr>
              <w:lastRenderedPageBreak/>
              <w:t>aufzunehmenden Gütern</w:t>
            </w:r>
            <w:r w:rsidRPr="00721592">
              <w:rPr>
                <w:strike/>
                <w:kern w:val="1"/>
                <w:sz w:val="18"/>
                <w:szCs w:val="18"/>
                <w:highlight w:val="yellow"/>
                <w:lang w:val="de-DE" w:eastAsia="it-IT"/>
              </w:rPr>
              <w:t xml:space="preserve"> oder </w:t>
            </w:r>
            <w:r w:rsidRPr="00721592">
              <w:rPr>
                <w:b/>
                <w:bCs/>
                <w:strike/>
                <w:kern w:val="1"/>
                <w:sz w:val="18"/>
                <w:szCs w:val="18"/>
                <w:highlight w:val="yellow"/>
                <w:lang w:val="de-DE" w:eastAsia="it-IT"/>
              </w:rPr>
              <w:t>missbräuchliche Kreditbeanspruchung</w:t>
            </w:r>
            <w:r w:rsidRPr="00721592">
              <w:rPr>
                <w:strike/>
                <w:kern w:val="1"/>
                <w:sz w:val="18"/>
                <w:szCs w:val="18"/>
                <w:highlight w:val="yellow"/>
                <w:lang w:val="de-DE" w:eastAsia="it-IT"/>
              </w:rPr>
              <w:t>?</w:t>
            </w:r>
          </w:p>
        </w:tc>
        <w:tc>
          <w:tcPr>
            <w:tcW w:w="4677" w:type="dxa"/>
            <w:tcBorders>
              <w:left w:val="single" w:sz="4" w:space="0" w:color="00000A"/>
              <w:bottom w:val="single" w:sz="4" w:space="0" w:color="auto"/>
              <w:right w:val="single" w:sz="4" w:space="0" w:color="00000A"/>
            </w:tcBorders>
            <w:shd w:val="clear" w:color="auto" w:fill="FFFFFF"/>
          </w:tcPr>
          <w:p w14:paraId="2E838D72" w14:textId="77777777" w:rsidR="006072F6" w:rsidRPr="00721592" w:rsidRDefault="006072F6" w:rsidP="006C5631">
            <w:pPr>
              <w:spacing w:before="120" w:after="120"/>
              <w:rPr>
                <w:strike/>
                <w:sz w:val="18"/>
                <w:szCs w:val="18"/>
                <w:highlight w:val="yellow"/>
                <w:lang w:val="de-DE" w:eastAsia="it-IT"/>
              </w:rPr>
            </w:pPr>
            <w:r w:rsidRPr="00721592">
              <w:rPr>
                <w:strike/>
                <w:sz w:val="18"/>
                <w:szCs w:val="18"/>
                <w:highlight w:val="yellow"/>
                <w:lang w:val="it-IT" w:eastAsia="it-IT"/>
              </w:rPr>
              <w:lastRenderedPageBreak/>
              <w:fldChar w:fldCharType="begin">
                <w:ffData>
                  <w:name w:val="Kontrollkästchen1"/>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Ja</w:t>
            </w:r>
            <w:r w:rsidRPr="00721592">
              <w:rPr>
                <w:strike/>
                <w:sz w:val="18"/>
                <w:szCs w:val="18"/>
                <w:highlight w:val="yellow"/>
                <w:lang w:val="de-DE" w:eastAsia="it-IT"/>
              </w:rPr>
              <w:tab/>
            </w:r>
            <w:r w:rsidRPr="00721592">
              <w:rPr>
                <w:strike/>
                <w:sz w:val="18"/>
                <w:szCs w:val="18"/>
                <w:highlight w:val="yellow"/>
                <w:lang w:val="it-IT" w:eastAsia="it-IT"/>
              </w:rPr>
              <w:fldChar w:fldCharType="begin">
                <w:ffData>
                  <w:name w:val="Kontrollkästchen2"/>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Nein</w:t>
            </w:r>
          </w:p>
        </w:tc>
      </w:tr>
      <w:tr w:rsidR="006072F6" w:rsidRPr="00721592" w14:paraId="1D2E37B6" w14:textId="77777777" w:rsidTr="006C5631">
        <w:tc>
          <w:tcPr>
            <w:tcW w:w="4977" w:type="dxa"/>
            <w:tcBorders>
              <w:left w:val="single" w:sz="4" w:space="0" w:color="00000A"/>
              <w:bottom w:val="single" w:sz="4" w:space="0" w:color="auto"/>
              <w:right w:val="single" w:sz="4" w:space="0" w:color="00000A"/>
            </w:tcBorders>
            <w:shd w:val="clear" w:color="auto" w:fill="FFFFFF" w:themeFill="background1"/>
          </w:tcPr>
          <w:p w14:paraId="391BCD9A" w14:textId="77777777" w:rsidR="006072F6" w:rsidRPr="00721592" w:rsidRDefault="006072F6" w:rsidP="006072F6">
            <w:pPr>
              <w:pStyle w:val="Paragrafoelenco"/>
              <w:numPr>
                <w:ilvl w:val="0"/>
                <w:numId w:val="29"/>
              </w:numPr>
              <w:suppressAutoHyphens w:val="0"/>
              <w:spacing w:before="120" w:after="120"/>
              <w:ind w:left="709" w:hanging="357"/>
              <w:contextualSpacing/>
              <w:jc w:val="both"/>
              <w:rPr>
                <w:strike/>
                <w:kern w:val="1"/>
                <w:sz w:val="18"/>
                <w:szCs w:val="18"/>
                <w:highlight w:val="yellow"/>
                <w:lang w:val="de-DE" w:eastAsia="it-IT"/>
              </w:rPr>
            </w:pPr>
            <w:r w:rsidRPr="00721592">
              <w:rPr>
                <w:b/>
                <w:bCs/>
                <w:strike/>
                <w:kern w:val="1"/>
                <w:sz w:val="18"/>
                <w:szCs w:val="18"/>
                <w:highlight w:val="yellow"/>
                <w:lang w:val="de-DE" w:eastAsia="it-IT"/>
              </w:rPr>
              <w:t>Steuerdelikte</w:t>
            </w:r>
            <w:r w:rsidRPr="00721592">
              <w:rPr>
                <w:strike/>
                <w:kern w:val="1"/>
                <w:sz w:val="18"/>
                <w:szCs w:val="18"/>
                <w:highlight w:val="yellow"/>
                <w:lang w:val="de-DE" w:eastAsia="it-IT"/>
              </w:rPr>
              <w:t xml:space="preserve"> nach </w:t>
            </w:r>
            <w:proofErr w:type="spellStart"/>
            <w:r w:rsidRPr="00721592">
              <w:rPr>
                <w:strike/>
                <w:kern w:val="1"/>
                <w:sz w:val="18"/>
                <w:szCs w:val="18"/>
                <w:highlight w:val="yellow"/>
                <w:lang w:val="de-DE" w:eastAsia="it-IT"/>
              </w:rPr>
              <w:t>GvD</w:t>
            </w:r>
            <w:proofErr w:type="spellEnd"/>
            <w:r w:rsidRPr="00721592">
              <w:rPr>
                <w:strike/>
                <w:kern w:val="1"/>
                <w:sz w:val="18"/>
                <w:szCs w:val="18"/>
                <w:highlight w:val="yellow"/>
                <w:lang w:val="de-DE" w:eastAsia="it-IT"/>
              </w:rPr>
              <w:t xml:space="preserve"> Nr. 74/2000, </w:t>
            </w:r>
            <w:r w:rsidRPr="00721592">
              <w:rPr>
                <w:b/>
                <w:bCs/>
                <w:strike/>
                <w:kern w:val="1"/>
                <w:sz w:val="18"/>
                <w:szCs w:val="18"/>
                <w:highlight w:val="yellow"/>
                <w:lang w:val="de-DE" w:eastAsia="it-IT"/>
              </w:rPr>
              <w:t>Gesellschaftsdelikte</w:t>
            </w:r>
            <w:r w:rsidRPr="00721592">
              <w:rPr>
                <w:strike/>
                <w:kern w:val="1"/>
                <w:sz w:val="18"/>
                <w:szCs w:val="18"/>
                <w:highlight w:val="yellow"/>
                <w:lang w:val="de-DE" w:eastAsia="it-IT"/>
              </w:rPr>
              <w:t xml:space="preserve"> laut </w:t>
            </w:r>
            <w:proofErr w:type="spellStart"/>
            <w:r w:rsidRPr="00721592">
              <w:rPr>
                <w:strike/>
                <w:kern w:val="1"/>
                <w:sz w:val="18"/>
                <w:szCs w:val="18"/>
                <w:highlight w:val="yellow"/>
                <w:lang w:val="de-DE" w:eastAsia="it-IT"/>
              </w:rPr>
              <w:t>Artt</w:t>
            </w:r>
            <w:proofErr w:type="spellEnd"/>
            <w:r w:rsidRPr="00721592">
              <w:rPr>
                <w:strike/>
                <w:kern w:val="1"/>
                <w:sz w:val="18"/>
                <w:szCs w:val="18"/>
                <w:highlight w:val="yellow"/>
                <w:lang w:val="de-DE" w:eastAsia="it-IT"/>
              </w:rPr>
              <w:t xml:space="preserve">. 2621 und ff. des Zivilgesetzbuches oder </w:t>
            </w:r>
            <w:r w:rsidRPr="00721592">
              <w:rPr>
                <w:b/>
                <w:bCs/>
                <w:strike/>
                <w:kern w:val="1"/>
                <w:sz w:val="18"/>
                <w:szCs w:val="18"/>
                <w:highlight w:val="yellow"/>
                <w:lang w:val="de-DE" w:eastAsia="it-IT"/>
              </w:rPr>
              <w:t>Verbrechen gegen Gewerbe und Handel</w:t>
            </w:r>
            <w:r w:rsidRPr="00721592">
              <w:rPr>
                <w:strike/>
                <w:kern w:val="1"/>
                <w:sz w:val="18"/>
                <w:szCs w:val="18"/>
                <w:highlight w:val="yellow"/>
                <w:lang w:val="de-DE" w:eastAsia="it-IT"/>
              </w:rPr>
              <w:t xml:space="preserve"> laut </w:t>
            </w:r>
            <w:proofErr w:type="spellStart"/>
            <w:r w:rsidRPr="00721592">
              <w:rPr>
                <w:strike/>
                <w:kern w:val="1"/>
                <w:sz w:val="18"/>
                <w:szCs w:val="18"/>
                <w:highlight w:val="yellow"/>
                <w:lang w:val="de-DE" w:eastAsia="it-IT"/>
              </w:rPr>
              <w:t>Artt</w:t>
            </w:r>
            <w:proofErr w:type="spellEnd"/>
            <w:r w:rsidRPr="00721592">
              <w:rPr>
                <w:strike/>
                <w:kern w:val="1"/>
                <w:sz w:val="18"/>
                <w:szCs w:val="18"/>
                <w:highlight w:val="yellow"/>
                <w:lang w:val="de-DE" w:eastAsia="it-IT"/>
              </w:rPr>
              <w:t>. 513 bis 517 des Strafgesetzbuches?</w:t>
            </w:r>
          </w:p>
        </w:tc>
        <w:tc>
          <w:tcPr>
            <w:tcW w:w="4677" w:type="dxa"/>
            <w:tcBorders>
              <w:left w:val="single" w:sz="4" w:space="0" w:color="00000A"/>
              <w:bottom w:val="single" w:sz="4" w:space="0" w:color="auto"/>
              <w:right w:val="single" w:sz="4" w:space="0" w:color="00000A"/>
            </w:tcBorders>
            <w:shd w:val="clear" w:color="auto" w:fill="FFFFFF"/>
          </w:tcPr>
          <w:p w14:paraId="7AAB6AD4" w14:textId="77777777" w:rsidR="006072F6" w:rsidRPr="00721592" w:rsidRDefault="006072F6" w:rsidP="006C5631">
            <w:pPr>
              <w:spacing w:before="120" w:after="120"/>
              <w:rPr>
                <w:strike/>
                <w:sz w:val="18"/>
                <w:szCs w:val="18"/>
                <w:highlight w:val="yellow"/>
                <w:lang w:val="de-DE" w:eastAsia="it-IT"/>
              </w:rPr>
            </w:pPr>
            <w:r w:rsidRPr="00721592">
              <w:rPr>
                <w:strike/>
                <w:sz w:val="18"/>
                <w:szCs w:val="18"/>
                <w:highlight w:val="yellow"/>
                <w:lang w:val="it-IT" w:eastAsia="it-IT"/>
              </w:rPr>
              <w:fldChar w:fldCharType="begin">
                <w:ffData>
                  <w:name w:val="Kontrollkästchen1"/>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Ja</w:t>
            </w:r>
            <w:r w:rsidRPr="00721592">
              <w:rPr>
                <w:strike/>
                <w:sz w:val="18"/>
                <w:szCs w:val="18"/>
                <w:highlight w:val="yellow"/>
                <w:lang w:val="de-DE" w:eastAsia="it-IT"/>
              </w:rPr>
              <w:tab/>
            </w:r>
            <w:r w:rsidRPr="00721592">
              <w:rPr>
                <w:strike/>
                <w:sz w:val="18"/>
                <w:szCs w:val="18"/>
                <w:highlight w:val="yellow"/>
                <w:lang w:val="it-IT" w:eastAsia="it-IT"/>
              </w:rPr>
              <w:fldChar w:fldCharType="begin">
                <w:ffData>
                  <w:name w:val="Kontrollkästchen2"/>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Nein</w:t>
            </w:r>
          </w:p>
        </w:tc>
      </w:tr>
      <w:tr w:rsidR="006072F6" w:rsidRPr="00721592" w14:paraId="382B85B9" w14:textId="77777777" w:rsidTr="006C5631">
        <w:tc>
          <w:tcPr>
            <w:tcW w:w="4977" w:type="dxa"/>
            <w:tcBorders>
              <w:left w:val="single" w:sz="4" w:space="0" w:color="00000A"/>
              <w:bottom w:val="single" w:sz="4" w:space="0" w:color="auto"/>
              <w:right w:val="single" w:sz="4" w:space="0" w:color="00000A"/>
            </w:tcBorders>
            <w:shd w:val="clear" w:color="auto" w:fill="FFFFFF" w:themeFill="background1"/>
          </w:tcPr>
          <w:p w14:paraId="111BFBCA" w14:textId="77777777" w:rsidR="006072F6" w:rsidRPr="00721592" w:rsidRDefault="006072F6" w:rsidP="006072F6">
            <w:pPr>
              <w:pStyle w:val="Paragrafoelenco"/>
              <w:numPr>
                <w:ilvl w:val="0"/>
                <w:numId w:val="29"/>
              </w:numPr>
              <w:suppressAutoHyphens w:val="0"/>
              <w:spacing w:before="120" w:after="120"/>
              <w:ind w:left="709" w:hanging="357"/>
              <w:contextualSpacing/>
              <w:jc w:val="both"/>
              <w:rPr>
                <w:strike/>
                <w:kern w:val="1"/>
                <w:sz w:val="18"/>
                <w:szCs w:val="18"/>
                <w:highlight w:val="yellow"/>
                <w:lang w:val="de-DE" w:eastAsia="it-IT"/>
              </w:rPr>
            </w:pPr>
            <w:r w:rsidRPr="00721592">
              <w:rPr>
                <w:b/>
                <w:bCs/>
                <w:strike/>
                <w:kern w:val="1"/>
                <w:sz w:val="18"/>
                <w:szCs w:val="18"/>
                <w:highlight w:val="yellow"/>
                <w:lang w:val="de-DE" w:eastAsia="it-IT"/>
              </w:rPr>
              <w:t>baurechtliche Vergehen</w:t>
            </w:r>
            <w:r w:rsidRPr="00721592">
              <w:rPr>
                <w:strike/>
                <w:kern w:val="1"/>
                <w:sz w:val="18"/>
                <w:szCs w:val="18"/>
                <w:highlight w:val="yellow"/>
                <w:lang w:val="de-DE" w:eastAsia="it-IT"/>
              </w:rPr>
              <w:t xml:space="preserve"> nach Art. 44, Abs. 1, Buchst. b) und c) des DPR Nr. 380/2001, </w:t>
            </w:r>
            <w:r w:rsidRPr="00721592">
              <w:rPr>
                <w:b/>
                <w:bCs/>
                <w:strike/>
                <w:kern w:val="1"/>
                <w:sz w:val="18"/>
                <w:szCs w:val="18"/>
                <w:highlight w:val="yellow"/>
                <w:lang w:val="de-DE" w:eastAsia="it-IT"/>
              </w:rPr>
              <w:t>mit Bezug auf die Vergabe von Bauarbeiten sowie Architekten- oder Ingenieurleistungen</w:t>
            </w:r>
            <w:r w:rsidRPr="00721592">
              <w:rPr>
                <w:strike/>
                <w:kern w:val="1"/>
                <w:sz w:val="18"/>
                <w:szCs w:val="18"/>
                <w:highlight w:val="yellow"/>
                <w:lang w:val="de-DE" w:eastAsia="it-IT"/>
              </w:rPr>
              <w:t>?</w:t>
            </w:r>
          </w:p>
        </w:tc>
        <w:tc>
          <w:tcPr>
            <w:tcW w:w="4677" w:type="dxa"/>
            <w:tcBorders>
              <w:left w:val="single" w:sz="4" w:space="0" w:color="00000A"/>
              <w:bottom w:val="single" w:sz="4" w:space="0" w:color="auto"/>
              <w:right w:val="single" w:sz="4" w:space="0" w:color="00000A"/>
            </w:tcBorders>
            <w:shd w:val="clear" w:color="auto" w:fill="FFFFFF"/>
          </w:tcPr>
          <w:p w14:paraId="79973079" w14:textId="77777777" w:rsidR="006072F6" w:rsidRPr="00721592" w:rsidRDefault="006072F6" w:rsidP="006C5631">
            <w:pPr>
              <w:spacing w:before="120" w:after="120"/>
              <w:rPr>
                <w:strike/>
                <w:sz w:val="18"/>
                <w:szCs w:val="18"/>
                <w:highlight w:val="yellow"/>
                <w:lang w:val="de-DE" w:eastAsia="it-IT"/>
              </w:rPr>
            </w:pPr>
            <w:r w:rsidRPr="00721592">
              <w:rPr>
                <w:strike/>
                <w:sz w:val="18"/>
                <w:szCs w:val="18"/>
                <w:highlight w:val="yellow"/>
                <w:lang w:val="it-IT" w:eastAsia="it-IT"/>
              </w:rPr>
              <w:fldChar w:fldCharType="begin">
                <w:ffData>
                  <w:name w:val="Kontrollkästchen1"/>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Ja</w:t>
            </w:r>
            <w:r w:rsidRPr="00721592">
              <w:rPr>
                <w:strike/>
                <w:sz w:val="18"/>
                <w:szCs w:val="18"/>
                <w:highlight w:val="yellow"/>
                <w:lang w:val="de-DE" w:eastAsia="it-IT"/>
              </w:rPr>
              <w:tab/>
            </w:r>
            <w:r w:rsidRPr="00721592">
              <w:rPr>
                <w:strike/>
                <w:sz w:val="18"/>
                <w:szCs w:val="18"/>
                <w:highlight w:val="yellow"/>
                <w:lang w:val="it-IT" w:eastAsia="it-IT"/>
              </w:rPr>
              <w:fldChar w:fldCharType="begin">
                <w:ffData>
                  <w:name w:val="Kontrollkästchen2"/>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Nein</w:t>
            </w:r>
          </w:p>
        </w:tc>
      </w:tr>
      <w:tr w:rsidR="006072F6" w:rsidRPr="00721592" w14:paraId="27CC86A2" w14:textId="77777777" w:rsidTr="006C5631">
        <w:tc>
          <w:tcPr>
            <w:tcW w:w="4977" w:type="dxa"/>
            <w:tcBorders>
              <w:left w:val="single" w:sz="4" w:space="0" w:color="00000A"/>
              <w:bottom w:val="single" w:sz="4" w:space="0" w:color="auto"/>
              <w:right w:val="single" w:sz="4" w:space="0" w:color="00000A"/>
            </w:tcBorders>
            <w:shd w:val="clear" w:color="auto" w:fill="FFFFFF" w:themeFill="background1"/>
          </w:tcPr>
          <w:p w14:paraId="78B5D61B" w14:textId="77777777" w:rsidR="006072F6" w:rsidRPr="00721592" w:rsidRDefault="006072F6" w:rsidP="006072F6">
            <w:pPr>
              <w:pStyle w:val="Paragrafoelenco"/>
              <w:numPr>
                <w:ilvl w:val="0"/>
                <w:numId w:val="29"/>
              </w:numPr>
              <w:suppressAutoHyphens w:val="0"/>
              <w:spacing w:before="120" w:after="120"/>
              <w:ind w:left="709" w:hanging="357"/>
              <w:contextualSpacing/>
              <w:jc w:val="both"/>
              <w:rPr>
                <w:strike/>
                <w:kern w:val="1"/>
                <w:sz w:val="18"/>
                <w:szCs w:val="18"/>
                <w:highlight w:val="yellow"/>
                <w:lang w:val="de-DE" w:eastAsia="it-IT"/>
              </w:rPr>
            </w:pPr>
            <w:r w:rsidRPr="00721592">
              <w:rPr>
                <w:b/>
                <w:bCs/>
                <w:strike/>
                <w:kern w:val="1"/>
                <w:sz w:val="18"/>
                <w:szCs w:val="18"/>
                <w:highlight w:val="yellow"/>
                <w:lang w:val="de-DE" w:eastAsia="it-IT"/>
              </w:rPr>
              <w:t xml:space="preserve">Straftaten nach </w:t>
            </w:r>
            <w:proofErr w:type="spellStart"/>
            <w:r w:rsidRPr="00721592">
              <w:rPr>
                <w:b/>
                <w:bCs/>
                <w:strike/>
                <w:kern w:val="1"/>
                <w:sz w:val="18"/>
                <w:szCs w:val="18"/>
                <w:highlight w:val="yellow"/>
                <w:lang w:val="de-DE" w:eastAsia="it-IT"/>
              </w:rPr>
              <w:t>GvD</w:t>
            </w:r>
            <w:proofErr w:type="spellEnd"/>
            <w:r w:rsidRPr="00721592">
              <w:rPr>
                <w:b/>
                <w:bCs/>
                <w:strike/>
                <w:kern w:val="1"/>
                <w:sz w:val="18"/>
                <w:szCs w:val="18"/>
                <w:highlight w:val="yellow"/>
                <w:lang w:val="de-DE" w:eastAsia="it-IT"/>
              </w:rPr>
              <w:t xml:space="preserve"> Nr. 231/2001</w:t>
            </w:r>
            <w:r w:rsidRPr="00721592">
              <w:rPr>
                <w:strike/>
                <w:kern w:val="1"/>
                <w:sz w:val="18"/>
                <w:szCs w:val="18"/>
                <w:highlight w:val="yellow"/>
                <w:lang w:val="de-DE" w:eastAsia="it-IT"/>
              </w:rPr>
              <w:t>?</w:t>
            </w:r>
          </w:p>
        </w:tc>
        <w:tc>
          <w:tcPr>
            <w:tcW w:w="4677" w:type="dxa"/>
            <w:tcBorders>
              <w:left w:val="single" w:sz="4" w:space="0" w:color="00000A"/>
              <w:bottom w:val="single" w:sz="4" w:space="0" w:color="auto"/>
              <w:right w:val="single" w:sz="4" w:space="0" w:color="00000A"/>
            </w:tcBorders>
            <w:shd w:val="clear" w:color="auto" w:fill="FFFFFF"/>
          </w:tcPr>
          <w:p w14:paraId="72E3CA15" w14:textId="77777777" w:rsidR="006072F6" w:rsidRPr="00721592" w:rsidRDefault="006072F6" w:rsidP="006C5631">
            <w:pPr>
              <w:spacing w:before="120" w:after="120"/>
              <w:rPr>
                <w:strike/>
                <w:sz w:val="18"/>
                <w:szCs w:val="18"/>
                <w:highlight w:val="yellow"/>
                <w:lang w:val="it-IT" w:eastAsia="it-IT"/>
              </w:rPr>
            </w:pPr>
            <w:r w:rsidRPr="00721592">
              <w:rPr>
                <w:strike/>
                <w:sz w:val="18"/>
                <w:szCs w:val="18"/>
                <w:highlight w:val="yellow"/>
                <w:lang w:val="it-IT" w:eastAsia="it-IT"/>
              </w:rPr>
              <w:fldChar w:fldCharType="begin">
                <w:ffData>
                  <w:name w:val="Kontrollkästchen1"/>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Ja</w:t>
            </w:r>
            <w:r w:rsidRPr="00721592">
              <w:rPr>
                <w:strike/>
                <w:sz w:val="18"/>
                <w:szCs w:val="18"/>
                <w:highlight w:val="yellow"/>
                <w:lang w:val="de-DE" w:eastAsia="it-IT"/>
              </w:rPr>
              <w:tab/>
            </w:r>
            <w:r w:rsidRPr="00721592">
              <w:rPr>
                <w:strike/>
                <w:sz w:val="18"/>
                <w:szCs w:val="18"/>
                <w:highlight w:val="yellow"/>
                <w:lang w:val="it-IT" w:eastAsia="it-IT"/>
              </w:rPr>
              <w:fldChar w:fldCharType="begin">
                <w:ffData>
                  <w:name w:val="Kontrollkästchen2"/>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Nein</w:t>
            </w:r>
          </w:p>
        </w:tc>
      </w:tr>
      <w:tr w:rsidR="006072F6" w:rsidRPr="00721592" w14:paraId="115AB18F" w14:textId="77777777" w:rsidTr="006C5631">
        <w:tc>
          <w:tcPr>
            <w:tcW w:w="4977" w:type="dxa"/>
            <w:tcBorders>
              <w:left w:val="single" w:sz="4" w:space="0" w:color="00000A"/>
              <w:bottom w:val="single" w:sz="4" w:space="0" w:color="auto"/>
              <w:right w:val="single" w:sz="4" w:space="0" w:color="00000A"/>
            </w:tcBorders>
            <w:shd w:val="clear" w:color="auto" w:fill="FFFFFF" w:themeFill="background1"/>
          </w:tcPr>
          <w:p w14:paraId="6C55CA31" w14:textId="77777777" w:rsidR="006072F6" w:rsidRPr="00721592" w:rsidRDefault="006072F6" w:rsidP="006C5631">
            <w:pPr>
              <w:spacing w:before="120" w:after="120"/>
              <w:jc w:val="both"/>
              <w:rPr>
                <w:b/>
                <w:bCs/>
                <w:strike/>
                <w:kern w:val="1"/>
                <w:sz w:val="18"/>
                <w:szCs w:val="18"/>
                <w:highlight w:val="yellow"/>
                <w:lang w:val="de-DE" w:eastAsia="it-IT"/>
              </w:rPr>
            </w:pPr>
            <w:r w:rsidRPr="00721592">
              <w:rPr>
                <w:b/>
                <w:strike/>
                <w:sz w:val="18"/>
                <w:szCs w:val="18"/>
                <w:highlight w:val="yellow"/>
                <w:lang w:val="de-DE" w:eastAsia="it-IT"/>
              </w:rPr>
              <w:t>FALLS EINE IN DEN OBIGEN BUCHSTABEN BESCHRIEBENEN SITUATIONEN ZUTRIFFT, FOLGENDES AUSFÜLLEN:</w:t>
            </w:r>
          </w:p>
        </w:tc>
        <w:tc>
          <w:tcPr>
            <w:tcW w:w="4677" w:type="dxa"/>
            <w:tcBorders>
              <w:left w:val="single" w:sz="4" w:space="0" w:color="00000A"/>
              <w:bottom w:val="single" w:sz="4" w:space="0" w:color="auto"/>
              <w:right w:val="single" w:sz="4" w:space="0" w:color="00000A"/>
            </w:tcBorders>
            <w:shd w:val="clear" w:color="auto" w:fill="FFFFFF"/>
          </w:tcPr>
          <w:p w14:paraId="323AB5BC" w14:textId="77777777" w:rsidR="006072F6" w:rsidRPr="00721592" w:rsidRDefault="006072F6" w:rsidP="006C5631">
            <w:pPr>
              <w:spacing w:before="120" w:after="120"/>
              <w:rPr>
                <w:strike/>
                <w:sz w:val="18"/>
                <w:szCs w:val="18"/>
                <w:highlight w:val="yellow"/>
                <w:lang w:val="de-DE" w:eastAsia="it-IT"/>
              </w:rPr>
            </w:pPr>
          </w:p>
        </w:tc>
      </w:tr>
      <w:tr w:rsidR="006072F6" w:rsidRPr="00721592" w14:paraId="7FD003A9" w14:textId="77777777" w:rsidTr="006C5631">
        <w:tc>
          <w:tcPr>
            <w:tcW w:w="4977" w:type="dxa"/>
            <w:tcBorders>
              <w:left w:val="single" w:sz="4" w:space="0" w:color="00000A"/>
              <w:bottom w:val="single" w:sz="4" w:space="0" w:color="auto"/>
              <w:right w:val="single" w:sz="4" w:space="0" w:color="00000A"/>
            </w:tcBorders>
            <w:shd w:val="clear" w:color="auto" w:fill="FFFFFF" w:themeFill="background1"/>
          </w:tcPr>
          <w:p w14:paraId="5F5A80A2" w14:textId="77777777" w:rsidR="006072F6" w:rsidRPr="00721592" w:rsidRDefault="006072F6" w:rsidP="006C5631">
            <w:pPr>
              <w:spacing w:before="120" w:after="120"/>
              <w:jc w:val="both"/>
              <w:rPr>
                <w:b/>
                <w:bCs/>
                <w:strike/>
                <w:kern w:val="1"/>
                <w:sz w:val="18"/>
                <w:szCs w:val="18"/>
                <w:highlight w:val="yellow"/>
                <w:lang w:val="de-DE" w:eastAsia="it-IT"/>
              </w:rPr>
            </w:pPr>
            <w:r w:rsidRPr="00721592">
              <w:rPr>
                <w:strike/>
                <w:sz w:val="18"/>
                <w:szCs w:val="18"/>
                <w:highlight w:val="yellow"/>
                <w:lang w:val="de-DE" w:eastAsia="it-IT"/>
              </w:rPr>
              <w:t>Detaillierte Angaben über die Art der strafbaren Handlung und über die Feststellungsmodalität (z.B. mit Urteil oder Maßnahme anderer Art):</w:t>
            </w:r>
          </w:p>
        </w:tc>
        <w:tc>
          <w:tcPr>
            <w:tcW w:w="4677" w:type="dxa"/>
            <w:tcBorders>
              <w:left w:val="single" w:sz="4" w:space="0" w:color="00000A"/>
              <w:bottom w:val="single" w:sz="4" w:space="0" w:color="auto"/>
              <w:right w:val="single" w:sz="4" w:space="0" w:color="00000A"/>
            </w:tcBorders>
            <w:shd w:val="clear" w:color="auto" w:fill="FFFFFF"/>
          </w:tcPr>
          <w:p w14:paraId="2E059DD8" w14:textId="77777777" w:rsidR="006072F6" w:rsidRPr="00721592" w:rsidRDefault="006072F6" w:rsidP="006C5631">
            <w:pPr>
              <w:spacing w:before="120" w:after="20"/>
              <w:jc w:val="both"/>
              <w:rPr>
                <w:strike/>
                <w:sz w:val="18"/>
                <w:szCs w:val="18"/>
                <w:highlight w:val="yellow"/>
                <w:lang w:val="de-DE" w:eastAsia="it-IT"/>
              </w:rPr>
            </w:pPr>
            <w:r w:rsidRPr="00721592">
              <w:rPr>
                <w:strike/>
                <w:sz w:val="18"/>
                <w:szCs w:val="18"/>
                <w:highlight w:val="yellow"/>
                <w:lang w:val="de-DE" w:eastAsia="it-IT"/>
              </w:rPr>
              <w:t xml:space="preserve">[strafbare Handlung] </w:t>
            </w:r>
            <w:r w:rsidRPr="00721592">
              <w:rPr>
                <w:strike/>
                <w:sz w:val="18"/>
                <w:highlight w:val="yellow"/>
                <w:lang w:val="it-IT" w:eastAsia="it-IT"/>
              </w:rPr>
              <w:fldChar w:fldCharType="begin">
                <w:ffData>
                  <w:name w:val="Text45"/>
                  <w:enabled/>
                  <w:calcOnExit w:val="0"/>
                  <w:textInput/>
                </w:ffData>
              </w:fldChar>
            </w:r>
            <w:r w:rsidRPr="00721592">
              <w:rPr>
                <w:strike/>
                <w:sz w:val="18"/>
                <w:highlight w:val="yellow"/>
                <w:lang w:val="de-DE" w:eastAsia="it-IT"/>
              </w:rPr>
              <w:instrText xml:space="preserve"> FORMTEXT </w:instrText>
            </w:r>
            <w:r w:rsidRPr="00721592">
              <w:rPr>
                <w:strike/>
                <w:sz w:val="18"/>
                <w:highlight w:val="yellow"/>
                <w:lang w:val="it-IT" w:eastAsia="it-IT"/>
              </w:rPr>
            </w:r>
            <w:r w:rsidRPr="00721592">
              <w:rPr>
                <w:strike/>
                <w:sz w:val="18"/>
                <w:highlight w:val="yellow"/>
                <w:lang w:val="it-IT" w:eastAsia="it-IT"/>
              </w:rPr>
              <w:fldChar w:fldCharType="separate"/>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fldChar w:fldCharType="end"/>
            </w:r>
          </w:p>
          <w:p w14:paraId="28853CE4" w14:textId="77777777" w:rsidR="006072F6" w:rsidRPr="00721592" w:rsidRDefault="006072F6" w:rsidP="006C5631">
            <w:pPr>
              <w:spacing w:before="20" w:after="20"/>
              <w:jc w:val="both"/>
              <w:rPr>
                <w:strike/>
                <w:sz w:val="18"/>
                <w:szCs w:val="18"/>
                <w:highlight w:val="yellow"/>
                <w:lang w:val="de-DE" w:eastAsia="it-IT"/>
              </w:rPr>
            </w:pPr>
            <w:r w:rsidRPr="00721592">
              <w:rPr>
                <w:strike/>
                <w:sz w:val="18"/>
                <w:szCs w:val="18"/>
                <w:highlight w:val="yellow"/>
                <w:lang w:val="de-DE" w:eastAsia="it-IT"/>
              </w:rPr>
              <w:t xml:space="preserve">[Nummer und Datum des Urteils/Maßnahme] </w:t>
            </w:r>
            <w:r w:rsidRPr="00721592">
              <w:rPr>
                <w:strike/>
                <w:sz w:val="18"/>
                <w:highlight w:val="yellow"/>
                <w:lang w:val="it-IT" w:eastAsia="it-IT"/>
              </w:rPr>
              <w:fldChar w:fldCharType="begin">
                <w:ffData>
                  <w:name w:val="Text45"/>
                  <w:enabled/>
                  <w:calcOnExit w:val="0"/>
                  <w:textInput/>
                </w:ffData>
              </w:fldChar>
            </w:r>
            <w:r w:rsidRPr="00721592">
              <w:rPr>
                <w:strike/>
                <w:sz w:val="18"/>
                <w:highlight w:val="yellow"/>
                <w:lang w:val="de-DE" w:eastAsia="it-IT"/>
              </w:rPr>
              <w:instrText xml:space="preserve"> FORMTEXT </w:instrText>
            </w:r>
            <w:r w:rsidRPr="00721592">
              <w:rPr>
                <w:strike/>
                <w:sz w:val="18"/>
                <w:highlight w:val="yellow"/>
                <w:lang w:val="it-IT" w:eastAsia="it-IT"/>
              </w:rPr>
            </w:r>
            <w:r w:rsidRPr="00721592">
              <w:rPr>
                <w:strike/>
                <w:sz w:val="18"/>
                <w:highlight w:val="yellow"/>
                <w:lang w:val="it-IT" w:eastAsia="it-IT"/>
              </w:rPr>
              <w:fldChar w:fldCharType="separate"/>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fldChar w:fldCharType="end"/>
            </w:r>
          </w:p>
          <w:p w14:paraId="1A7DAD01" w14:textId="77777777" w:rsidR="006072F6" w:rsidRPr="00721592" w:rsidRDefault="006072F6" w:rsidP="006C5631">
            <w:pPr>
              <w:spacing w:before="20" w:after="20"/>
              <w:jc w:val="both"/>
              <w:rPr>
                <w:strike/>
                <w:sz w:val="18"/>
                <w:szCs w:val="18"/>
                <w:highlight w:val="yellow"/>
                <w:lang w:val="de-DE" w:eastAsia="it-IT"/>
              </w:rPr>
            </w:pPr>
            <w:r w:rsidRPr="00721592">
              <w:rPr>
                <w:strike/>
                <w:sz w:val="18"/>
                <w:szCs w:val="18"/>
                <w:highlight w:val="yellow"/>
                <w:lang w:val="de-DE" w:eastAsia="it-IT"/>
              </w:rPr>
              <w:t xml:space="preserve">[zuständiges Amt] </w:t>
            </w:r>
            <w:r w:rsidRPr="00721592">
              <w:rPr>
                <w:strike/>
                <w:sz w:val="18"/>
                <w:highlight w:val="yellow"/>
                <w:lang w:val="it-IT" w:eastAsia="it-IT"/>
              </w:rPr>
              <w:fldChar w:fldCharType="begin">
                <w:ffData>
                  <w:name w:val="Text45"/>
                  <w:enabled/>
                  <w:calcOnExit w:val="0"/>
                  <w:textInput/>
                </w:ffData>
              </w:fldChar>
            </w:r>
            <w:r w:rsidRPr="00721592">
              <w:rPr>
                <w:strike/>
                <w:sz w:val="18"/>
                <w:highlight w:val="yellow"/>
                <w:lang w:val="de-DE" w:eastAsia="it-IT"/>
              </w:rPr>
              <w:instrText xml:space="preserve"> FORMTEXT </w:instrText>
            </w:r>
            <w:r w:rsidRPr="00721592">
              <w:rPr>
                <w:strike/>
                <w:sz w:val="18"/>
                <w:highlight w:val="yellow"/>
                <w:lang w:val="it-IT" w:eastAsia="it-IT"/>
              </w:rPr>
            </w:r>
            <w:r w:rsidRPr="00721592">
              <w:rPr>
                <w:strike/>
                <w:sz w:val="18"/>
                <w:highlight w:val="yellow"/>
                <w:lang w:val="it-IT" w:eastAsia="it-IT"/>
              </w:rPr>
              <w:fldChar w:fldCharType="separate"/>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fldChar w:fldCharType="end"/>
            </w:r>
          </w:p>
          <w:p w14:paraId="6262BF5A" w14:textId="77777777" w:rsidR="006072F6" w:rsidRPr="00721592" w:rsidRDefault="006072F6" w:rsidP="006C5631">
            <w:pPr>
              <w:spacing w:before="20" w:after="20"/>
              <w:jc w:val="both"/>
              <w:rPr>
                <w:strike/>
                <w:sz w:val="18"/>
                <w:szCs w:val="18"/>
                <w:highlight w:val="yellow"/>
                <w:lang w:val="de-DE" w:eastAsia="it-IT"/>
              </w:rPr>
            </w:pPr>
            <w:r w:rsidRPr="00721592">
              <w:rPr>
                <w:strike/>
                <w:sz w:val="18"/>
                <w:szCs w:val="18"/>
                <w:highlight w:val="yellow"/>
                <w:lang w:val="de-DE" w:eastAsia="it-IT"/>
              </w:rPr>
              <w:t xml:space="preserve">[Adresse] </w:t>
            </w:r>
            <w:r w:rsidRPr="00721592">
              <w:rPr>
                <w:strike/>
                <w:sz w:val="18"/>
                <w:highlight w:val="yellow"/>
                <w:lang w:val="it-IT" w:eastAsia="it-IT"/>
              </w:rPr>
              <w:fldChar w:fldCharType="begin">
                <w:ffData>
                  <w:name w:val="Text45"/>
                  <w:enabled/>
                  <w:calcOnExit w:val="0"/>
                  <w:textInput/>
                </w:ffData>
              </w:fldChar>
            </w:r>
            <w:r w:rsidRPr="00721592">
              <w:rPr>
                <w:strike/>
                <w:sz w:val="18"/>
                <w:highlight w:val="yellow"/>
                <w:lang w:val="de-DE" w:eastAsia="it-IT"/>
              </w:rPr>
              <w:instrText xml:space="preserve"> FORMTEXT </w:instrText>
            </w:r>
            <w:r w:rsidRPr="00721592">
              <w:rPr>
                <w:strike/>
                <w:sz w:val="18"/>
                <w:highlight w:val="yellow"/>
                <w:lang w:val="it-IT" w:eastAsia="it-IT"/>
              </w:rPr>
            </w:r>
            <w:r w:rsidRPr="00721592">
              <w:rPr>
                <w:strike/>
                <w:sz w:val="18"/>
                <w:highlight w:val="yellow"/>
                <w:lang w:val="it-IT" w:eastAsia="it-IT"/>
              </w:rPr>
              <w:fldChar w:fldCharType="separate"/>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fldChar w:fldCharType="end"/>
            </w:r>
          </w:p>
          <w:p w14:paraId="0153BE2F" w14:textId="77777777" w:rsidR="006072F6" w:rsidRPr="00721592" w:rsidRDefault="006072F6" w:rsidP="006C5631">
            <w:pPr>
              <w:spacing w:before="20" w:after="20"/>
              <w:jc w:val="both"/>
              <w:rPr>
                <w:strike/>
                <w:sz w:val="18"/>
                <w:szCs w:val="18"/>
                <w:highlight w:val="yellow"/>
                <w:lang w:val="de-DE" w:eastAsia="it-IT"/>
              </w:rPr>
            </w:pPr>
            <w:r w:rsidRPr="00721592">
              <w:rPr>
                <w:strike/>
                <w:sz w:val="18"/>
                <w:szCs w:val="18"/>
                <w:highlight w:val="yellow"/>
                <w:lang w:val="de-DE" w:eastAsia="it-IT"/>
              </w:rPr>
              <w:t xml:space="preserve">[PEC] </w:t>
            </w:r>
            <w:r w:rsidRPr="00721592">
              <w:rPr>
                <w:strike/>
                <w:sz w:val="18"/>
                <w:highlight w:val="yellow"/>
                <w:lang w:val="it-IT" w:eastAsia="it-IT"/>
              </w:rPr>
              <w:fldChar w:fldCharType="begin">
                <w:ffData>
                  <w:name w:val="Text45"/>
                  <w:enabled/>
                  <w:calcOnExit w:val="0"/>
                  <w:textInput/>
                </w:ffData>
              </w:fldChar>
            </w:r>
            <w:r w:rsidRPr="00721592">
              <w:rPr>
                <w:strike/>
                <w:sz w:val="18"/>
                <w:highlight w:val="yellow"/>
                <w:lang w:val="de-DE" w:eastAsia="it-IT"/>
              </w:rPr>
              <w:instrText xml:space="preserve"> FORMTEXT </w:instrText>
            </w:r>
            <w:r w:rsidRPr="00721592">
              <w:rPr>
                <w:strike/>
                <w:sz w:val="18"/>
                <w:highlight w:val="yellow"/>
                <w:lang w:val="it-IT" w:eastAsia="it-IT"/>
              </w:rPr>
            </w:r>
            <w:r w:rsidRPr="00721592">
              <w:rPr>
                <w:strike/>
                <w:sz w:val="18"/>
                <w:highlight w:val="yellow"/>
                <w:lang w:val="it-IT" w:eastAsia="it-IT"/>
              </w:rPr>
              <w:fldChar w:fldCharType="separate"/>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fldChar w:fldCharType="end"/>
            </w:r>
          </w:p>
          <w:p w14:paraId="04B3C66D" w14:textId="77777777" w:rsidR="006072F6" w:rsidRPr="00721592" w:rsidRDefault="006072F6" w:rsidP="006C5631">
            <w:pPr>
              <w:spacing w:before="20" w:after="120"/>
              <w:rPr>
                <w:strike/>
                <w:sz w:val="18"/>
                <w:szCs w:val="18"/>
                <w:highlight w:val="yellow"/>
                <w:lang w:val="de-DE" w:eastAsia="it-IT"/>
              </w:rPr>
            </w:pPr>
            <w:r w:rsidRPr="00721592">
              <w:rPr>
                <w:strike/>
                <w:sz w:val="18"/>
                <w:szCs w:val="18"/>
                <w:highlight w:val="yellow"/>
                <w:lang w:val="de-DE" w:eastAsia="it-IT"/>
              </w:rPr>
              <w:t xml:space="preserve">[E-Mail] </w:t>
            </w:r>
            <w:r w:rsidRPr="00721592">
              <w:rPr>
                <w:rStyle w:val="Rimandonotaapidipagina"/>
                <w:strike/>
                <w:sz w:val="18"/>
                <w:szCs w:val="18"/>
                <w:highlight w:val="yellow"/>
                <w:lang w:val="it-IT" w:eastAsia="it-IT"/>
              </w:rPr>
              <w:footnoteReference w:id="17"/>
            </w:r>
            <w:r w:rsidRPr="00721592">
              <w:rPr>
                <w:rFonts w:ascii="Times New Roman" w:hAnsi="Times New Roman"/>
                <w:strike/>
                <w:sz w:val="18"/>
                <w:szCs w:val="18"/>
                <w:highlight w:val="yellow"/>
                <w:lang w:val="de-DE" w:eastAsia="it-IT"/>
              </w:rPr>
              <w:t xml:space="preserve"> </w:t>
            </w:r>
            <w:r w:rsidRPr="00721592">
              <w:rPr>
                <w:strike/>
                <w:sz w:val="18"/>
                <w:highlight w:val="yellow"/>
                <w:lang w:val="it-IT" w:eastAsia="it-IT"/>
              </w:rPr>
              <w:fldChar w:fldCharType="begin">
                <w:ffData>
                  <w:name w:val="Text45"/>
                  <w:enabled/>
                  <w:calcOnExit w:val="0"/>
                  <w:textInput/>
                </w:ffData>
              </w:fldChar>
            </w:r>
            <w:r w:rsidRPr="00721592">
              <w:rPr>
                <w:strike/>
                <w:sz w:val="18"/>
                <w:highlight w:val="yellow"/>
                <w:lang w:val="de-DE" w:eastAsia="it-IT"/>
              </w:rPr>
              <w:instrText xml:space="preserve"> FORMTEXT </w:instrText>
            </w:r>
            <w:r w:rsidRPr="00721592">
              <w:rPr>
                <w:strike/>
                <w:sz w:val="18"/>
                <w:highlight w:val="yellow"/>
                <w:lang w:val="it-IT" w:eastAsia="it-IT"/>
              </w:rPr>
            </w:r>
            <w:r w:rsidRPr="00721592">
              <w:rPr>
                <w:strike/>
                <w:sz w:val="18"/>
                <w:highlight w:val="yellow"/>
                <w:lang w:val="it-IT" w:eastAsia="it-IT"/>
              </w:rPr>
              <w:fldChar w:fldCharType="separate"/>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fldChar w:fldCharType="end"/>
            </w:r>
            <w:r w:rsidRPr="00721592">
              <w:rPr>
                <w:rFonts w:ascii="Times New Roman" w:hAnsi="Times New Roman"/>
                <w:strike/>
                <w:sz w:val="18"/>
                <w:szCs w:val="18"/>
                <w:highlight w:val="yellow"/>
                <w:lang w:val="de-DE" w:eastAsia="it-IT"/>
              </w:rPr>
              <w:tab/>
            </w:r>
            <w:r w:rsidRPr="00721592">
              <w:rPr>
                <w:strike/>
                <w:sz w:val="18"/>
                <w:szCs w:val="18"/>
                <w:highlight w:val="yellow"/>
                <w:lang w:val="de-DE" w:eastAsia="it-IT"/>
              </w:rPr>
              <w:t xml:space="preserve">[Fax] </w:t>
            </w:r>
            <w:r w:rsidRPr="00721592">
              <w:rPr>
                <w:strike/>
                <w:sz w:val="18"/>
                <w:szCs w:val="18"/>
                <w:highlight w:val="yellow"/>
                <w:vertAlign w:val="superscript"/>
                <w:lang w:val="de-DE" w:eastAsia="it-IT"/>
              </w:rPr>
              <w:t>8</w:t>
            </w:r>
            <w:r w:rsidRPr="00721592">
              <w:rPr>
                <w:strike/>
                <w:sz w:val="16"/>
                <w:szCs w:val="18"/>
                <w:highlight w:val="yellow"/>
                <w:vertAlign w:val="superscript"/>
                <w:lang w:val="de-DE" w:eastAsia="it-IT"/>
              </w:rPr>
              <w:t xml:space="preserve"> </w:t>
            </w:r>
            <w:r w:rsidRPr="00721592">
              <w:rPr>
                <w:strike/>
                <w:sz w:val="18"/>
                <w:highlight w:val="yellow"/>
                <w:lang w:val="it-IT" w:eastAsia="it-IT"/>
              </w:rPr>
              <w:fldChar w:fldCharType="begin">
                <w:ffData>
                  <w:name w:val="Text45"/>
                  <w:enabled/>
                  <w:calcOnExit w:val="0"/>
                  <w:textInput/>
                </w:ffData>
              </w:fldChar>
            </w:r>
            <w:r w:rsidRPr="00721592">
              <w:rPr>
                <w:strike/>
                <w:sz w:val="18"/>
                <w:highlight w:val="yellow"/>
                <w:lang w:val="de-DE" w:eastAsia="it-IT"/>
              </w:rPr>
              <w:instrText xml:space="preserve"> FORMTEXT </w:instrText>
            </w:r>
            <w:r w:rsidRPr="00721592">
              <w:rPr>
                <w:strike/>
                <w:sz w:val="18"/>
                <w:highlight w:val="yellow"/>
                <w:lang w:val="it-IT" w:eastAsia="it-IT"/>
              </w:rPr>
            </w:r>
            <w:r w:rsidRPr="00721592">
              <w:rPr>
                <w:strike/>
                <w:sz w:val="18"/>
                <w:highlight w:val="yellow"/>
                <w:lang w:val="it-IT" w:eastAsia="it-IT"/>
              </w:rPr>
              <w:fldChar w:fldCharType="separate"/>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t> </w:t>
            </w:r>
            <w:r w:rsidRPr="00721592">
              <w:rPr>
                <w:strike/>
                <w:sz w:val="18"/>
                <w:highlight w:val="yellow"/>
                <w:lang w:val="it-IT" w:eastAsia="it-IT"/>
              </w:rPr>
              <w:fldChar w:fldCharType="end"/>
            </w:r>
          </w:p>
        </w:tc>
      </w:tr>
      <w:tr w:rsidR="006072F6" w:rsidRPr="00721592" w14:paraId="19568699" w14:textId="77777777" w:rsidTr="006C5631">
        <w:tc>
          <w:tcPr>
            <w:tcW w:w="4977" w:type="dxa"/>
            <w:tcBorders>
              <w:left w:val="single" w:sz="4" w:space="0" w:color="00000A"/>
              <w:right w:val="single" w:sz="4" w:space="0" w:color="00000A"/>
            </w:tcBorders>
            <w:shd w:val="clear" w:color="auto" w:fill="FFFFFF" w:themeFill="background1"/>
          </w:tcPr>
          <w:p w14:paraId="6A295B58" w14:textId="77777777" w:rsidR="006072F6" w:rsidRPr="00721592" w:rsidRDefault="006072F6" w:rsidP="006C5631">
            <w:pPr>
              <w:spacing w:before="120" w:after="120"/>
              <w:jc w:val="both"/>
              <w:rPr>
                <w:b/>
                <w:bCs/>
                <w:strike/>
                <w:kern w:val="1"/>
                <w:sz w:val="18"/>
                <w:szCs w:val="18"/>
                <w:highlight w:val="yellow"/>
                <w:lang w:val="de-DE" w:eastAsia="it-IT"/>
              </w:rPr>
            </w:pPr>
            <w:r w:rsidRPr="00721592">
              <w:rPr>
                <w:strike/>
                <w:sz w:val="18"/>
                <w:szCs w:val="18"/>
                <w:highlight w:val="yellow"/>
                <w:lang w:val="de-DE" w:eastAsia="it-IT"/>
              </w:rPr>
              <w:t>Angeben ob der Wirtschaftsteilnehmer:</w:t>
            </w:r>
          </w:p>
        </w:tc>
        <w:tc>
          <w:tcPr>
            <w:tcW w:w="4677" w:type="dxa"/>
            <w:tcBorders>
              <w:left w:val="single" w:sz="4" w:space="0" w:color="00000A"/>
              <w:right w:val="single" w:sz="4" w:space="0" w:color="00000A"/>
            </w:tcBorders>
            <w:shd w:val="clear" w:color="auto" w:fill="FFFFFF"/>
          </w:tcPr>
          <w:p w14:paraId="4FA21D9A" w14:textId="77777777" w:rsidR="006072F6" w:rsidRPr="00721592" w:rsidRDefault="006072F6" w:rsidP="006C5631">
            <w:pPr>
              <w:spacing w:before="120" w:after="120"/>
              <w:rPr>
                <w:strike/>
                <w:sz w:val="18"/>
                <w:szCs w:val="18"/>
                <w:highlight w:val="yellow"/>
                <w:lang w:val="it-IT" w:eastAsia="it-IT"/>
              </w:rPr>
            </w:pPr>
          </w:p>
        </w:tc>
      </w:tr>
      <w:tr w:rsidR="006072F6" w:rsidRPr="00721592" w14:paraId="6D3BB04F" w14:textId="77777777" w:rsidTr="006C5631">
        <w:tc>
          <w:tcPr>
            <w:tcW w:w="4977" w:type="dxa"/>
            <w:tcBorders>
              <w:left w:val="single" w:sz="4" w:space="0" w:color="00000A"/>
              <w:right w:val="single" w:sz="4" w:space="0" w:color="00000A"/>
            </w:tcBorders>
            <w:shd w:val="clear" w:color="auto" w:fill="FFFFFF" w:themeFill="background1"/>
          </w:tcPr>
          <w:p w14:paraId="27765368" w14:textId="77777777" w:rsidR="006072F6" w:rsidRPr="00721592" w:rsidRDefault="006072F6" w:rsidP="006072F6">
            <w:pPr>
              <w:pStyle w:val="Paragrafoelenco"/>
              <w:numPr>
                <w:ilvl w:val="0"/>
                <w:numId w:val="31"/>
              </w:numPr>
              <w:suppressAutoHyphens w:val="0"/>
              <w:spacing w:before="120" w:after="120"/>
              <w:contextualSpacing/>
              <w:jc w:val="both"/>
              <w:rPr>
                <w:b/>
                <w:bCs/>
                <w:strike/>
                <w:kern w:val="1"/>
                <w:sz w:val="18"/>
                <w:szCs w:val="18"/>
                <w:highlight w:val="yellow"/>
                <w:lang w:val="de-DE" w:eastAsia="it-IT"/>
              </w:rPr>
            </w:pPr>
            <w:r w:rsidRPr="00721592">
              <w:rPr>
                <w:strike/>
                <w:sz w:val="18"/>
                <w:szCs w:val="18"/>
                <w:highlight w:val="yellow"/>
                <w:lang w:val="de-DE"/>
              </w:rPr>
              <w:t>jeglichen durch die Straftat oder das rechtswidrige Verhalten verursachten Schaden ersetzt hat?</w:t>
            </w:r>
          </w:p>
        </w:tc>
        <w:tc>
          <w:tcPr>
            <w:tcW w:w="4677" w:type="dxa"/>
            <w:tcBorders>
              <w:left w:val="single" w:sz="4" w:space="0" w:color="00000A"/>
              <w:right w:val="single" w:sz="4" w:space="0" w:color="00000A"/>
            </w:tcBorders>
            <w:shd w:val="clear" w:color="auto" w:fill="FFFFFF"/>
          </w:tcPr>
          <w:p w14:paraId="016A7CA0" w14:textId="77777777" w:rsidR="006072F6" w:rsidRPr="00721592" w:rsidRDefault="006072F6" w:rsidP="006C5631">
            <w:pPr>
              <w:spacing w:before="120" w:after="120"/>
              <w:rPr>
                <w:strike/>
                <w:sz w:val="18"/>
                <w:szCs w:val="18"/>
                <w:highlight w:val="yellow"/>
                <w:lang w:val="it-IT" w:eastAsia="it-IT"/>
              </w:rPr>
            </w:pPr>
            <w:r w:rsidRPr="00721592">
              <w:rPr>
                <w:strike/>
                <w:sz w:val="18"/>
                <w:szCs w:val="18"/>
                <w:highlight w:val="yellow"/>
                <w:lang w:val="it-IT" w:eastAsia="it-IT"/>
              </w:rPr>
              <w:fldChar w:fldCharType="begin">
                <w:ffData>
                  <w:name w:val="Kontrollkästchen1"/>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Ja</w:t>
            </w:r>
            <w:r w:rsidRPr="00721592">
              <w:rPr>
                <w:strike/>
                <w:sz w:val="18"/>
                <w:szCs w:val="18"/>
                <w:highlight w:val="yellow"/>
                <w:lang w:val="de-DE" w:eastAsia="it-IT"/>
              </w:rPr>
              <w:tab/>
            </w:r>
            <w:r w:rsidRPr="00721592">
              <w:rPr>
                <w:strike/>
                <w:sz w:val="18"/>
                <w:szCs w:val="18"/>
                <w:highlight w:val="yellow"/>
                <w:lang w:val="it-IT" w:eastAsia="it-IT"/>
              </w:rPr>
              <w:fldChar w:fldCharType="begin">
                <w:ffData>
                  <w:name w:val="Kontrollkästchen2"/>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Nein</w:t>
            </w:r>
          </w:p>
        </w:tc>
      </w:tr>
      <w:tr w:rsidR="006072F6" w:rsidRPr="00721592" w14:paraId="3C09FE8D" w14:textId="77777777" w:rsidTr="006C5631">
        <w:tc>
          <w:tcPr>
            <w:tcW w:w="4977" w:type="dxa"/>
            <w:tcBorders>
              <w:left w:val="single" w:sz="4" w:space="0" w:color="00000A"/>
              <w:right w:val="single" w:sz="4" w:space="0" w:color="00000A"/>
            </w:tcBorders>
            <w:shd w:val="clear" w:color="auto" w:fill="FFFFFF" w:themeFill="background1"/>
          </w:tcPr>
          <w:p w14:paraId="25E7AAA8" w14:textId="77777777" w:rsidR="006072F6" w:rsidRPr="00721592" w:rsidRDefault="006072F6" w:rsidP="006C5631">
            <w:pPr>
              <w:spacing w:before="120" w:after="120"/>
              <w:jc w:val="center"/>
              <w:rPr>
                <w:b/>
                <w:bCs/>
                <w:strike/>
                <w:kern w:val="1"/>
                <w:sz w:val="18"/>
                <w:szCs w:val="18"/>
                <w:highlight w:val="yellow"/>
                <w:lang w:val="de-DE" w:eastAsia="it-IT"/>
              </w:rPr>
            </w:pPr>
            <w:r w:rsidRPr="00721592">
              <w:rPr>
                <w:strike/>
                <w:sz w:val="18"/>
                <w:szCs w:val="18"/>
                <w:highlight w:val="yellow"/>
                <w:lang w:val="de-DE" w:eastAsia="it-IT"/>
              </w:rPr>
              <w:t>oder</w:t>
            </w:r>
          </w:p>
        </w:tc>
        <w:tc>
          <w:tcPr>
            <w:tcW w:w="4677" w:type="dxa"/>
            <w:tcBorders>
              <w:left w:val="single" w:sz="4" w:space="0" w:color="00000A"/>
              <w:right w:val="single" w:sz="4" w:space="0" w:color="00000A"/>
            </w:tcBorders>
            <w:shd w:val="clear" w:color="auto" w:fill="FFFFFF"/>
          </w:tcPr>
          <w:p w14:paraId="438AB9E2" w14:textId="77777777" w:rsidR="006072F6" w:rsidRPr="00721592" w:rsidRDefault="006072F6" w:rsidP="006C5631">
            <w:pPr>
              <w:spacing w:before="120" w:after="120"/>
              <w:rPr>
                <w:strike/>
                <w:sz w:val="18"/>
                <w:szCs w:val="18"/>
                <w:highlight w:val="yellow"/>
                <w:lang w:val="it-IT" w:eastAsia="it-IT"/>
              </w:rPr>
            </w:pPr>
          </w:p>
        </w:tc>
      </w:tr>
      <w:tr w:rsidR="006072F6" w:rsidRPr="00721592" w14:paraId="612BC3F5" w14:textId="77777777" w:rsidTr="006C5631">
        <w:tc>
          <w:tcPr>
            <w:tcW w:w="4977" w:type="dxa"/>
            <w:tcBorders>
              <w:left w:val="single" w:sz="4" w:space="0" w:color="00000A"/>
              <w:right w:val="single" w:sz="4" w:space="0" w:color="00000A"/>
            </w:tcBorders>
            <w:shd w:val="clear" w:color="auto" w:fill="FFFFFF" w:themeFill="background1"/>
          </w:tcPr>
          <w:p w14:paraId="66772CD4" w14:textId="77777777" w:rsidR="006072F6" w:rsidRPr="00721592" w:rsidRDefault="006072F6" w:rsidP="006072F6">
            <w:pPr>
              <w:pStyle w:val="Paragrafoelenco"/>
              <w:numPr>
                <w:ilvl w:val="0"/>
                <w:numId w:val="31"/>
              </w:numPr>
              <w:suppressAutoHyphens w:val="0"/>
              <w:spacing w:before="120" w:after="120"/>
              <w:contextualSpacing/>
              <w:jc w:val="both"/>
              <w:rPr>
                <w:b/>
                <w:bCs/>
                <w:strike/>
                <w:kern w:val="1"/>
                <w:sz w:val="18"/>
                <w:szCs w:val="18"/>
                <w:highlight w:val="yellow"/>
                <w:lang w:val="de-DE" w:eastAsia="it-IT"/>
              </w:rPr>
            </w:pPr>
            <w:r w:rsidRPr="00721592">
              <w:rPr>
                <w:strike/>
                <w:sz w:val="18"/>
                <w:szCs w:val="18"/>
                <w:highlight w:val="yellow"/>
                <w:lang w:val="de-DE" w:eastAsia="it-IT"/>
              </w:rPr>
              <w:t xml:space="preserve">sich verpflichtet hat, </w:t>
            </w:r>
            <w:r w:rsidRPr="00721592">
              <w:rPr>
                <w:strike/>
                <w:sz w:val="18"/>
                <w:szCs w:val="18"/>
                <w:highlight w:val="yellow"/>
                <w:lang w:val="de-DE"/>
              </w:rPr>
              <w:t xml:space="preserve">jeglichen durch die Straftat oder das rechtswidrige Verhalten verursachten Schaden </w:t>
            </w:r>
            <w:r w:rsidRPr="00721592">
              <w:rPr>
                <w:strike/>
                <w:sz w:val="18"/>
                <w:szCs w:val="18"/>
                <w:highlight w:val="yellow"/>
                <w:lang w:val="de-DE" w:eastAsia="it-IT"/>
              </w:rPr>
              <w:t>zu ersetzen?</w:t>
            </w:r>
          </w:p>
        </w:tc>
        <w:tc>
          <w:tcPr>
            <w:tcW w:w="4677" w:type="dxa"/>
            <w:tcBorders>
              <w:left w:val="single" w:sz="4" w:space="0" w:color="00000A"/>
              <w:right w:val="single" w:sz="4" w:space="0" w:color="00000A"/>
            </w:tcBorders>
            <w:shd w:val="clear" w:color="auto" w:fill="FFFFFF"/>
          </w:tcPr>
          <w:p w14:paraId="04FFB768" w14:textId="77777777" w:rsidR="006072F6" w:rsidRPr="00721592" w:rsidRDefault="006072F6" w:rsidP="006C5631">
            <w:pPr>
              <w:spacing w:before="120" w:after="120"/>
              <w:rPr>
                <w:strike/>
                <w:sz w:val="18"/>
                <w:szCs w:val="18"/>
                <w:highlight w:val="yellow"/>
                <w:lang w:val="it-IT" w:eastAsia="it-IT"/>
              </w:rPr>
            </w:pPr>
            <w:r w:rsidRPr="00721592">
              <w:rPr>
                <w:strike/>
                <w:sz w:val="18"/>
                <w:szCs w:val="18"/>
                <w:highlight w:val="yellow"/>
                <w:lang w:val="it-IT" w:eastAsia="it-IT"/>
              </w:rPr>
              <w:fldChar w:fldCharType="begin">
                <w:ffData>
                  <w:name w:val="Kontrollkästchen1"/>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Ja</w:t>
            </w:r>
            <w:r w:rsidRPr="00721592">
              <w:rPr>
                <w:strike/>
                <w:sz w:val="18"/>
                <w:szCs w:val="18"/>
                <w:highlight w:val="yellow"/>
                <w:lang w:val="de-DE" w:eastAsia="it-IT"/>
              </w:rPr>
              <w:tab/>
            </w:r>
            <w:r w:rsidRPr="00721592">
              <w:rPr>
                <w:strike/>
                <w:sz w:val="18"/>
                <w:szCs w:val="18"/>
                <w:highlight w:val="yellow"/>
                <w:lang w:val="it-IT" w:eastAsia="it-IT"/>
              </w:rPr>
              <w:fldChar w:fldCharType="begin">
                <w:ffData>
                  <w:name w:val="Kontrollkästchen2"/>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Nein</w:t>
            </w:r>
          </w:p>
        </w:tc>
      </w:tr>
      <w:tr w:rsidR="006072F6" w:rsidRPr="00721592" w14:paraId="3A906014" w14:textId="77777777" w:rsidTr="006C5631">
        <w:tc>
          <w:tcPr>
            <w:tcW w:w="4977" w:type="dxa"/>
            <w:tcBorders>
              <w:left w:val="single" w:sz="4" w:space="0" w:color="00000A"/>
              <w:right w:val="single" w:sz="4" w:space="0" w:color="00000A"/>
            </w:tcBorders>
            <w:shd w:val="clear" w:color="auto" w:fill="FFFFFF" w:themeFill="background1"/>
          </w:tcPr>
          <w:p w14:paraId="67096A2A" w14:textId="77777777" w:rsidR="006072F6" w:rsidRPr="00721592" w:rsidRDefault="006072F6" w:rsidP="006C5631">
            <w:pPr>
              <w:spacing w:before="120" w:after="120"/>
              <w:jc w:val="center"/>
              <w:rPr>
                <w:b/>
                <w:bCs/>
                <w:strike/>
                <w:kern w:val="1"/>
                <w:sz w:val="18"/>
                <w:szCs w:val="18"/>
                <w:highlight w:val="yellow"/>
                <w:lang w:val="de-DE" w:eastAsia="it-IT"/>
              </w:rPr>
            </w:pPr>
            <w:r w:rsidRPr="00721592">
              <w:rPr>
                <w:strike/>
                <w:sz w:val="18"/>
                <w:szCs w:val="18"/>
                <w:highlight w:val="yellow"/>
                <w:lang w:val="de-DE" w:eastAsia="it-IT"/>
              </w:rPr>
              <w:t>und</w:t>
            </w:r>
          </w:p>
        </w:tc>
        <w:tc>
          <w:tcPr>
            <w:tcW w:w="4677" w:type="dxa"/>
            <w:tcBorders>
              <w:left w:val="single" w:sz="4" w:space="0" w:color="00000A"/>
              <w:right w:val="single" w:sz="4" w:space="0" w:color="00000A"/>
            </w:tcBorders>
            <w:shd w:val="clear" w:color="auto" w:fill="FFFFFF"/>
          </w:tcPr>
          <w:p w14:paraId="6F3AB721" w14:textId="77777777" w:rsidR="006072F6" w:rsidRPr="00721592" w:rsidRDefault="006072F6" w:rsidP="006C5631">
            <w:pPr>
              <w:spacing w:before="120" w:after="120"/>
              <w:rPr>
                <w:strike/>
                <w:sz w:val="18"/>
                <w:szCs w:val="18"/>
                <w:highlight w:val="yellow"/>
                <w:lang w:val="it-IT" w:eastAsia="it-IT"/>
              </w:rPr>
            </w:pPr>
          </w:p>
        </w:tc>
      </w:tr>
      <w:tr w:rsidR="006072F6" w:rsidRPr="00721592" w14:paraId="5A85D212" w14:textId="77777777" w:rsidTr="006C5631">
        <w:tc>
          <w:tcPr>
            <w:tcW w:w="4977" w:type="dxa"/>
            <w:tcBorders>
              <w:left w:val="single" w:sz="4" w:space="0" w:color="00000A"/>
              <w:right w:val="single" w:sz="4" w:space="0" w:color="00000A"/>
            </w:tcBorders>
            <w:shd w:val="clear" w:color="auto" w:fill="FFFFFF" w:themeFill="background1"/>
          </w:tcPr>
          <w:p w14:paraId="4FC2B91B" w14:textId="77777777" w:rsidR="006072F6" w:rsidRPr="00721592" w:rsidRDefault="006072F6" w:rsidP="006C5631">
            <w:pPr>
              <w:spacing w:before="120" w:after="120"/>
              <w:jc w:val="both"/>
              <w:rPr>
                <w:b/>
                <w:bCs/>
                <w:strike/>
                <w:kern w:val="1"/>
                <w:sz w:val="18"/>
                <w:szCs w:val="18"/>
                <w:highlight w:val="yellow"/>
                <w:lang w:val="de-DE" w:eastAsia="it-IT"/>
              </w:rPr>
            </w:pPr>
            <w:r w:rsidRPr="00721592">
              <w:rPr>
                <w:strike/>
                <w:sz w:val="18"/>
                <w:szCs w:val="18"/>
                <w:highlight w:val="yellow"/>
                <w:lang w:val="de-DE" w:eastAsia="it-IT"/>
              </w:rPr>
              <w:t>die Tatsachen und Umstände vollumfänglich geklärt und mit den zuständigen Behörden zusammengearbeitet hat?</w:t>
            </w:r>
          </w:p>
        </w:tc>
        <w:tc>
          <w:tcPr>
            <w:tcW w:w="4677" w:type="dxa"/>
            <w:tcBorders>
              <w:left w:val="single" w:sz="4" w:space="0" w:color="00000A"/>
              <w:right w:val="single" w:sz="4" w:space="0" w:color="00000A"/>
            </w:tcBorders>
            <w:shd w:val="clear" w:color="auto" w:fill="FFFFFF"/>
          </w:tcPr>
          <w:p w14:paraId="7C44127A" w14:textId="77777777" w:rsidR="006072F6" w:rsidRPr="00721592" w:rsidRDefault="006072F6" w:rsidP="006C5631">
            <w:pPr>
              <w:spacing w:before="120" w:after="120"/>
              <w:rPr>
                <w:strike/>
                <w:sz w:val="18"/>
                <w:szCs w:val="18"/>
                <w:highlight w:val="yellow"/>
                <w:lang w:val="it-IT" w:eastAsia="it-IT"/>
              </w:rPr>
            </w:pPr>
            <w:r w:rsidRPr="00721592">
              <w:rPr>
                <w:strike/>
                <w:sz w:val="18"/>
                <w:szCs w:val="18"/>
                <w:highlight w:val="yellow"/>
                <w:lang w:val="it-IT" w:eastAsia="it-IT"/>
              </w:rPr>
              <w:fldChar w:fldCharType="begin">
                <w:ffData>
                  <w:name w:val="Kontrollkästchen1"/>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Ja</w:t>
            </w:r>
            <w:r w:rsidRPr="00721592">
              <w:rPr>
                <w:strike/>
                <w:sz w:val="18"/>
                <w:szCs w:val="18"/>
                <w:highlight w:val="yellow"/>
                <w:lang w:val="de-DE" w:eastAsia="it-IT"/>
              </w:rPr>
              <w:tab/>
            </w:r>
            <w:r w:rsidRPr="00721592">
              <w:rPr>
                <w:strike/>
                <w:sz w:val="18"/>
                <w:szCs w:val="18"/>
                <w:highlight w:val="yellow"/>
                <w:lang w:val="it-IT" w:eastAsia="it-IT"/>
              </w:rPr>
              <w:fldChar w:fldCharType="begin">
                <w:ffData>
                  <w:name w:val="Kontrollkästchen2"/>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Nein</w:t>
            </w:r>
          </w:p>
        </w:tc>
      </w:tr>
      <w:tr w:rsidR="006072F6" w:rsidRPr="00721592" w14:paraId="4E3190E4" w14:textId="77777777" w:rsidTr="006C5631">
        <w:tc>
          <w:tcPr>
            <w:tcW w:w="4977" w:type="dxa"/>
            <w:tcBorders>
              <w:left w:val="single" w:sz="4" w:space="0" w:color="00000A"/>
              <w:right w:val="single" w:sz="4" w:space="0" w:color="00000A"/>
            </w:tcBorders>
            <w:shd w:val="clear" w:color="auto" w:fill="FFFFFF" w:themeFill="background1"/>
          </w:tcPr>
          <w:p w14:paraId="5AD8F133" w14:textId="77777777" w:rsidR="006072F6" w:rsidRPr="00721592" w:rsidRDefault="006072F6" w:rsidP="006C5631">
            <w:pPr>
              <w:spacing w:before="120" w:after="120"/>
              <w:jc w:val="center"/>
              <w:rPr>
                <w:b/>
                <w:bCs/>
                <w:strike/>
                <w:kern w:val="1"/>
                <w:sz w:val="18"/>
                <w:szCs w:val="18"/>
                <w:highlight w:val="yellow"/>
                <w:lang w:val="de-DE" w:eastAsia="it-IT"/>
              </w:rPr>
            </w:pPr>
            <w:r w:rsidRPr="00721592">
              <w:rPr>
                <w:strike/>
                <w:sz w:val="18"/>
                <w:szCs w:val="18"/>
                <w:highlight w:val="yellow"/>
                <w:lang w:val="de-DE" w:eastAsia="it-IT"/>
              </w:rPr>
              <w:t>und</w:t>
            </w:r>
          </w:p>
        </w:tc>
        <w:tc>
          <w:tcPr>
            <w:tcW w:w="4677" w:type="dxa"/>
            <w:tcBorders>
              <w:left w:val="single" w:sz="4" w:space="0" w:color="00000A"/>
              <w:right w:val="single" w:sz="4" w:space="0" w:color="00000A"/>
            </w:tcBorders>
            <w:shd w:val="clear" w:color="auto" w:fill="FFFFFF"/>
          </w:tcPr>
          <w:p w14:paraId="4FAA2A9C" w14:textId="77777777" w:rsidR="006072F6" w:rsidRPr="00721592" w:rsidRDefault="006072F6" w:rsidP="006C5631">
            <w:pPr>
              <w:spacing w:before="120" w:after="120"/>
              <w:rPr>
                <w:strike/>
                <w:sz w:val="18"/>
                <w:szCs w:val="18"/>
                <w:highlight w:val="yellow"/>
                <w:lang w:val="it-IT" w:eastAsia="it-IT"/>
              </w:rPr>
            </w:pPr>
          </w:p>
        </w:tc>
      </w:tr>
      <w:tr w:rsidR="006072F6" w:rsidRPr="00721592" w14:paraId="4B793950" w14:textId="77777777" w:rsidTr="006C5631">
        <w:tc>
          <w:tcPr>
            <w:tcW w:w="4977" w:type="dxa"/>
            <w:tcBorders>
              <w:left w:val="single" w:sz="4" w:space="0" w:color="00000A"/>
              <w:right w:val="single" w:sz="4" w:space="0" w:color="00000A"/>
            </w:tcBorders>
            <w:shd w:val="clear" w:color="auto" w:fill="FFFFFF" w:themeFill="background1"/>
          </w:tcPr>
          <w:p w14:paraId="5E905C15" w14:textId="77777777" w:rsidR="006072F6" w:rsidRPr="00721592" w:rsidRDefault="006072F6" w:rsidP="006C5631">
            <w:pPr>
              <w:spacing w:before="120" w:after="120"/>
              <w:jc w:val="both"/>
              <w:rPr>
                <w:b/>
                <w:bCs/>
                <w:strike/>
                <w:kern w:val="1"/>
                <w:sz w:val="18"/>
                <w:szCs w:val="18"/>
                <w:highlight w:val="yellow"/>
                <w:lang w:val="de-DE" w:eastAsia="it-IT"/>
              </w:rPr>
            </w:pPr>
            <w:r w:rsidRPr="00721592">
              <w:rPr>
                <w:strike/>
                <w:sz w:val="18"/>
                <w:szCs w:val="18"/>
                <w:highlight w:val="yellow"/>
                <w:lang w:val="de-DE"/>
              </w:rPr>
              <w:t>konkrete technische, organisatorische und personelle Maßnahmen ergriffen hat, die geeignet sind, weitere Straftaten oder rechtswidriges Verhalten zu verhindern?</w:t>
            </w:r>
          </w:p>
        </w:tc>
        <w:tc>
          <w:tcPr>
            <w:tcW w:w="4677" w:type="dxa"/>
            <w:tcBorders>
              <w:left w:val="single" w:sz="4" w:space="0" w:color="00000A"/>
              <w:right w:val="single" w:sz="4" w:space="0" w:color="00000A"/>
            </w:tcBorders>
            <w:shd w:val="clear" w:color="auto" w:fill="FFFFFF"/>
          </w:tcPr>
          <w:p w14:paraId="632988FD" w14:textId="77777777" w:rsidR="006072F6" w:rsidRPr="00721592" w:rsidRDefault="006072F6" w:rsidP="006C5631">
            <w:pPr>
              <w:spacing w:before="120" w:after="120"/>
              <w:rPr>
                <w:strike/>
                <w:sz w:val="18"/>
                <w:szCs w:val="18"/>
                <w:highlight w:val="yellow"/>
                <w:lang w:val="it-IT" w:eastAsia="it-IT"/>
              </w:rPr>
            </w:pPr>
            <w:r w:rsidRPr="00721592">
              <w:rPr>
                <w:strike/>
                <w:sz w:val="18"/>
                <w:szCs w:val="18"/>
                <w:highlight w:val="yellow"/>
                <w:lang w:val="it-IT" w:eastAsia="it-IT"/>
              </w:rPr>
              <w:fldChar w:fldCharType="begin">
                <w:ffData>
                  <w:name w:val="Kontrollkästchen1"/>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Ja</w:t>
            </w:r>
            <w:r w:rsidRPr="00721592">
              <w:rPr>
                <w:strike/>
                <w:sz w:val="18"/>
                <w:szCs w:val="18"/>
                <w:highlight w:val="yellow"/>
                <w:lang w:val="de-DE" w:eastAsia="it-IT"/>
              </w:rPr>
              <w:tab/>
            </w:r>
            <w:r w:rsidRPr="00721592">
              <w:rPr>
                <w:strike/>
                <w:sz w:val="18"/>
                <w:szCs w:val="18"/>
                <w:highlight w:val="yellow"/>
                <w:lang w:val="it-IT" w:eastAsia="it-IT"/>
              </w:rPr>
              <w:fldChar w:fldCharType="begin">
                <w:ffData>
                  <w:name w:val="Kontrollkästchen2"/>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Nein</w:t>
            </w:r>
          </w:p>
        </w:tc>
      </w:tr>
      <w:tr w:rsidR="006072F6" w:rsidRPr="00721592" w14:paraId="5DEDCB0D" w14:textId="77777777" w:rsidTr="006C5631">
        <w:tc>
          <w:tcPr>
            <w:tcW w:w="4977" w:type="dxa"/>
            <w:tcBorders>
              <w:left w:val="single" w:sz="4" w:space="0" w:color="00000A"/>
              <w:bottom w:val="single" w:sz="4" w:space="0" w:color="auto"/>
              <w:right w:val="single" w:sz="4" w:space="0" w:color="00000A"/>
            </w:tcBorders>
            <w:shd w:val="clear" w:color="auto" w:fill="FFFFFF" w:themeFill="background1"/>
          </w:tcPr>
          <w:p w14:paraId="04987F05" w14:textId="77777777" w:rsidR="006072F6" w:rsidRPr="00721592" w:rsidRDefault="006072F6" w:rsidP="006C5631">
            <w:pPr>
              <w:spacing w:before="120" w:after="120"/>
              <w:jc w:val="both"/>
              <w:rPr>
                <w:b/>
                <w:bCs/>
                <w:strike/>
                <w:kern w:val="1"/>
                <w:sz w:val="18"/>
                <w:szCs w:val="18"/>
                <w:highlight w:val="yellow"/>
                <w:lang w:val="de-DE" w:eastAsia="it-IT"/>
              </w:rPr>
            </w:pPr>
            <w:r w:rsidRPr="00721592">
              <w:rPr>
                <w:b/>
                <w:strike/>
                <w:sz w:val="18"/>
                <w:szCs w:val="18"/>
                <w:highlight w:val="yellow"/>
                <w:lang w:val="de-DE" w:eastAsia="it-IT"/>
              </w:rPr>
              <w:t>Falls ja,</w:t>
            </w:r>
            <w:r w:rsidRPr="00721592">
              <w:rPr>
                <w:strike/>
                <w:sz w:val="18"/>
                <w:szCs w:val="18"/>
                <w:highlight w:val="yellow"/>
                <w:lang w:val="de-DE" w:eastAsia="it-IT"/>
              </w:rPr>
              <w:t xml:space="preserve"> </w:t>
            </w:r>
            <w:r w:rsidRPr="00721592">
              <w:rPr>
                <w:strike/>
                <w:sz w:val="18"/>
                <w:szCs w:val="18"/>
                <w:highlight w:val="yellow"/>
                <w:lang w:val="de-DE"/>
              </w:rPr>
              <w:t>die betreffenden Dokumente anführen:</w:t>
            </w:r>
          </w:p>
        </w:tc>
        <w:tc>
          <w:tcPr>
            <w:tcW w:w="4677" w:type="dxa"/>
            <w:tcBorders>
              <w:left w:val="single" w:sz="4" w:space="0" w:color="00000A"/>
              <w:bottom w:val="single" w:sz="4" w:space="0" w:color="auto"/>
              <w:right w:val="single" w:sz="4" w:space="0" w:color="00000A"/>
            </w:tcBorders>
            <w:shd w:val="clear" w:color="auto" w:fill="FFFFFF"/>
          </w:tcPr>
          <w:p w14:paraId="694D84D5" w14:textId="77777777" w:rsidR="006072F6" w:rsidRPr="00721592" w:rsidRDefault="006072F6" w:rsidP="006C5631">
            <w:pPr>
              <w:spacing w:before="120" w:after="120"/>
              <w:rPr>
                <w:strike/>
                <w:sz w:val="18"/>
                <w:szCs w:val="18"/>
                <w:highlight w:val="yellow"/>
                <w:lang w:val="it-IT" w:eastAsia="it-IT"/>
              </w:rPr>
            </w:pPr>
            <w:r w:rsidRPr="00721592">
              <w:rPr>
                <w:strike/>
                <w:sz w:val="18"/>
                <w:szCs w:val="18"/>
                <w:highlight w:val="yellow"/>
                <w:lang w:val="it-IT" w:eastAsia="it-IT"/>
              </w:rPr>
              <w:fldChar w:fldCharType="begin">
                <w:ffData>
                  <w:name w:val="Text45"/>
                  <w:enabled/>
                  <w:calcOnExit w:val="0"/>
                  <w:textInput/>
                </w:ffData>
              </w:fldChar>
            </w:r>
            <w:r w:rsidRPr="00721592">
              <w:rPr>
                <w:strike/>
                <w:sz w:val="18"/>
                <w:szCs w:val="18"/>
                <w:highlight w:val="yellow"/>
                <w:lang w:val="it-IT" w:eastAsia="it-IT"/>
              </w:rPr>
              <w:instrText xml:space="preserve"> FORMTEXT </w:instrText>
            </w:r>
            <w:r w:rsidRPr="00721592">
              <w:rPr>
                <w:strike/>
                <w:sz w:val="18"/>
                <w:szCs w:val="18"/>
                <w:highlight w:val="yellow"/>
                <w:lang w:val="it-IT" w:eastAsia="it-IT"/>
              </w:rPr>
            </w:r>
            <w:r w:rsidRPr="00721592">
              <w:rPr>
                <w:strike/>
                <w:sz w:val="18"/>
                <w:szCs w:val="18"/>
                <w:highlight w:val="yellow"/>
                <w:lang w:val="it-IT" w:eastAsia="it-IT"/>
              </w:rPr>
              <w:fldChar w:fldCharType="separate"/>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t> </w:t>
            </w:r>
            <w:r w:rsidRPr="00721592">
              <w:rPr>
                <w:strike/>
                <w:sz w:val="18"/>
                <w:szCs w:val="18"/>
                <w:highlight w:val="yellow"/>
                <w:lang w:val="it-IT" w:eastAsia="it-IT"/>
              </w:rPr>
              <w:fldChar w:fldCharType="end"/>
            </w:r>
          </w:p>
        </w:tc>
      </w:tr>
      <w:tr w:rsidR="006072F6" w:rsidRPr="00721592" w14:paraId="3EA029F4" w14:textId="77777777" w:rsidTr="006C5631">
        <w:tc>
          <w:tcPr>
            <w:tcW w:w="4977" w:type="dxa"/>
            <w:tcBorders>
              <w:left w:val="single" w:sz="4" w:space="0" w:color="00000A"/>
              <w:right w:val="single" w:sz="4" w:space="0" w:color="00000A"/>
            </w:tcBorders>
            <w:shd w:val="clear" w:color="auto" w:fill="FFFFFF" w:themeFill="background1"/>
          </w:tcPr>
          <w:p w14:paraId="06938C3D" w14:textId="77777777" w:rsidR="006072F6" w:rsidRPr="00721592" w:rsidRDefault="006072F6" w:rsidP="006072F6">
            <w:pPr>
              <w:pStyle w:val="Paragrafoelenco"/>
              <w:numPr>
                <w:ilvl w:val="0"/>
                <w:numId w:val="28"/>
              </w:numPr>
              <w:suppressAutoHyphens w:val="0"/>
              <w:spacing w:before="120" w:after="120"/>
              <w:ind w:hanging="155"/>
              <w:contextualSpacing/>
              <w:jc w:val="both"/>
              <w:rPr>
                <w:strike/>
                <w:kern w:val="1"/>
                <w:sz w:val="18"/>
                <w:szCs w:val="18"/>
                <w:highlight w:val="yellow"/>
                <w:lang w:val="de-DE" w:eastAsia="it-IT"/>
              </w:rPr>
            </w:pPr>
            <w:r w:rsidRPr="00721592">
              <w:rPr>
                <w:strike/>
                <w:kern w:val="1"/>
                <w:sz w:val="18"/>
                <w:szCs w:val="18"/>
                <w:highlight w:val="yellow"/>
                <w:lang w:val="de-DE" w:eastAsia="it-IT"/>
              </w:rPr>
              <w:t xml:space="preserve">Hat der Wirtschaftsteilnehmer gegen das </w:t>
            </w:r>
            <w:r w:rsidRPr="00721592">
              <w:rPr>
                <w:b/>
                <w:bCs/>
                <w:strike/>
                <w:kern w:val="1"/>
                <w:sz w:val="18"/>
                <w:szCs w:val="18"/>
                <w:highlight w:val="yellow"/>
                <w:lang w:val="de-DE" w:eastAsia="it-IT"/>
              </w:rPr>
              <w:t>Verbot der treuhänderischen Eintragung</w:t>
            </w:r>
            <w:r w:rsidRPr="00721592">
              <w:rPr>
                <w:strike/>
                <w:kern w:val="1"/>
                <w:sz w:val="18"/>
                <w:szCs w:val="18"/>
                <w:highlight w:val="yellow"/>
                <w:lang w:val="de-DE" w:eastAsia="it-IT"/>
              </w:rPr>
              <w:t xml:space="preserve"> gemäß Art. 17 des Gesetzes vom 19. März 1990, Nr. 55 </w:t>
            </w:r>
            <w:r w:rsidRPr="00721592">
              <w:rPr>
                <w:b/>
                <w:bCs/>
                <w:strike/>
                <w:kern w:val="1"/>
                <w:sz w:val="18"/>
                <w:szCs w:val="18"/>
                <w:highlight w:val="yellow"/>
                <w:lang w:val="de-DE" w:eastAsia="it-IT"/>
              </w:rPr>
              <w:t>verstoßen</w:t>
            </w:r>
            <w:r w:rsidRPr="00721592">
              <w:rPr>
                <w:strike/>
                <w:kern w:val="1"/>
                <w:sz w:val="18"/>
                <w:szCs w:val="18"/>
                <w:highlight w:val="yellow"/>
                <w:lang w:val="de-DE" w:eastAsia="it-IT"/>
              </w:rPr>
              <w:t>?</w:t>
            </w:r>
          </w:p>
        </w:tc>
        <w:tc>
          <w:tcPr>
            <w:tcW w:w="4677" w:type="dxa"/>
            <w:tcBorders>
              <w:left w:val="single" w:sz="4" w:space="0" w:color="00000A"/>
              <w:right w:val="single" w:sz="4" w:space="0" w:color="00000A"/>
            </w:tcBorders>
            <w:shd w:val="clear" w:color="auto" w:fill="FFFFFF"/>
          </w:tcPr>
          <w:p w14:paraId="6577C3D2" w14:textId="77777777" w:rsidR="006072F6" w:rsidRPr="00721592" w:rsidRDefault="006072F6" w:rsidP="006C5631">
            <w:pPr>
              <w:spacing w:before="120" w:after="120"/>
              <w:rPr>
                <w:strike/>
                <w:sz w:val="18"/>
                <w:szCs w:val="18"/>
                <w:highlight w:val="yellow"/>
                <w:lang w:val="it-IT" w:eastAsia="it-IT"/>
              </w:rPr>
            </w:pPr>
            <w:r w:rsidRPr="00721592">
              <w:rPr>
                <w:strike/>
                <w:sz w:val="18"/>
                <w:szCs w:val="18"/>
                <w:highlight w:val="yellow"/>
                <w:lang w:val="it-IT" w:eastAsia="it-IT"/>
              </w:rPr>
              <w:fldChar w:fldCharType="begin">
                <w:ffData>
                  <w:name w:val="Kontrollkästchen1"/>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Ja</w:t>
            </w:r>
            <w:r w:rsidRPr="00721592">
              <w:rPr>
                <w:strike/>
                <w:sz w:val="18"/>
                <w:szCs w:val="18"/>
                <w:highlight w:val="yellow"/>
                <w:lang w:val="de-DE" w:eastAsia="it-IT"/>
              </w:rPr>
              <w:tab/>
            </w:r>
            <w:r w:rsidRPr="00721592">
              <w:rPr>
                <w:strike/>
                <w:sz w:val="18"/>
                <w:szCs w:val="18"/>
                <w:highlight w:val="yellow"/>
                <w:lang w:val="it-IT" w:eastAsia="it-IT"/>
              </w:rPr>
              <w:fldChar w:fldCharType="begin">
                <w:ffData>
                  <w:name w:val="Kontrollkästchen2"/>
                  <w:enabled/>
                  <w:calcOnExit w:val="0"/>
                  <w:checkBox>
                    <w:sizeAuto/>
                    <w:default w:val="0"/>
                  </w:checkBox>
                </w:ffData>
              </w:fldChar>
            </w:r>
            <w:r w:rsidRPr="00721592">
              <w:rPr>
                <w:strike/>
                <w:sz w:val="18"/>
                <w:szCs w:val="18"/>
                <w:highlight w:val="yellow"/>
                <w:lang w:val="de-DE" w:eastAsia="it-IT"/>
              </w:rPr>
              <w:instrText xml:space="preserve"> FORMCHECKBOX </w:instrText>
            </w:r>
            <w:r w:rsidR="00E40FFE" w:rsidRPr="00721592">
              <w:rPr>
                <w:strike/>
                <w:sz w:val="18"/>
                <w:szCs w:val="18"/>
                <w:highlight w:val="yellow"/>
                <w:lang w:val="it-IT" w:eastAsia="it-IT"/>
              </w:rPr>
            </w:r>
            <w:r w:rsidR="00E40FFE" w:rsidRPr="00721592">
              <w:rPr>
                <w:strike/>
                <w:sz w:val="18"/>
                <w:szCs w:val="18"/>
                <w:highlight w:val="yellow"/>
                <w:lang w:val="it-IT" w:eastAsia="it-IT"/>
              </w:rPr>
              <w:fldChar w:fldCharType="separate"/>
            </w:r>
            <w:r w:rsidRPr="00721592">
              <w:rPr>
                <w:strike/>
                <w:sz w:val="18"/>
                <w:szCs w:val="18"/>
                <w:highlight w:val="yellow"/>
                <w:lang w:val="it-IT" w:eastAsia="it-IT"/>
              </w:rPr>
              <w:fldChar w:fldCharType="end"/>
            </w:r>
            <w:r w:rsidRPr="00721592">
              <w:rPr>
                <w:strike/>
                <w:sz w:val="18"/>
                <w:szCs w:val="18"/>
                <w:highlight w:val="yellow"/>
                <w:lang w:val="de-DE" w:eastAsia="it-IT"/>
              </w:rPr>
              <w:t xml:space="preserve"> Nein</w:t>
            </w:r>
          </w:p>
        </w:tc>
      </w:tr>
      <w:tr w:rsidR="006072F6" w:rsidRPr="00721592" w14:paraId="45EA437A" w14:textId="77777777" w:rsidTr="006C5631">
        <w:tc>
          <w:tcPr>
            <w:tcW w:w="4977" w:type="dxa"/>
            <w:tcBorders>
              <w:left w:val="single" w:sz="4" w:space="0" w:color="00000A"/>
              <w:bottom w:val="single" w:sz="4" w:space="0" w:color="auto"/>
              <w:right w:val="single" w:sz="4" w:space="0" w:color="00000A"/>
            </w:tcBorders>
            <w:shd w:val="clear" w:color="auto" w:fill="FFFFFF" w:themeFill="background1"/>
          </w:tcPr>
          <w:p w14:paraId="2176473D" w14:textId="77777777" w:rsidR="006072F6" w:rsidRPr="00721592" w:rsidRDefault="006072F6" w:rsidP="006C5631">
            <w:pPr>
              <w:pStyle w:val="Testonotaapidipagina"/>
              <w:spacing w:before="120" w:after="120"/>
              <w:ind w:right="-1"/>
              <w:jc w:val="both"/>
              <w:rPr>
                <w:strike/>
                <w:color w:val="000000"/>
                <w:kern w:val="1"/>
                <w:sz w:val="18"/>
                <w:szCs w:val="18"/>
                <w:highlight w:val="yellow"/>
                <w:lang w:val="de-DE" w:eastAsia="it-IT"/>
              </w:rPr>
            </w:pPr>
            <w:r w:rsidRPr="00721592">
              <w:rPr>
                <w:strike/>
                <w:sz w:val="18"/>
                <w:szCs w:val="18"/>
                <w:highlight w:val="yellow"/>
                <w:lang w:val="de-DE"/>
              </w:rPr>
              <w:t xml:space="preserve">Falls ja, </w:t>
            </w:r>
            <w:proofErr w:type="gramStart"/>
            <w:r w:rsidRPr="00721592">
              <w:rPr>
                <w:strike/>
                <w:sz w:val="18"/>
                <w:szCs w:val="18"/>
                <w:highlight w:val="yellow"/>
                <w:lang w:val="de-DE"/>
              </w:rPr>
              <w:t>angeben</w:t>
            </w:r>
            <w:proofErr w:type="gramEnd"/>
            <w:r w:rsidRPr="00721592">
              <w:rPr>
                <w:strike/>
                <w:sz w:val="18"/>
                <w:szCs w:val="18"/>
                <w:highlight w:val="yellow"/>
                <w:lang w:val="de-DE"/>
              </w:rPr>
              <w:t xml:space="preserve"> ob der Verstoß beseitigt wurde:</w:t>
            </w:r>
          </w:p>
        </w:tc>
        <w:tc>
          <w:tcPr>
            <w:tcW w:w="4677" w:type="dxa"/>
            <w:tcBorders>
              <w:left w:val="single" w:sz="4" w:space="0" w:color="00000A"/>
              <w:bottom w:val="single" w:sz="4" w:space="0" w:color="auto"/>
              <w:right w:val="single" w:sz="4" w:space="0" w:color="00000A"/>
            </w:tcBorders>
            <w:shd w:val="clear" w:color="auto" w:fill="FFFFFF"/>
            <w:vAlign w:val="center"/>
          </w:tcPr>
          <w:p w14:paraId="5197C195" w14:textId="77777777" w:rsidR="006072F6" w:rsidRPr="00721592" w:rsidRDefault="006072F6" w:rsidP="006C5631">
            <w:pPr>
              <w:spacing w:before="120" w:after="120"/>
              <w:rPr>
                <w:strike/>
                <w:color w:val="000000"/>
                <w:sz w:val="18"/>
                <w:szCs w:val="18"/>
                <w:highlight w:val="yellow"/>
                <w:lang w:val="it-IT" w:eastAsia="it-IT"/>
              </w:rPr>
            </w:pPr>
            <w:r w:rsidRPr="00721592">
              <w:rPr>
                <w:strike/>
                <w:color w:val="000000"/>
                <w:sz w:val="18"/>
                <w:szCs w:val="18"/>
                <w:highlight w:val="yellow"/>
                <w:lang w:val="it-IT" w:eastAsia="it-IT"/>
              </w:rPr>
              <w:fldChar w:fldCharType="begin">
                <w:ffData>
                  <w:name w:val="Kontrollkästchen1"/>
                  <w:enabled/>
                  <w:calcOnExit w:val="0"/>
                  <w:checkBox>
                    <w:sizeAuto/>
                    <w:default w:val="0"/>
                  </w:checkBox>
                </w:ffData>
              </w:fldChar>
            </w:r>
            <w:r w:rsidRPr="00721592">
              <w:rPr>
                <w:strike/>
                <w:color w:val="000000"/>
                <w:sz w:val="18"/>
                <w:szCs w:val="18"/>
                <w:highlight w:val="yellow"/>
                <w:lang w:val="de-DE" w:eastAsia="it-IT"/>
              </w:rPr>
              <w:instrText xml:space="preserve"> FORMCHECKBOX </w:instrText>
            </w:r>
            <w:r w:rsidR="00E40FFE" w:rsidRPr="00721592">
              <w:rPr>
                <w:strike/>
                <w:color w:val="000000"/>
                <w:sz w:val="18"/>
                <w:szCs w:val="18"/>
                <w:highlight w:val="yellow"/>
                <w:lang w:val="it-IT" w:eastAsia="it-IT"/>
              </w:rPr>
            </w:r>
            <w:r w:rsidR="00E40FFE" w:rsidRPr="00721592">
              <w:rPr>
                <w:strike/>
                <w:color w:val="000000"/>
                <w:sz w:val="18"/>
                <w:szCs w:val="18"/>
                <w:highlight w:val="yellow"/>
                <w:lang w:val="it-IT" w:eastAsia="it-IT"/>
              </w:rPr>
              <w:fldChar w:fldCharType="separate"/>
            </w:r>
            <w:r w:rsidRPr="00721592">
              <w:rPr>
                <w:strike/>
                <w:color w:val="000000"/>
                <w:sz w:val="18"/>
                <w:szCs w:val="18"/>
                <w:highlight w:val="yellow"/>
                <w:lang w:val="it-IT" w:eastAsia="it-IT"/>
              </w:rPr>
              <w:fldChar w:fldCharType="end"/>
            </w:r>
            <w:r w:rsidRPr="00721592">
              <w:rPr>
                <w:strike/>
                <w:color w:val="000000"/>
                <w:sz w:val="18"/>
                <w:szCs w:val="18"/>
                <w:highlight w:val="yellow"/>
                <w:lang w:val="de-DE" w:eastAsia="it-IT"/>
              </w:rPr>
              <w:t xml:space="preserve"> Ja</w:t>
            </w:r>
            <w:r w:rsidRPr="00721592">
              <w:rPr>
                <w:strike/>
                <w:color w:val="000000"/>
                <w:sz w:val="18"/>
                <w:szCs w:val="18"/>
                <w:highlight w:val="yellow"/>
                <w:lang w:val="de-DE" w:eastAsia="it-IT"/>
              </w:rPr>
              <w:tab/>
            </w:r>
            <w:r w:rsidRPr="00721592">
              <w:rPr>
                <w:strike/>
                <w:color w:val="000000"/>
                <w:sz w:val="18"/>
                <w:szCs w:val="18"/>
                <w:highlight w:val="yellow"/>
                <w:lang w:val="it-IT" w:eastAsia="it-IT"/>
              </w:rPr>
              <w:fldChar w:fldCharType="begin">
                <w:ffData>
                  <w:name w:val="Kontrollkästchen2"/>
                  <w:enabled/>
                  <w:calcOnExit w:val="0"/>
                  <w:checkBox>
                    <w:sizeAuto/>
                    <w:default w:val="0"/>
                  </w:checkBox>
                </w:ffData>
              </w:fldChar>
            </w:r>
            <w:r w:rsidRPr="00721592">
              <w:rPr>
                <w:strike/>
                <w:color w:val="000000"/>
                <w:sz w:val="18"/>
                <w:szCs w:val="18"/>
                <w:highlight w:val="yellow"/>
                <w:lang w:val="de-DE" w:eastAsia="it-IT"/>
              </w:rPr>
              <w:instrText xml:space="preserve"> FORMCHECKBOX </w:instrText>
            </w:r>
            <w:r w:rsidR="00E40FFE" w:rsidRPr="00721592">
              <w:rPr>
                <w:strike/>
                <w:color w:val="000000"/>
                <w:sz w:val="18"/>
                <w:szCs w:val="18"/>
                <w:highlight w:val="yellow"/>
                <w:lang w:val="it-IT" w:eastAsia="it-IT"/>
              </w:rPr>
            </w:r>
            <w:r w:rsidR="00E40FFE" w:rsidRPr="00721592">
              <w:rPr>
                <w:strike/>
                <w:color w:val="000000"/>
                <w:sz w:val="18"/>
                <w:szCs w:val="18"/>
                <w:highlight w:val="yellow"/>
                <w:lang w:val="it-IT" w:eastAsia="it-IT"/>
              </w:rPr>
              <w:fldChar w:fldCharType="separate"/>
            </w:r>
            <w:r w:rsidRPr="00721592">
              <w:rPr>
                <w:strike/>
                <w:color w:val="000000"/>
                <w:sz w:val="18"/>
                <w:szCs w:val="18"/>
                <w:highlight w:val="yellow"/>
                <w:lang w:val="it-IT" w:eastAsia="it-IT"/>
              </w:rPr>
              <w:fldChar w:fldCharType="end"/>
            </w:r>
            <w:r w:rsidRPr="00721592">
              <w:rPr>
                <w:strike/>
                <w:color w:val="000000"/>
                <w:sz w:val="18"/>
                <w:szCs w:val="18"/>
                <w:highlight w:val="yellow"/>
                <w:lang w:val="de-DE" w:eastAsia="it-IT"/>
              </w:rPr>
              <w:t xml:space="preserve"> Nein</w:t>
            </w:r>
          </w:p>
        </w:tc>
      </w:tr>
      <w:tr w:rsidR="006072F6" w:rsidRPr="00721592" w14:paraId="5EEB1E2A" w14:textId="77777777" w:rsidTr="006C5631">
        <w:tc>
          <w:tcPr>
            <w:tcW w:w="4977" w:type="dxa"/>
            <w:tcBorders>
              <w:top w:val="single" w:sz="4" w:space="0" w:color="auto"/>
              <w:left w:val="single" w:sz="4" w:space="0" w:color="00000A"/>
              <w:right w:val="single" w:sz="4" w:space="0" w:color="00000A"/>
            </w:tcBorders>
            <w:shd w:val="clear" w:color="auto" w:fill="FFFFFF" w:themeFill="background1"/>
          </w:tcPr>
          <w:p w14:paraId="472B6AB3" w14:textId="77777777" w:rsidR="006072F6" w:rsidRPr="00721592" w:rsidRDefault="006072F6" w:rsidP="006072F6">
            <w:pPr>
              <w:pStyle w:val="Paragrafoelenco"/>
              <w:numPr>
                <w:ilvl w:val="0"/>
                <w:numId w:val="28"/>
              </w:numPr>
              <w:suppressAutoHyphens w:val="0"/>
              <w:spacing w:before="120" w:after="120"/>
              <w:ind w:hanging="155"/>
              <w:contextualSpacing/>
              <w:jc w:val="both"/>
              <w:rPr>
                <w:strike/>
                <w:color w:val="000000"/>
                <w:kern w:val="1"/>
                <w:sz w:val="18"/>
                <w:szCs w:val="18"/>
                <w:highlight w:val="yellow"/>
                <w:lang w:val="de-DE" w:eastAsia="it-IT"/>
              </w:rPr>
            </w:pPr>
            <w:r w:rsidRPr="00721592">
              <w:rPr>
                <w:strike/>
                <w:color w:val="000000"/>
                <w:kern w:val="1"/>
                <w:sz w:val="18"/>
                <w:szCs w:val="18"/>
                <w:highlight w:val="yellow"/>
                <w:lang w:val="de-DE" w:eastAsia="it-IT"/>
              </w:rPr>
              <w:lastRenderedPageBreak/>
              <w:t xml:space="preserve">War er </w:t>
            </w:r>
            <w:r w:rsidRPr="00721592">
              <w:rPr>
                <w:b/>
                <w:bCs/>
                <w:strike/>
                <w:color w:val="000000"/>
                <w:kern w:val="1"/>
                <w:sz w:val="18"/>
                <w:szCs w:val="18"/>
                <w:highlight w:val="yellow"/>
                <w:lang w:val="de-DE" w:eastAsia="it-IT"/>
              </w:rPr>
              <w:t>Opfer einer qualifizierten mafiösen Straftat von Erpressung im Amt oder Erpressung</w:t>
            </w:r>
            <w:r w:rsidRPr="00721592">
              <w:rPr>
                <w:strike/>
                <w:color w:val="000000"/>
                <w:kern w:val="1"/>
                <w:sz w:val="18"/>
                <w:szCs w:val="18"/>
                <w:highlight w:val="yellow"/>
                <w:lang w:val="de-DE" w:eastAsia="it-IT"/>
              </w:rPr>
              <w:t>?</w:t>
            </w:r>
          </w:p>
        </w:tc>
        <w:tc>
          <w:tcPr>
            <w:tcW w:w="4677" w:type="dxa"/>
            <w:tcBorders>
              <w:top w:val="single" w:sz="4" w:space="0" w:color="auto"/>
              <w:left w:val="single" w:sz="4" w:space="0" w:color="00000A"/>
              <w:right w:val="single" w:sz="4" w:space="0" w:color="00000A"/>
            </w:tcBorders>
            <w:shd w:val="clear" w:color="auto" w:fill="FFFFFF"/>
          </w:tcPr>
          <w:p w14:paraId="67A92486" w14:textId="77777777" w:rsidR="006072F6" w:rsidRPr="00721592" w:rsidRDefault="006072F6" w:rsidP="006C5631">
            <w:pPr>
              <w:spacing w:before="120" w:after="120"/>
              <w:rPr>
                <w:strike/>
                <w:color w:val="000000"/>
                <w:sz w:val="18"/>
                <w:szCs w:val="18"/>
                <w:highlight w:val="yellow"/>
                <w:lang w:val="it-IT" w:eastAsia="it-IT"/>
              </w:rPr>
            </w:pPr>
            <w:r w:rsidRPr="00721592">
              <w:rPr>
                <w:strike/>
                <w:color w:val="000000"/>
                <w:sz w:val="18"/>
                <w:szCs w:val="18"/>
                <w:highlight w:val="yellow"/>
                <w:lang w:val="it-IT" w:eastAsia="it-IT"/>
              </w:rPr>
              <w:fldChar w:fldCharType="begin">
                <w:ffData>
                  <w:name w:val="Kontrollkästchen1"/>
                  <w:enabled/>
                  <w:calcOnExit w:val="0"/>
                  <w:checkBox>
                    <w:sizeAuto/>
                    <w:default w:val="0"/>
                  </w:checkBox>
                </w:ffData>
              </w:fldChar>
            </w:r>
            <w:r w:rsidRPr="00721592">
              <w:rPr>
                <w:strike/>
                <w:color w:val="000000"/>
                <w:sz w:val="18"/>
                <w:szCs w:val="18"/>
                <w:highlight w:val="yellow"/>
                <w:lang w:val="de-DE" w:eastAsia="it-IT"/>
              </w:rPr>
              <w:instrText xml:space="preserve"> FORMCHECKBOX </w:instrText>
            </w:r>
            <w:r w:rsidR="00E40FFE" w:rsidRPr="00721592">
              <w:rPr>
                <w:strike/>
                <w:color w:val="000000"/>
                <w:sz w:val="18"/>
                <w:szCs w:val="18"/>
                <w:highlight w:val="yellow"/>
                <w:lang w:val="it-IT" w:eastAsia="it-IT"/>
              </w:rPr>
            </w:r>
            <w:r w:rsidR="00E40FFE" w:rsidRPr="00721592">
              <w:rPr>
                <w:strike/>
                <w:color w:val="000000"/>
                <w:sz w:val="18"/>
                <w:szCs w:val="18"/>
                <w:highlight w:val="yellow"/>
                <w:lang w:val="it-IT" w:eastAsia="it-IT"/>
              </w:rPr>
              <w:fldChar w:fldCharType="separate"/>
            </w:r>
            <w:r w:rsidRPr="00721592">
              <w:rPr>
                <w:strike/>
                <w:color w:val="000000"/>
                <w:sz w:val="18"/>
                <w:szCs w:val="18"/>
                <w:highlight w:val="yellow"/>
                <w:lang w:val="it-IT" w:eastAsia="it-IT"/>
              </w:rPr>
              <w:fldChar w:fldCharType="end"/>
            </w:r>
            <w:r w:rsidRPr="00721592">
              <w:rPr>
                <w:strike/>
                <w:color w:val="000000"/>
                <w:sz w:val="18"/>
                <w:szCs w:val="18"/>
                <w:highlight w:val="yellow"/>
                <w:lang w:val="de-DE" w:eastAsia="it-IT"/>
              </w:rPr>
              <w:t xml:space="preserve"> Ja</w:t>
            </w:r>
            <w:r w:rsidRPr="00721592">
              <w:rPr>
                <w:strike/>
                <w:color w:val="000000"/>
                <w:sz w:val="18"/>
                <w:szCs w:val="18"/>
                <w:highlight w:val="yellow"/>
                <w:lang w:val="de-DE" w:eastAsia="it-IT"/>
              </w:rPr>
              <w:tab/>
            </w:r>
            <w:r w:rsidRPr="00721592">
              <w:rPr>
                <w:strike/>
                <w:color w:val="000000"/>
                <w:sz w:val="18"/>
                <w:szCs w:val="18"/>
                <w:highlight w:val="yellow"/>
                <w:lang w:val="it-IT" w:eastAsia="it-IT"/>
              </w:rPr>
              <w:fldChar w:fldCharType="begin">
                <w:ffData>
                  <w:name w:val="Kontrollkästchen2"/>
                  <w:enabled/>
                  <w:calcOnExit w:val="0"/>
                  <w:checkBox>
                    <w:sizeAuto/>
                    <w:default w:val="0"/>
                  </w:checkBox>
                </w:ffData>
              </w:fldChar>
            </w:r>
            <w:r w:rsidRPr="00721592">
              <w:rPr>
                <w:strike/>
                <w:color w:val="000000"/>
                <w:sz w:val="18"/>
                <w:szCs w:val="18"/>
                <w:highlight w:val="yellow"/>
                <w:lang w:val="de-DE" w:eastAsia="it-IT"/>
              </w:rPr>
              <w:instrText xml:space="preserve"> FORMCHECKBOX </w:instrText>
            </w:r>
            <w:r w:rsidR="00E40FFE" w:rsidRPr="00721592">
              <w:rPr>
                <w:strike/>
                <w:color w:val="000000"/>
                <w:sz w:val="18"/>
                <w:szCs w:val="18"/>
                <w:highlight w:val="yellow"/>
                <w:lang w:val="it-IT" w:eastAsia="it-IT"/>
              </w:rPr>
            </w:r>
            <w:r w:rsidR="00E40FFE" w:rsidRPr="00721592">
              <w:rPr>
                <w:strike/>
                <w:color w:val="000000"/>
                <w:sz w:val="18"/>
                <w:szCs w:val="18"/>
                <w:highlight w:val="yellow"/>
                <w:lang w:val="it-IT" w:eastAsia="it-IT"/>
              </w:rPr>
              <w:fldChar w:fldCharType="separate"/>
            </w:r>
            <w:r w:rsidRPr="00721592">
              <w:rPr>
                <w:strike/>
                <w:color w:val="000000"/>
                <w:sz w:val="18"/>
                <w:szCs w:val="18"/>
                <w:highlight w:val="yellow"/>
                <w:lang w:val="it-IT" w:eastAsia="it-IT"/>
              </w:rPr>
              <w:fldChar w:fldCharType="end"/>
            </w:r>
            <w:r w:rsidRPr="00721592">
              <w:rPr>
                <w:strike/>
                <w:color w:val="000000"/>
                <w:sz w:val="18"/>
                <w:szCs w:val="18"/>
                <w:highlight w:val="yellow"/>
                <w:lang w:val="de-DE" w:eastAsia="it-IT"/>
              </w:rPr>
              <w:t xml:space="preserve"> Nein</w:t>
            </w:r>
          </w:p>
        </w:tc>
      </w:tr>
      <w:tr w:rsidR="006072F6" w:rsidRPr="00721592" w14:paraId="5B5ACB2B" w14:textId="77777777" w:rsidTr="006C5631">
        <w:tc>
          <w:tcPr>
            <w:tcW w:w="4977" w:type="dxa"/>
            <w:tcBorders>
              <w:left w:val="single" w:sz="4" w:space="0" w:color="00000A"/>
              <w:right w:val="single" w:sz="4" w:space="0" w:color="00000A"/>
            </w:tcBorders>
            <w:shd w:val="clear" w:color="auto" w:fill="FFFFFF" w:themeFill="background1"/>
          </w:tcPr>
          <w:p w14:paraId="7CF12A43" w14:textId="77777777" w:rsidR="006072F6" w:rsidRPr="00721592" w:rsidRDefault="006072F6" w:rsidP="006C5631">
            <w:pPr>
              <w:pStyle w:val="Testonotaapidipagina"/>
              <w:spacing w:before="120" w:after="120"/>
              <w:ind w:right="-1"/>
              <w:jc w:val="both"/>
              <w:rPr>
                <w:strike/>
                <w:color w:val="000000"/>
                <w:kern w:val="1"/>
                <w:sz w:val="18"/>
                <w:szCs w:val="18"/>
                <w:highlight w:val="yellow"/>
                <w:lang w:val="de-DE" w:eastAsia="it-IT"/>
              </w:rPr>
            </w:pPr>
            <w:r w:rsidRPr="00721592">
              <w:rPr>
                <w:strike/>
                <w:sz w:val="18"/>
                <w:szCs w:val="18"/>
                <w:highlight w:val="yellow"/>
                <w:lang w:val="de-DE"/>
              </w:rPr>
              <w:t>Falls ja, angeben ob der Wirtschaftsteilnehmer:</w:t>
            </w:r>
          </w:p>
        </w:tc>
        <w:tc>
          <w:tcPr>
            <w:tcW w:w="4677" w:type="dxa"/>
            <w:tcBorders>
              <w:left w:val="single" w:sz="4" w:space="0" w:color="00000A"/>
              <w:right w:val="single" w:sz="4" w:space="0" w:color="00000A"/>
            </w:tcBorders>
            <w:shd w:val="clear" w:color="auto" w:fill="FFFFFF"/>
          </w:tcPr>
          <w:p w14:paraId="4AEF59F4" w14:textId="77777777" w:rsidR="006072F6" w:rsidRPr="00721592" w:rsidRDefault="006072F6" w:rsidP="006C5631">
            <w:pPr>
              <w:spacing w:before="120" w:after="120"/>
              <w:rPr>
                <w:strike/>
                <w:color w:val="000000"/>
                <w:sz w:val="18"/>
                <w:szCs w:val="18"/>
                <w:highlight w:val="yellow"/>
                <w:lang w:val="de-DE" w:eastAsia="it-IT"/>
              </w:rPr>
            </w:pPr>
          </w:p>
        </w:tc>
      </w:tr>
      <w:tr w:rsidR="006072F6" w:rsidRPr="00721592" w14:paraId="1D6CF0A3" w14:textId="77777777" w:rsidTr="006C5631">
        <w:tc>
          <w:tcPr>
            <w:tcW w:w="4977" w:type="dxa"/>
            <w:tcBorders>
              <w:left w:val="single" w:sz="4" w:space="0" w:color="00000A"/>
              <w:right w:val="single" w:sz="4" w:space="0" w:color="00000A"/>
            </w:tcBorders>
            <w:shd w:val="clear" w:color="auto" w:fill="FFFFFF" w:themeFill="background1"/>
          </w:tcPr>
          <w:p w14:paraId="45310F2E" w14:textId="77777777" w:rsidR="006072F6" w:rsidRPr="00721592" w:rsidRDefault="006072F6" w:rsidP="006072F6">
            <w:pPr>
              <w:pStyle w:val="Testonotaapidipagina"/>
              <w:numPr>
                <w:ilvl w:val="0"/>
                <w:numId w:val="30"/>
              </w:numPr>
              <w:spacing w:before="120" w:after="120"/>
              <w:ind w:left="347" w:right="-1" w:hanging="347"/>
              <w:jc w:val="both"/>
              <w:rPr>
                <w:strike/>
                <w:color w:val="000000"/>
                <w:kern w:val="1"/>
                <w:sz w:val="18"/>
                <w:szCs w:val="18"/>
                <w:highlight w:val="yellow"/>
                <w:lang w:val="de-DE" w:eastAsia="it-IT"/>
              </w:rPr>
            </w:pPr>
            <w:r w:rsidRPr="00721592">
              <w:rPr>
                <w:strike/>
                <w:sz w:val="18"/>
                <w:szCs w:val="18"/>
                <w:highlight w:val="yellow"/>
                <w:lang w:val="de-DE"/>
              </w:rPr>
              <w:t>die Vorfälle bei der Gerichtsbehörde angezeigt hat?</w:t>
            </w:r>
          </w:p>
        </w:tc>
        <w:tc>
          <w:tcPr>
            <w:tcW w:w="4677" w:type="dxa"/>
            <w:tcBorders>
              <w:left w:val="single" w:sz="4" w:space="0" w:color="00000A"/>
              <w:right w:val="single" w:sz="4" w:space="0" w:color="00000A"/>
            </w:tcBorders>
            <w:shd w:val="clear" w:color="auto" w:fill="FFFFFF"/>
          </w:tcPr>
          <w:p w14:paraId="06203A65" w14:textId="77777777" w:rsidR="006072F6" w:rsidRPr="00721592" w:rsidRDefault="006072F6" w:rsidP="006C5631">
            <w:pPr>
              <w:spacing w:before="120" w:after="120"/>
              <w:rPr>
                <w:strike/>
                <w:color w:val="000000"/>
                <w:sz w:val="18"/>
                <w:szCs w:val="18"/>
                <w:highlight w:val="yellow"/>
                <w:lang w:val="it-IT" w:eastAsia="it-IT"/>
              </w:rPr>
            </w:pPr>
            <w:r w:rsidRPr="00721592">
              <w:rPr>
                <w:strike/>
                <w:color w:val="000000"/>
                <w:sz w:val="18"/>
                <w:szCs w:val="18"/>
                <w:highlight w:val="yellow"/>
                <w:lang w:val="it-IT" w:eastAsia="it-IT"/>
              </w:rPr>
              <w:fldChar w:fldCharType="begin">
                <w:ffData>
                  <w:name w:val="Kontrollkästchen1"/>
                  <w:enabled/>
                  <w:calcOnExit w:val="0"/>
                  <w:checkBox>
                    <w:sizeAuto/>
                    <w:default w:val="0"/>
                  </w:checkBox>
                </w:ffData>
              </w:fldChar>
            </w:r>
            <w:r w:rsidRPr="00721592">
              <w:rPr>
                <w:strike/>
                <w:color w:val="000000"/>
                <w:sz w:val="18"/>
                <w:szCs w:val="18"/>
                <w:highlight w:val="yellow"/>
                <w:lang w:val="de-DE" w:eastAsia="it-IT"/>
              </w:rPr>
              <w:instrText xml:space="preserve"> FORMCHECKBOX </w:instrText>
            </w:r>
            <w:r w:rsidR="00E40FFE" w:rsidRPr="00721592">
              <w:rPr>
                <w:strike/>
                <w:color w:val="000000"/>
                <w:sz w:val="18"/>
                <w:szCs w:val="18"/>
                <w:highlight w:val="yellow"/>
                <w:lang w:val="it-IT" w:eastAsia="it-IT"/>
              </w:rPr>
            </w:r>
            <w:r w:rsidR="00E40FFE" w:rsidRPr="00721592">
              <w:rPr>
                <w:strike/>
                <w:color w:val="000000"/>
                <w:sz w:val="18"/>
                <w:szCs w:val="18"/>
                <w:highlight w:val="yellow"/>
                <w:lang w:val="it-IT" w:eastAsia="it-IT"/>
              </w:rPr>
              <w:fldChar w:fldCharType="separate"/>
            </w:r>
            <w:r w:rsidRPr="00721592">
              <w:rPr>
                <w:strike/>
                <w:color w:val="000000"/>
                <w:sz w:val="18"/>
                <w:szCs w:val="18"/>
                <w:highlight w:val="yellow"/>
                <w:lang w:val="it-IT" w:eastAsia="it-IT"/>
              </w:rPr>
              <w:fldChar w:fldCharType="end"/>
            </w:r>
            <w:r w:rsidRPr="00721592">
              <w:rPr>
                <w:strike/>
                <w:color w:val="000000"/>
                <w:sz w:val="18"/>
                <w:szCs w:val="18"/>
                <w:highlight w:val="yellow"/>
                <w:lang w:val="de-DE" w:eastAsia="it-IT"/>
              </w:rPr>
              <w:t xml:space="preserve"> Ja</w:t>
            </w:r>
            <w:r w:rsidRPr="00721592">
              <w:rPr>
                <w:strike/>
                <w:color w:val="000000"/>
                <w:sz w:val="18"/>
                <w:szCs w:val="18"/>
                <w:highlight w:val="yellow"/>
                <w:lang w:val="de-DE" w:eastAsia="it-IT"/>
              </w:rPr>
              <w:tab/>
            </w:r>
            <w:r w:rsidRPr="00721592">
              <w:rPr>
                <w:strike/>
                <w:color w:val="000000"/>
                <w:sz w:val="18"/>
                <w:szCs w:val="18"/>
                <w:highlight w:val="yellow"/>
                <w:lang w:val="it-IT" w:eastAsia="it-IT"/>
              </w:rPr>
              <w:fldChar w:fldCharType="begin">
                <w:ffData>
                  <w:name w:val="Kontrollkästchen2"/>
                  <w:enabled/>
                  <w:calcOnExit w:val="0"/>
                  <w:checkBox>
                    <w:sizeAuto/>
                    <w:default w:val="0"/>
                  </w:checkBox>
                </w:ffData>
              </w:fldChar>
            </w:r>
            <w:r w:rsidRPr="00721592">
              <w:rPr>
                <w:strike/>
                <w:color w:val="000000"/>
                <w:sz w:val="18"/>
                <w:szCs w:val="18"/>
                <w:highlight w:val="yellow"/>
                <w:lang w:val="de-DE" w:eastAsia="it-IT"/>
              </w:rPr>
              <w:instrText xml:space="preserve"> FORMCHECKBOX </w:instrText>
            </w:r>
            <w:r w:rsidR="00E40FFE" w:rsidRPr="00721592">
              <w:rPr>
                <w:strike/>
                <w:color w:val="000000"/>
                <w:sz w:val="18"/>
                <w:szCs w:val="18"/>
                <w:highlight w:val="yellow"/>
                <w:lang w:val="it-IT" w:eastAsia="it-IT"/>
              </w:rPr>
            </w:r>
            <w:r w:rsidR="00E40FFE" w:rsidRPr="00721592">
              <w:rPr>
                <w:strike/>
                <w:color w:val="000000"/>
                <w:sz w:val="18"/>
                <w:szCs w:val="18"/>
                <w:highlight w:val="yellow"/>
                <w:lang w:val="it-IT" w:eastAsia="it-IT"/>
              </w:rPr>
              <w:fldChar w:fldCharType="separate"/>
            </w:r>
            <w:r w:rsidRPr="00721592">
              <w:rPr>
                <w:strike/>
                <w:color w:val="000000"/>
                <w:sz w:val="18"/>
                <w:szCs w:val="18"/>
                <w:highlight w:val="yellow"/>
                <w:lang w:val="it-IT" w:eastAsia="it-IT"/>
              </w:rPr>
              <w:fldChar w:fldCharType="end"/>
            </w:r>
            <w:r w:rsidRPr="00721592">
              <w:rPr>
                <w:strike/>
                <w:color w:val="000000"/>
                <w:sz w:val="18"/>
                <w:szCs w:val="18"/>
                <w:highlight w:val="yellow"/>
                <w:lang w:val="de-DE" w:eastAsia="it-IT"/>
              </w:rPr>
              <w:t xml:space="preserve"> Nein</w:t>
            </w:r>
          </w:p>
        </w:tc>
      </w:tr>
      <w:tr w:rsidR="006072F6" w:rsidRPr="00721592" w14:paraId="52CFC380" w14:textId="77777777" w:rsidTr="006C5631">
        <w:tc>
          <w:tcPr>
            <w:tcW w:w="4977" w:type="dxa"/>
            <w:tcBorders>
              <w:left w:val="single" w:sz="4" w:space="0" w:color="00000A"/>
              <w:right w:val="single" w:sz="4" w:space="0" w:color="00000A"/>
            </w:tcBorders>
            <w:shd w:val="clear" w:color="auto" w:fill="FFFFFF" w:themeFill="background1"/>
          </w:tcPr>
          <w:p w14:paraId="77585CAD" w14:textId="77777777" w:rsidR="006072F6" w:rsidRPr="00721592" w:rsidRDefault="006072F6" w:rsidP="006C5631">
            <w:pPr>
              <w:pStyle w:val="Testonotaapidipagina"/>
              <w:spacing w:before="120" w:after="120"/>
              <w:ind w:right="-1"/>
              <w:jc w:val="center"/>
              <w:rPr>
                <w:strike/>
                <w:color w:val="000000"/>
                <w:kern w:val="1"/>
                <w:sz w:val="18"/>
                <w:szCs w:val="18"/>
                <w:highlight w:val="yellow"/>
                <w:lang w:val="de-DE" w:eastAsia="it-IT"/>
              </w:rPr>
            </w:pPr>
            <w:r w:rsidRPr="00721592">
              <w:rPr>
                <w:rFonts w:eastAsia="Calibri"/>
                <w:strike/>
                <w:color w:val="000000"/>
                <w:kern w:val="1"/>
                <w:sz w:val="18"/>
                <w:szCs w:val="18"/>
                <w:highlight w:val="yellow"/>
                <w:lang w:val="de-DE" w:eastAsia="it-IT" w:bidi="it-IT"/>
              </w:rPr>
              <w:t>oder</w:t>
            </w:r>
          </w:p>
        </w:tc>
        <w:tc>
          <w:tcPr>
            <w:tcW w:w="4677" w:type="dxa"/>
            <w:tcBorders>
              <w:left w:val="single" w:sz="4" w:space="0" w:color="00000A"/>
              <w:right w:val="single" w:sz="4" w:space="0" w:color="00000A"/>
            </w:tcBorders>
            <w:shd w:val="clear" w:color="auto" w:fill="FFFFFF"/>
          </w:tcPr>
          <w:p w14:paraId="13E85349" w14:textId="77777777" w:rsidR="006072F6" w:rsidRPr="00721592" w:rsidRDefault="006072F6" w:rsidP="006C5631">
            <w:pPr>
              <w:spacing w:before="120" w:after="120"/>
              <w:rPr>
                <w:strike/>
                <w:color w:val="000000"/>
                <w:sz w:val="18"/>
                <w:szCs w:val="18"/>
                <w:highlight w:val="yellow"/>
                <w:lang w:val="it-IT" w:eastAsia="it-IT"/>
              </w:rPr>
            </w:pPr>
          </w:p>
        </w:tc>
      </w:tr>
      <w:tr w:rsidR="006072F6" w:rsidRPr="00721592" w14:paraId="4531164E" w14:textId="77777777" w:rsidTr="006C5631">
        <w:tc>
          <w:tcPr>
            <w:tcW w:w="4977" w:type="dxa"/>
            <w:tcBorders>
              <w:left w:val="single" w:sz="4" w:space="0" w:color="00000A"/>
              <w:bottom w:val="single" w:sz="4" w:space="0" w:color="auto"/>
              <w:right w:val="single" w:sz="4" w:space="0" w:color="00000A"/>
            </w:tcBorders>
            <w:shd w:val="clear" w:color="auto" w:fill="FFFFFF" w:themeFill="background1"/>
          </w:tcPr>
          <w:p w14:paraId="078BF73F" w14:textId="77777777" w:rsidR="006072F6" w:rsidRPr="00721592" w:rsidRDefault="006072F6" w:rsidP="006072F6">
            <w:pPr>
              <w:pStyle w:val="Testonotaapidipagina"/>
              <w:numPr>
                <w:ilvl w:val="0"/>
                <w:numId w:val="30"/>
              </w:numPr>
              <w:spacing w:before="120" w:after="120"/>
              <w:ind w:left="347" w:right="-1" w:hanging="347"/>
              <w:jc w:val="both"/>
              <w:rPr>
                <w:strike/>
                <w:color w:val="000000"/>
                <w:kern w:val="1"/>
                <w:sz w:val="18"/>
                <w:szCs w:val="18"/>
                <w:highlight w:val="yellow"/>
                <w:lang w:val="de-DE" w:eastAsia="it-IT"/>
              </w:rPr>
            </w:pPr>
            <w:r w:rsidRPr="00721592">
              <w:rPr>
                <w:strike/>
                <w:sz w:val="18"/>
                <w:szCs w:val="18"/>
                <w:highlight w:val="yellow"/>
                <w:lang w:val="de-DE"/>
              </w:rPr>
              <w:t>obgleich er keine Anzeige erstattet hat, ist im Zeitraum zwischen dem Antrag auf Einleitung des Hauptverfahrens und der Veröffentlichung der Bekanntmachung mehr als ein Jahr vergangen?</w:t>
            </w:r>
          </w:p>
        </w:tc>
        <w:tc>
          <w:tcPr>
            <w:tcW w:w="4677" w:type="dxa"/>
            <w:tcBorders>
              <w:left w:val="single" w:sz="4" w:space="0" w:color="00000A"/>
              <w:bottom w:val="single" w:sz="4" w:space="0" w:color="auto"/>
              <w:right w:val="single" w:sz="4" w:space="0" w:color="00000A"/>
            </w:tcBorders>
            <w:shd w:val="clear" w:color="auto" w:fill="FFFFFF"/>
          </w:tcPr>
          <w:p w14:paraId="1F98D506" w14:textId="77777777" w:rsidR="006072F6" w:rsidRPr="00721592" w:rsidRDefault="006072F6" w:rsidP="006C5631">
            <w:pPr>
              <w:spacing w:before="120" w:after="120"/>
              <w:rPr>
                <w:strike/>
                <w:color w:val="000000"/>
                <w:sz w:val="18"/>
                <w:szCs w:val="18"/>
                <w:lang w:val="it-IT" w:eastAsia="it-IT"/>
              </w:rPr>
            </w:pPr>
            <w:r w:rsidRPr="00721592">
              <w:rPr>
                <w:strike/>
                <w:color w:val="000000"/>
                <w:sz w:val="18"/>
                <w:szCs w:val="18"/>
                <w:highlight w:val="yellow"/>
                <w:lang w:val="it-IT" w:eastAsia="it-IT"/>
              </w:rPr>
              <w:fldChar w:fldCharType="begin">
                <w:ffData>
                  <w:name w:val="Kontrollkästchen1"/>
                  <w:enabled/>
                  <w:calcOnExit w:val="0"/>
                  <w:checkBox>
                    <w:sizeAuto/>
                    <w:default w:val="0"/>
                  </w:checkBox>
                </w:ffData>
              </w:fldChar>
            </w:r>
            <w:r w:rsidRPr="00721592">
              <w:rPr>
                <w:strike/>
                <w:color w:val="000000"/>
                <w:sz w:val="18"/>
                <w:szCs w:val="18"/>
                <w:highlight w:val="yellow"/>
                <w:lang w:val="de-DE" w:eastAsia="it-IT"/>
              </w:rPr>
              <w:instrText xml:space="preserve"> FORMCHECKBOX </w:instrText>
            </w:r>
            <w:r w:rsidR="00E40FFE" w:rsidRPr="00721592">
              <w:rPr>
                <w:strike/>
                <w:color w:val="000000"/>
                <w:sz w:val="18"/>
                <w:szCs w:val="18"/>
                <w:highlight w:val="yellow"/>
                <w:lang w:val="it-IT" w:eastAsia="it-IT"/>
              </w:rPr>
            </w:r>
            <w:r w:rsidR="00E40FFE" w:rsidRPr="00721592">
              <w:rPr>
                <w:strike/>
                <w:color w:val="000000"/>
                <w:sz w:val="18"/>
                <w:szCs w:val="18"/>
                <w:highlight w:val="yellow"/>
                <w:lang w:val="it-IT" w:eastAsia="it-IT"/>
              </w:rPr>
              <w:fldChar w:fldCharType="separate"/>
            </w:r>
            <w:r w:rsidRPr="00721592">
              <w:rPr>
                <w:strike/>
                <w:color w:val="000000"/>
                <w:sz w:val="18"/>
                <w:szCs w:val="18"/>
                <w:highlight w:val="yellow"/>
                <w:lang w:val="it-IT" w:eastAsia="it-IT"/>
              </w:rPr>
              <w:fldChar w:fldCharType="end"/>
            </w:r>
            <w:r w:rsidRPr="00721592">
              <w:rPr>
                <w:strike/>
                <w:color w:val="000000"/>
                <w:sz w:val="18"/>
                <w:szCs w:val="18"/>
                <w:highlight w:val="yellow"/>
                <w:lang w:val="de-DE" w:eastAsia="it-IT"/>
              </w:rPr>
              <w:t xml:space="preserve"> Ja</w:t>
            </w:r>
            <w:r w:rsidRPr="00721592">
              <w:rPr>
                <w:strike/>
                <w:color w:val="000000"/>
                <w:sz w:val="18"/>
                <w:szCs w:val="18"/>
                <w:highlight w:val="yellow"/>
                <w:lang w:val="de-DE" w:eastAsia="it-IT"/>
              </w:rPr>
              <w:tab/>
            </w:r>
            <w:r w:rsidRPr="00721592">
              <w:rPr>
                <w:strike/>
                <w:color w:val="000000"/>
                <w:sz w:val="18"/>
                <w:szCs w:val="18"/>
                <w:highlight w:val="yellow"/>
                <w:lang w:val="it-IT" w:eastAsia="it-IT"/>
              </w:rPr>
              <w:fldChar w:fldCharType="begin">
                <w:ffData>
                  <w:name w:val="Kontrollkästchen2"/>
                  <w:enabled/>
                  <w:calcOnExit w:val="0"/>
                  <w:checkBox>
                    <w:sizeAuto/>
                    <w:default w:val="0"/>
                  </w:checkBox>
                </w:ffData>
              </w:fldChar>
            </w:r>
            <w:r w:rsidRPr="00721592">
              <w:rPr>
                <w:strike/>
                <w:color w:val="000000"/>
                <w:sz w:val="18"/>
                <w:szCs w:val="18"/>
                <w:highlight w:val="yellow"/>
                <w:lang w:val="de-DE" w:eastAsia="it-IT"/>
              </w:rPr>
              <w:instrText xml:space="preserve"> FORMCHECKBOX </w:instrText>
            </w:r>
            <w:r w:rsidR="00E40FFE" w:rsidRPr="00721592">
              <w:rPr>
                <w:strike/>
                <w:color w:val="000000"/>
                <w:sz w:val="18"/>
                <w:szCs w:val="18"/>
                <w:highlight w:val="yellow"/>
                <w:lang w:val="it-IT" w:eastAsia="it-IT"/>
              </w:rPr>
            </w:r>
            <w:r w:rsidR="00E40FFE" w:rsidRPr="00721592">
              <w:rPr>
                <w:strike/>
                <w:color w:val="000000"/>
                <w:sz w:val="18"/>
                <w:szCs w:val="18"/>
                <w:highlight w:val="yellow"/>
                <w:lang w:val="it-IT" w:eastAsia="it-IT"/>
              </w:rPr>
              <w:fldChar w:fldCharType="separate"/>
            </w:r>
            <w:r w:rsidRPr="00721592">
              <w:rPr>
                <w:strike/>
                <w:color w:val="000000"/>
                <w:sz w:val="18"/>
                <w:szCs w:val="18"/>
                <w:highlight w:val="yellow"/>
                <w:lang w:val="it-IT" w:eastAsia="it-IT"/>
              </w:rPr>
              <w:fldChar w:fldCharType="end"/>
            </w:r>
            <w:r w:rsidRPr="00721592">
              <w:rPr>
                <w:strike/>
                <w:color w:val="000000"/>
                <w:sz w:val="18"/>
                <w:szCs w:val="18"/>
                <w:highlight w:val="yellow"/>
                <w:lang w:val="de-DE" w:eastAsia="it-IT"/>
              </w:rPr>
              <w:t xml:space="preserve"> Nein</w:t>
            </w:r>
          </w:p>
        </w:tc>
      </w:tr>
    </w:tbl>
    <w:p w14:paraId="073180FC" w14:textId="77777777" w:rsidR="006072F6" w:rsidRPr="00721592" w:rsidRDefault="006072F6" w:rsidP="006072F6">
      <w:pPr>
        <w:snapToGrid w:val="0"/>
        <w:spacing w:line="360" w:lineRule="auto"/>
        <w:jc w:val="center"/>
        <w:rPr>
          <w:strike/>
          <w:sz w:val="18"/>
          <w:szCs w:val="18"/>
          <w:lang w:val="de-DE"/>
        </w:rPr>
      </w:pPr>
    </w:p>
    <w:bookmarkEnd w:id="27"/>
    <w:p w14:paraId="7B696833" w14:textId="77777777" w:rsidR="006072F6" w:rsidRPr="00721592" w:rsidRDefault="006072F6" w:rsidP="003021D0">
      <w:pPr>
        <w:pStyle w:val="sche22"/>
        <w:spacing w:line="360" w:lineRule="auto"/>
        <w:jc w:val="both"/>
        <w:rPr>
          <w:rFonts w:ascii="Arial" w:hAnsi="Arial" w:cs="Arial"/>
          <w:b/>
          <w:bCs/>
          <w:strike/>
          <w:sz w:val="18"/>
          <w:u w:val="single"/>
          <w:lang w:val="it-IT"/>
        </w:rPr>
      </w:pPr>
    </w:p>
    <w:p w14:paraId="4500F6C6" w14:textId="5107F441" w:rsidR="008A42CD" w:rsidRPr="00721592" w:rsidRDefault="008A42CD" w:rsidP="003021D0">
      <w:pPr>
        <w:pStyle w:val="sche22"/>
        <w:spacing w:line="360" w:lineRule="auto"/>
        <w:jc w:val="both"/>
        <w:rPr>
          <w:rFonts w:ascii="Arial" w:hAnsi="Arial" w:cs="Arial"/>
          <w:b/>
          <w:bCs/>
          <w:strike/>
          <w:sz w:val="18"/>
          <w:u w:val="single"/>
          <w:lang w:val="it-IT"/>
        </w:rPr>
      </w:pPr>
    </w:p>
    <w:p w14:paraId="393231CA" w14:textId="1E3B0005" w:rsidR="008A42CD" w:rsidRPr="00721592" w:rsidRDefault="008A42CD" w:rsidP="003021D0">
      <w:pPr>
        <w:pStyle w:val="sche22"/>
        <w:spacing w:line="360" w:lineRule="auto"/>
        <w:jc w:val="both"/>
        <w:rPr>
          <w:rFonts w:ascii="Arial" w:hAnsi="Arial" w:cs="Arial"/>
          <w:b/>
          <w:bCs/>
          <w:strike/>
          <w:sz w:val="18"/>
          <w:u w:val="single"/>
          <w:lang w:val="it-IT"/>
        </w:rPr>
      </w:pPr>
    </w:p>
    <w:p w14:paraId="4C092DFA" w14:textId="77777777" w:rsidR="003021D0" w:rsidRPr="003021D0" w:rsidRDefault="003021D0" w:rsidP="003021D0">
      <w:pPr>
        <w:pStyle w:val="sche22"/>
        <w:spacing w:line="360" w:lineRule="auto"/>
        <w:jc w:val="both"/>
        <w:rPr>
          <w:rFonts w:ascii="Arial" w:hAnsi="Arial" w:cs="Arial"/>
          <w:b/>
          <w:bCs/>
          <w:sz w:val="18"/>
          <w:szCs w:val="18"/>
          <w:lang w:val="de-DE"/>
        </w:rPr>
      </w:pPr>
    </w:p>
    <w:p w14:paraId="7D33C114" w14:textId="77777777" w:rsidR="006E7E33" w:rsidRPr="00CE3F7C" w:rsidRDefault="006E7E33" w:rsidP="004267FA">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i/>
          <w:sz w:val="18"/>
          <w:szCs w:val="18"/>
          <w:lang w:val="de-DE" w:eastAsia="de-DE"/>
        </w:rPr>
      </w:pPr>
    </w:p>
    <w:p w14:paraId="45830EC2" w14:textId="38B6B4A2" w:rsidR="004E1CF8" w:rsidRPr="00CE3F7C" w:rsidRDefault="004E1CF8" w:rsidP="004267FA">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r w:rsidRPr="00CE3F7C">
        <w:rPr>
          <w:b/>
          <w:i/>
          <w:sz w:val="18"/>
          <w:szCs w:val="18"/>
          <w:lang w:val="de-DE" w:eastAsia="de-DE"/>
        </w:rPr>
        <w:t xml:space="preserve">Teil </w:t>
      </w:r>
      <w:r w:rsidRPr="00721592">
        <w:rPr>
          <w:b/>
          <w:i/>
          <w:sz w:val="18"/>
          <w:szCs w:val="18"/>
          <w:highlight w:val="yellow"/>
          <w:lang w:val="de-DE" w:eastAsia="de-DE"/>
        </w:rPr>
        <w:t>II</w:t>
      </w:r>
    </w:p>
    <w:p w14:paraId="76FCCD19" w14:textId="101C812C" w:rsidR="004E1CF8" w:rsidRPr="00CE3F7C" w:rsidRDefault="004E1CF8" w:rsidP="00621965">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CE3F7C">
        <w:rPr>
          <w:b/>
          <w:i/>
          <w:sz w:val="18"/>
          <w:szCs w:val="18"/>
          <w:lang w:val="de-DE" w:eastAsia="de-DE"/>
        </w:rPr>
        <w:t>VERBINDLICHE ERKLÄRUNGEN DES HILFSUNTERNEHMENS</w:t>
      </w:r>
      <w:r w:rsidR="00621965">
        <w:rPr>
          <w:b/>
          <w:bCs/>
          <w:i/>
          <w:iCs/>
          <w:sz w:val="18"/>
          <w:szCs w:val="18"/>
          <w:lang w:val="de-DE"/>
        </w:rPr>
        <w:t xml:space="preserve"> </w:t>
      </w:r>
      <w:r w:rsidRPr="00CE3F7C">
        <w:rPr>
          <w:b/>
          <w:i/>
          <w:sz w:val="18"/>
          <w:szCs w:val="18"/>
          <w:lang w:val="de-DE" w:eastAsia="de-DE"/>
        </w:rPr>
        <w:t>BEI NUTZUNG KAPAZITÄTEN DRITTER</w:t>
      </w:r>
    </w:p>
    <w:p w14:paraId="5B5534D6" w14:textId="637086FA" w:rsidR="000A6FBB" w:rsidRPr="00CE3F7C" w:rsidRDefault="004E1CF8" w:rsidP="004267FA">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i/>
          <w:sz w:val="18"/>
          <w:szCs w:val="18"/>
          <w:lang w:val="de-DE" w:eastAsia="de-DE"/>
        </w:rPr>
      </w:pPr>
      <w:r w:rsidRPr="00CE3F7C">
        <w:rPr>
          <w:b/>
          <w:i/>
          <w:sz w:val="18"/>
          <w:szCs w:val="18"/>
          <w:lang w:val="de-DE" w:eastAsia="de-DE"/>
        </w:rPr>
        <w:t>Gemäß Art.</w:t>
      </w:r>
      <w:r w:rsidR="00E73C72">
        <w:rPr>
          <w:b/>
          <w:i/>
          <w:sz w:val="18"/>
          <w:szCs w:val="18"/>
          <w:lang w:val="de-DE" w:eastAsia="de-DE"/>
        </w:rPr>
        <w:t xml:space="preserve"> </w:t>
      </w:r>
      <w:r w:rsidR="00E73C72" w:rsidRPr="00C63E12">
        <w:rPr>
          <w:b/>
          <w:i/>
          <w:sz w:val="18"/>
          <w:szCs w:val="18"/>
          <w:lang w:val="de-DE" w:eastAsia="de-DE"/>
        </w:rPr>
        <w:t xml:space="preserve">104 </w:t>
      </w:r>
      <w:proofErr w:type="spellStart"/>
      <w:r w:rsidR="00E73C72" w:rsidRPr="00C63E12">
        <w:rPr>
          <w:b/>
          <w:i/>
          <w:sz w:val="18"/>
          <w:szCs w:val="18"/>
          <w:lang w:val="de-DE" w:eastAsia="de-DE"/>
        </w:rPr>
        <w:t>GvD</w:t>
      </w:r>
      <w:proofErr w:type="spellEnd"/>
      <w:r w:rsidR="00E73C72" w:rsidRPr="00C63E12">
        <w:rPr>
          <w:b/>
          <w:i/>
          <w:sz w:val="18"/>
          <w:szCs w:val="18"/>
          <w:lang w:val="de-DE" w:eastAsia="de-DE"/>
        </w:rPr>
        <w:t xml:space="preserve"> 36/2023</w:t>
      </w:r>
      <w:r w:rsidR="00E73C72">
        <w:rPr>
          <w:b/>
          <w:i/>
          <w:sz w:val="18"/>
          <w:szCs w:val="18"/>
          <w:lang w:val="de-DE" w:eastAsia="de-DE"/>
        </w:rPr>
        <w:t xml:space="preserve"> </w:t>
      </w:r>
      <w:r w:rsidRPr="00CE3F7C">
        <w:rPr>
          <w:b/>
          <w:i/>
          <w:sz w:val="18"/>
          <w:szCs w:val="18"/>
          <w:lang w:val="de-DE" w:eastAsia="de-DE"/>
        </w:rPr>
        <w:t xml:space="preserve"> </w:t>
      </w:r>
    </w:p>
    <w:p w14:paraId="6ED8E036" w14:textId="77777777" w:rsidR="006E7E33" w:rsidRPr="00CE3F7C" w:rsidRDefault="006E7E33" w:rsidP="004267FA">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de-DE"/>
        </w:rPr>
      </w:pPr>
    </w:p>
    <w:p w14:paraId="111E7C18" w14:textId="77777777" w:rsidR="000A6FBB" w:rsidRPr="00CE3F7C" w:rsidRDefault="000A6FBB" w:rsidP="004267FA">
      <w:pPr>
        <w:pStyle w:val="sche3"/>
        <w:autoSpaceDE/>
        <w:spacing w:line="360" w:lineRule="auto"/>
        <w:jc w:val="center"/>
        <w:rPr>
          <w:b/>
          <w:bCs/>
          <w:sz w:val="18"/>
          <w:szCs w:val="18"/>
          <w:lang w:val="de-DE"/>
        </w:rPr>
      </w:pPr>
    </w:p>
    <w:p w14:paraId="598B5D97" w14:textId="77777777" w:rsidR="004E1CF8" w:rsidRPr="00CE3F7C" w:rsidRDefault="004E1CF8" w:rsidP="004267FA">
      <w:pPr>
        <w:pStyle w:val="sche3"/>
        <w:autoSpaceDE/>
        <w:spacing w:line="360" w:lineRule="auto"/>
        <w:jc w:val="center"/>
        <w:rPr>
          <w:b/>
          <w:sz w:val="18"/>
          <w:szCs w:val="18"/>
          <w:lang w:val="de-DE" w:eastAsia="de-DE"/>
        </w:rPr>
      </w:pPr>
      <w:r w:rsidRPr="00CE3F7C">
        <w:rPr>
          <w:b/>
          <w:sz w:val="18"/>
          <w:szCs w:val="18"/>
          <w:lang w:val="de-DE" w:eastAsia="de-DE"/>
        </w:rPr>
        <w:t>ERKLÄRT</w:t>
      </w:r>
    </w:p>
    <w:p w14:paraId="52923E86" w14:textId="77777777" w:rsidR="0088050A" w:rsidRPr="00CE3F7C" w:rsidRDefault="0088050A" w:rsidP="004267FA">
      <w:pPr>
        <w:pStyle w:val="sche3"/>
        <w:autoSpaceDE/>
        <w:spacing w:line="360" w:lineRule="auto"/>
        <w:jc w:val="center"/>
        <w:rPr>
          <w:b/>
          <w:bCs/>
          <w:sz w:val="18"/>
          <w:szCs w:val="18"/>
          <w:lang w:val="de-DE"/>
        </w:rPr>
      </w:pPr>
    </w:p>
    <w:p w14:paraId="4F757E42" w14:textId="6E016E1D" w:rsidR="004E1CF8" w:rsidRPr="00E73C72" w:rsidRDefault="004E1CF8" w:rsidP="00AA22F8">
      <w:pPr>
        <w:spacing w:line="360" w:lineRule="auto"/>
        <w:ind w:left="284" w:hanging="284"/>
        <w:jc w:val="both"/>
        <w:rPr>
          <w:strike/>
          <w:sz w:val="18"/>
          <w:szCs w:val="18"/>
          <w:lang w:val="de-DE"/>
        </w:rPr>
      </w:pPr>
      <w:bookmarkStart w:id="31" w:name="_Hlk527373370"/>
      <w:r w:rsidRPr="00CE3F7C">
        <w:rPr>
          <w:sz w:val="18"/>
          <w:szCs w:val="18"/>
          <w:lang w:val="de-DE" w:eastAsia="de-DE"/>
        </w:rPr>
        <w:t>-</w:t>
      </w:r>
      <w:r w:rsidR="00AA22F8" w:rsidRPr="00CE3F7C">
        <w:rPr>
          <w:sz w:val="18"/>
          <w:szCs w:val="18"/>
          <w:lang w:val="de-DE" w:eastAsia="de-DE"/>
        </w:rPr>
        <w:tab/>
      </w:r>
      <w:r w:rsidR="0088050A" w:rsidRPr="00CE3F7C">
        <w:rPr>
          <w:sz w:val="18"/>
          <w:szCs w:val="18"/>
          <w:lang w:val="de-DE" w:eastAsia="de-DE"/>
        </w:rPr>
        <w:t xml:space="preserve">dass er/sie im Sinne des </w:t>
      </w:r>
      <w:r w:rsidRPr="00CE3F7C">
        <w:rPr>
          <w:sz w:val="18"/>
          <w:szCs w:val="18"/>
          <w:lang w:val="de-DE" w:eastAsia="de-DE"/>
        </w:rPr>
        <w:t xml:space="preserve">Art. </w:t>
      </w:r>
      <w:r w:rsidR="00E73C72" w:rsidRPr="00C63E12">
        <w:rPr>
          <w:bCs/>
          <w:iCs/>
          <w:sz w:val="18"/>
          <w:szCs w:val="18"/>
          <w:lang w:val="de-DE" w:eastAsia="de-DE"/>
        </w:rPr>
        <w:t xml:space="preserve">104 </w:t>
      </w:r>
      <w:proofErr w:type="spellStart"/>
      <w:r w:rsidR="00E73C72" w:rsidRPr="00C63E12">
        <w:rPr>
          <w:bCs/>
          <w:iCs/>
          <w:sz w:val="18"/>
          <w:szCs w:val="18"/>
          <w:lang w:val="de-DE" w:eastAsia="de-DE"/>
        </w:rPr>
        <w:t>GvD</w:t>
      </w:r>
      <w:proofErr w:type="spellEnd"/>
      <w:r w:rsidR="00E73C72" w:rsidRPr="00C63E12">
        <w:rPr>
          <w:bCs/>
          <w:iCs/>
          <w:sz w:val="18"/>
          <w:szCs w:val="18"/>
          <w:lang w:val="de-DE" w:eastAsia="de-DE"/>
        </w:rPr>
        <w:t xml:space="preserve"> 36/2023</w:t>
      </w:r>
      <w:r w:rsidR="00E73C72" w:rsidRPr="00C63E12">
        <w:rPr>
          <w:b/>
          <w:i/>
          <w:sz w:val="18"/>
          <w:szCs w:val="18"/>
          <w:lang w:val="de-DE" w:eastAsia="de-DE"/>
        </w:rPr>
        <w:t xml:space="preserve"> </w:t>
      </w:r>
      <w:r w:rsidRPr="00C63E12">
        <w:rPr>
          <w:sz w:val="18"/>
          <w:szCs w:val="18"/>
          <w:lang w:val="de-DE" w:eastAsia="de-DE"/>
        </w:rPr>
        <w:t xml:space="preserve">die </w:t>
      </w:r>
      <w:r w:rsidR="00E90A0A" w:rsidRPr="00C63E12">
        <w:rPr>
          <w:sz w:val="18"/>
          <w:szCs w:val="18"/>
          <w:lang w:val="de-DE" w:eastAsia="de-DE"/>
        </w:rPr>
        <w:t xml:space="preserve">wirtschaftlichen, finanziellen, </w:t>
      </w:r>
      <w:r w:rsidRPr="00C63E12">
        <w:rPr>
          <w:sz w:val="18"/>
          <w:szCs w:val="18"/>
          <w:lang w:val="de-DE" w:eastAsia="de-DE"/>
        </w:rPr>
        <w:t xml:space="preserve">technischen </w:t>
      </w:r>
      <w:r w:rsidR="00E90A0A" w:rsidRPr="00C63E12">
        <w:rPr>
          <w:sz w:val="18"/>
          <w:szCs w:val="18"/>
          <w:lang w:val="de-DE" w:eastAsia="de-DE"/>
        </w:rPr>
        <w:t xml:space="preserve">und beruflichen Anforderungen </w:t>
      </w:r>
      <w:r w:rsidR="0088050A" w:rsidRPr="00C63E12">
        <w:rPr>
          <w:sz w:val="18"/>
          <w:szCs w:val="18"/>
          <w:lang w:val="de-DE" w:eastAsia="de-DE"/>
        </w:rPr>
        <w:t>des Art.</w:t>
      </w:r>
      <w:r w:rsidR="00E73C72" w:rsidRPr="00C63E12">
        <w:rPr>
          <w:sz w:val="18"/>
          <w:szCs w:val="18"/>
          <w:lang w:val="de-DE" w:eastAsia="de-DE"/>
        </w:rPr>
        <w:t xml:space="preserve"> 100 </w:t>
      </w:r>
      <w:proofErr w:type="spellStart"/>
      <w:r w:rsidR="00E73C72" w:rsidRPr="00C63E12">
        <w:rPr>
          <w:sz w:val="18"/>
          <w:szCs w:val="18"/>
          <w:lang w:val="de-DE" w:eastAsia="de-DE"/>
        </w:rPr>
        <w:t>GvD</w:t>
      </w:r>
      <w:proofErr w:type="spellEnd"/>
      <w:r w:rsidR="00E73C72" w:rsidRPr="00C63E12">
        <w:rPr>
          <w:sz w:val="18"/>
          <w:szCs w:val="18"/>
          <w:lang w:val="de-DE" w:eastAsia="de-DE"/>
        </w:rPr>
        <w:t xml:space="preserve"> 36/2023</w:t>
      </w:r>
      <w:r w:rsidR="0088050A" w:rsidRPr="00C63E12">
        <w:rPr>
          <w:sz w:val="18"/>
          <w:szCs w:val="18"/>
          <w:lang w:val="de-DE" w:eastAsia="de-DE"/>
        </w:rPr>
        <w:t xml:space="preserve"> </w:t>
      </w:r>
      <w:r w:rsidR="00E90A0A" w:rsidRPr="00C63E12">
        <w:rPr>
          <w:sz w:val="18"/>
          <w:szCs w:val="18"/>
          <w:lang w:val="de-DE" w:eastAsia="de-DE"/>
        </w:rPr>
        <w:t>erfüllt,</w:t>
      </w:r>
      <w:r w:rsidR="00E90A0A" w:rsidRPr="00CE3F7C">
        <w:rPr>
          <w:sz w:val="18"/>
          <w:szCs w:val="18"/>
          <w:lang w:val="de-DE" w:eastAsia="de-DE"/>
        </w:rPr>
        <w:t xml:space="preserve"> </w:t>
      </w:r>
    </w:p>
    <w:p w14:paraId="6979932C" w14:textId="77777777" w:rsidR="004E1CF8" w:rsidRPr="00CE3F7C" w:rsidRDefault="004E1CF8" w:rsidP="00AA22F8">
      <w:pPr>
        <w:spacing w:line="360" w:lineRule="auto"/>
        <w:ind w:left="284" w:hanging="284"/>
        <w:jc w:val="both"/>
        <w:rPr>
          <w:sz w:val="18"/>
          <w:szCs w:val="18"/>
          <w:lang w:val="de-DE"/>
        </w:rPr>
      </w:pPr>
    </w:p>
    <w:p w14:paraId="78100015" w14:textId="524E64A1" w:rsidR="004E1CF8" w:rsidRPr="009A6A5D" w:rsidRDefault="004E1CF8" w:rsidP="009A6A5D">
      <w:pPr>
        <w:spacing w:line="360" w:lineRule="auto"/>
        <w:ind w:left="284" w:hanging="284"/>
        <w:jc w:val="both"/>
        <w:rPr>
          <w:sz w:val="18"/>
          <w:szCs w:val="18"/>
          <w:lang w:val="de-DE"/>
        </w:rPr>
      </w:pPr>
      <w:r w:rsidRPr="009A6A5D">
        <w:rPr>
          <w:sz w:val="18"/>
          <w:szCs w:val="18"/>
          <w:lang w:val="de-DE" w:eastAsia="de-DE"/>
        </w:rPr>
        <w:t>-</w:t>
      </w:r>
      <w:r w:rsidR="00AA22F8" w:rsidRPr="009A6A5D">
        <w:rPr>
          <w:sz w:val="18"/>
          <w:szCs w:val="18"/>
          <w:lang w:val="de-DE" w:eastAsia="de-DE"/>
        </w:rPr>
        <w:tab/>
      </w:r>
      <w:r w:rsidR="009A6A5D" w:rsidRPr="00C059A3">
        <w:rPr>
          <w:sz w:val="18"/>
          <w:szCs w:val="18"/>
          <w:lang w:val="de-DE"/>
        </w:rPr>
        <w:t xml:space="preserve">dass er/sie im Sinne des Art. 104 </w:t>
      </w:r>
      <w:proofErr w:type="spellStart"/>
      <w:r w:rsidR="009A6A5D" w:rsidRPr="00C059A3">
        <w:rPr>
          <w:sz w:val="18"/>
          <w:szCs w:val="18"/>
          <w:lang w:val="de-DE"/>
        </w:rPr>
        <w:t>GvD</w:t>
      </w:r>
      <w:proofErr w:type="spellEnd"/>
      <w:r w:rsidR="009A6A5D" w:rsidRPr="00C059A3">
        <w:rPr>
          <w:sz w:val="18"/>
          <w:szCs w:val="18"/>
          <w:lang w:val="de-DE"/>
        </w:rPr>
        <w:t xml:space="preserve"> 36/2023, wenn die Nutzung der Verbesserung des Angebots dient, nicht allein oder als Mitglied oder Konsortialmitglied an der Ausschreibung teilnimmt</w:t>
      </w:r>
      <w:r w:rsidR="009A6A5D">
        <w:rPr>
          <w:sz w:val="18"/>
          <w:szCs w:val="18"/>
          <w:lang w:val="de-DE"/>
        </w:rPr>
        <w:t>,</w:t>
      </w:r>
    </w:p>
    <w:p w14:paraId="69E75066" w14:textId="77777777" w:rsidR="004E1CF8" w:rsidRPr="009A6A5D" w:rsidRDefault="004E1CF8" w:rsidP="004267FA">
      <w:pPr>
        <w:spacing w:line="360" w:lineRule="auto"/>
        <w:jc w:val="both"/>
        <w:rPr>
          <w:sz w:val="18"/>
          <w:szCs w:val="18"/>
          <w:lang w:val="de-DE" w:eastAsia="de-DE"/>
        </w:rPr>
      </w:pPr>
    </w:p>
    <w:p w14:paraId="6A0439B6" w14:textId="77777777" w:rsidR="006E5531" w:rsidRPr="00CE3F7C" w:rsidRDefault="004E1CF8" w:rsidP="00AA22F8">
      <w:pPr>
        <w:spacing w:line="360" w:lineRule="auto"/>
        <w:ind w:left="284" w:hanging="284"/>
        <w:jc w:val="both"/>
        <w:rPr>
          <w:sz w:val="18"/>
          <w:szCs w:val="18"/>
          <w:lang w:val="de-DE" w:eastAsia="de-DE"/>
        </w:rPr>
      </w:pPr>
      <w:r w:rsidRPr="00CE3F7C">
        <w:rPr>
          <w:sz w:val="18"/>
          <w:szCs w:val="18"/>
          <w:lang w:val="de-DE" w:eastAsia="de-DE"/>
        </w:rPr>
        <w:t>-</w:t>
      </w:r>
      <w:r w:rsidR="00AA22F8" w:rsidRPr="00CE3F7C">
        <w:rPr>
          <w:sz w:val="18"/>
          <w:szCs w:val="18"/>
          <w:lang w:val="de-DE" w:eastAsia="de-DE"/>
        </w:rPr>
        <w:tab/>
      </w:r>
      <w:r w:rsidRPr="00CE3F7C">
        <w:rPr>
          <w:sz w:val="18"/>
          <w:szCs w:val="18"/>
          <w:lang w:val="de-DE" w:eastAsia="de-DE"/>
        </w:rPr>
        <w:t>dass er</w:t>
      </w:r>
      <w:r w:rsidR="005E14C5" w:rsidRPr="00CE3F7C">
        <w:rPr>
          <w:sz w:val="18"/>
          <w:szCs w:val="18"/>
          <w:lang w:val="de-DE" w:eastAsia="de-DE"/>
        </w:rPr>
        <w:t>/sie</w:t>
      </w:r>
      <w:r w:rsidRPr="00CE3F7C">
        <w:rPr>
          <w:sz w:val="18"/>
          <w:szCs w:val="18"/>
          <w:lang w:val="de-DE" w:eastAsia="de-DE"/>
        </w:rPr>
        <w:t xml:space="preserve"> sich bewusst ist</w:t>
      </w:r>
      <w:r w:rsidR="006E5531" w:rsidRPr="00CE3F7C">
        <w:rPr>
          <w:sz w:val="18"/>
          <w:szCs w:val="18"/>
          <w:lang w:val="de-DE" w:eastAsia="de-DE"/>
        </w:rPr>
        <w:t>:</w:t>
      </w:r>
    </w:p>
    <w:p w14:paraId="3F26E118" w14:textId="77777777" w:rsidR="006E5531" w:rsidRPr="00CE3F7C" w:rsidRDefault="006E5531" w:rsidP="004267FA">
      <w:pPr>
        <w:spacing w:line="360" w:lineRule="auto"/>
        <w:jc w:val="both"/>
        <w:rPr>
          <w:sz w:val="18"/>
          <w:szCs w:val="18"/>
          <w:lang w:val="de-DE" w:eastAsia="de-DE"/>
        </w:rPr>
      </w:pPr>
    </w:p>
    <w:p w14:paraId="519637B9" w14:textId="5DBD985F" w:rsidR="006E5531" w:rsidRPr="009A6A5D" w:rsidRDefault="00926474" w:rsidP="00AA22F8">
      <w:pPr>
        <w:suppressAutoHyphens w:val="0"/>
        <w:spacing w:line="360" w:lineRule="auto"/>
        <w:ind w:left="709" w:hanging="425"/>
        <w:jc w:val="both"/>
        <w:rPr>
          <w:sz w:val="18"/>
          <w:szCs w:val="18"/>
          <w:lang w:val="it-IT"/>
        </w:rPr>
      </w:pPr>
      <w:r w:rsidRPr="00C63E12">
        <w:rPr>
          <w:sz w:val="18"/>
          <w:szCs w:val="18"/>
          <w:lang w:val="de-DE" w:eastAsia="de-DE"/>
        </w:rPr>
        <w:fldChar w:fldCharType="begin">
          <w:ffData>
            <w:name w:val="Controllo140"/>
            <w:enabled/>
            <w:calcOnExit w:val="0"/>
            <w:checkBox>
              <w:sizeAuto/>
              <w:default w:val="0"/>
            </w:checkBox>
          </w:ffData>
        </w:fldChar>
      </w:r>
      <w:bookmarkStart w:id="32" w:name="Controllo140"/>
      <w:r w:rsidRPr="009A6A5D">
        <w:rPr>
          <w:sz w:val="18"/>
          <w:szCs w:val="18"/>
          <w:lang w:val="it-IT" w:eastAsia="de-DE"/>
        </w:rPr>
        <w:instrText xml:space="preserve"> FORMCHECKBOX </w:instrText>
      </w:r>
      <w:r w:rsidR="00E40FFE">
        <w:rPr>
          <w:sz w:val="18"/>
          <w:szCs w:val="18"/>
          <w:lang w:val="de-DE" w:eastAsia="de-DE"/>
        </w:rPr>
      </w:r>
      <w:r w:rsidR="00E40FFE">
        <w:rPr>
          <w:sz w:val="18"/>
          <w:szCs w:val="18"/>
          <w:lang w:val="de-DE" w:eastAsia="de-DE"/>
        </w:rPr>
        <w:fldChar w:fldCharType="separate"/>
      </w:r>
      <w:r w:rsidRPr="00C63E12">
        <w:rPr>
          <w:sz w:val="18"/>
          <w:szCs w:val="18"/>
          <w:lang w:val="de-DE" w:eastAsia="de-DE"/>
        </w:rPr>
        <w:fldChar w:fldCharType="end"/>
      </w:r>
      <w:bookmarkEnd w:id="32"/>
      <w:r w:rsidRPr="009A6A5D">
        <w:rPr>
          <w:sz w:val="18"/>
          <w:szCs w:val="18"/>
          <w:lang w:val="it-IT" w:eastAsia="de-DE"/>
        </w:rPr>
        <w:tab/>
      </w:r>
      <w:r w:rsidR="00E73C72" w:rsidRPr="00C63E12">
        <w:rPr>
          <w:sz w:val="18"/>
          <w:szCs w:val="18"/>
          <w:lang w:val="it-IT"/>
        </w:rPr>
        <w:t>che ai sensi dell’art. 104, comma 5 d.lgs. 36/2023, in caso di dichiarazioni mendaci, fermo restando l’applicazione dell’articolo 96, comma 15 d.lgs. 36/2023, nei confronti dei sottoscrittori, la stazione appaltante assegna all’operatore economico concorrente un termine, non superiore a dieci giorni, per indicare un’altra impresa ausiliaria idonea, purché la sostituzione dell’impresa ausiliaria non conduca a una modifica sostanziale dell’offerta dell’operatore economico. Nel caso di mancato rispetto del termine assegnato, la stazione appaltante esclude l’operatore economico</w:t>
      </w:r>
    </w:p>
    <w:p w14:paraId="00888D3D" w14:textId="75D65284" w:rsidR="006E5531" w:rsidRPr="00CE3F7C" w:rsidRDefault="00926474" w:rsidP="00C63E12">
      <w:pPr>
        <w:suppressAutoHyphens w:val="0"/>
        <w:spacing w:line="360" w:lineRule="auto"/>
        <w:ind w:left="709" w:hanging="425"/>
        <w:jc w:val="both"/>
        <w:rPr>
          <w:sz w:val="18"/>
          <w:szCs w:val="18"/>
          <w:lang w:val="de-DE"/>
        </w:rPr>
      </w:pPr>
      <w:r w:rsidRPr="00C63E12">
        <w:rPr>
          <w:sz w:val="18"/>
          <w:szCs w:val="18"/>
          <w:lang w:val="de-DE"/>
        </w:rPr>
        <w:fldChar w:fldCharType="begin">
          <w:ffData>
            <w:name w:val="Controllo141"/>
            <w:enabled/>
            <w:calcOnExit w:val="0"/>
            <w:checkBox>
              <w:sizeAuto/>
              <w:default w:val="0"/>
            </w:checkBox>
          </w:ffData>
        </w:fldChar>
      </w:r>
      <w:bookmarkStart w:id="33" w:name="Controllo141"/>
      <w:r w:rsidRPr="00C63E12">
        <w:rPr>
          <w:sz w:val="18"/>
          <w:szCs w:val="18"/>
          <w:lang w:val="de-DE"/>
        </w:rPr>
        <w:instrText xml:space="preserve"> FORMCHECKBOX </w:instrText>
      </w:r>
      <w:r w:rsidR="00E40FFE">
        <w:rPr>
          <w:sz w:val="18"/>
          <w:szCs w:val="18"/>
          <w:lang w:val="de-DE"/>
        </w:rPr>
      </w:r>
      <w:r w:rsidR="00E40FFE">
        <w:rPr>
          <w:sz w:val="18"/>
          <w:szCs w:val="18"/>
          <w:lang w:val="de-DE"/>
        </w:rPr>
        <w:fldChar w:fldCharType="separate"/>
      </w:r>
      <w:r w:rsidRPr="00C63E12">
        <w:rPr>
          <w:sz w:val="18"/>
          <w:szCs w:val="18"/>
          <w:lang w:val="de-DE"/>
        </w:rPr>
        <w:fldChar w:fldCharType="end"/>
      </w:r>
      <w:bookmarkEnd w:id="33"/>
      <w:r w:rsidRPr="00C63E12">
        <w:rPr>
          <w:sz w:val="18"/>
          <w:szCs w:val="18"/>
          <w:lang w:val="de-DE"/>
        </w:rPr>
        <w:tab/>
      </w:r>
      <w:r w:rsidR="004E1CF8" w:rsidRPr="00C63E12">
        <w:rPr>
          <w:sz w:val="18"/>
          <w:szCs w:val="18"/>
          <w:lang w:val="de-DE" w:eastAsia="de-DE"/>
        </w:rPr>
        <w:t xml:space="preserve">dass im Sinne des Art. </w:t>
      </w:r>
      <w:r w:rsidR="00E73C72" w:rsidRPr="00C63E12">
        <w:rPr>
          <w:sz w:val="18"/>
          <w:szCs w:val="18"/>
          <w:lang w:val="de-DE" w:eastAsia="de-DE"/>
        </w:rPr>
        <w:t xml:space="preserve">104 Abs. 7 </w:t>
      </w:r>
      <w:proofErr w:type="spellStart"/>
      <w:r w:rsidR="00E73C72" w:rsidRPr="00C63E12">
        <w:rPr>
          <w:sz w:val="18"/>
          <w:szCs w:val="18"/>
          <w:lang w:val="de-DE" w:eastAsia="de-DE"/>
        </w:rPr>
        <w:t>GvD</w:t>
      </w:r>
      <w:proofErr w:type="spellEnd"/>
      <w:r w:rsidR="00E73C72" w:rsidRPr="00C63E12">
        <w:rPr>
          <w:sz w:val="18"/>
          <w:szCs w:val="18"/>
          <w:lang w:val="de-DE" w:eastAsia="de-DE"/>
        </w:rPr>
        <w:t xml:space="preserve"> 36/2023 </w:t>
      </w:r>
      <w:r w:rsidR="004E1CF8" w:rsidRPr="00C63E12">
        <w:rPr>
          <w:sz w:val="18"/>
          <w:szCs w:val="18"/>
          <w:lang w:val="de-DE" w:eastAsia="de-DE"/>
        </w:rPr>
        <w:t>der Teilnehmer und das Hilfsunternehmen gegenüber der Vergabestelle bzw. Auftrag gebenden Körperschaft als Gesamtschuldner für die Leistungen, die Gegenstand des Auftrags sind, haften</w:t>
      </w:r>
      <w:r w:rsidR="006E5531" w:rsidRPr="00C63E12">
        <w:rPr>
          <w:sz w:val="18"/>
          <w:szCs w:val="18"/>
          <w:lang w:val="de-DE"/>
        </w:rPr>
        <w:t>;</w:t>
      </w:r>
    </w:p>
    <w:p w14:paraId="119F077F" w14:textId="3754B4A1" w:rsidR="00E86906" w:rsidRPr="00C63E12" w:rsidRDefault="00926474" w:rsidP="00FC61D2">
      <w:pPr>
        <w:suppressAutoHyphens w:val="0"/>
        <w:spacing w:line="360" w:lineRule="auto"/>
        <w:ind w:left="709" w:hanging="425"/>
        <w:jc w:val="both"/>
        <w:rPr>
          <w:strike/>
          <w:sz w:val="18"/>
          <w:szCs w:val="18"/>
          <w:lang w:val="de-DE"/>
        </w:rPr>
      </w:pPr>
      <w:r w:rsidRPr="00CE3F7C">
        <w:rPr>
          <w:sz w:val="18"/>
          <w:szCs w:val="18"/>
          <w:lang w:val="de-DE"/>
        </w:rPr>
        <w:fldChar w:fldCharType="begin">
          <w:ffData>
            <w:name w:val="Controllo143"/>
            <w:enabled/>
            <w:calcOnExit w:val="0"/>
            <w:checkBox>
              <w:sizeAuto/>
              <w:default w:val="0"/>
            </w:checkBox>
          </w:ffData>
        </w:fldChar>
      </w:r>
      <w:bookmarkStart w:id="34" w:name="Controllo143"/>
      <w:r w:rsidRPr="00CE3F7C">
        <w:rPr>
          <w:sz w:val="18"/>
          <w:szCs w:val="18"/>
          <w:lang w:val="de-DE"/>
        </w:rPr>
        <w:instrText xml:space="preserve"> FORMCHECKBOX </w:instrText>
      </w:r>
      <w:r w:rsidR="00E40FFE">
        <w:rPr>
          <w:sz w:val="18"/>
          <w:szCs w:val="18"/>
          <w:lang w:val="de-DE"/>
        </w:rPr>
      </w:r>
      <w:r w:rsidR="00E40FFE">
        <w:rPr>
          <w:sz w:val="18"/>
          <w:szCs w:val="18"/>
          <w:lang w:val="de-DE"/>
        </w:rPr>
        <w:fldChar w:fldCharType="separate"/>
      </w:r>
      <w:r w:rsidRPr="00CE3F7C">
        <w:rPr>
          <w:sz w:val="18"/>
          <w:szCs w:val="18"/>
          <w:lang w:val="de-DE"/>
        </w:rPr>
        <w:fldChar w:fldCharType="end"/>
      </w:r>
      <w:bookmarkEnd w:id="34"/>
      <w:r w:rsidRPr="00CE3F7C">
        <w:rPr>
          <w:sz w:val="18"/>
          <w:szCs w:val="18"/>
          <w:lang w:val="de-DE"/>
        </w:rPr>
        <w:tab/>
      </w:r>
      <w:r w:rsidR="004E1CF8" w:rsidRPr="00CE3F7C">
        <w:rPr>
          <w:sz w:val="18"/>
          <w:szCs w:val="18"/>
          <w:lang w:val="de-DE" w:eastAsia="de-DE"/>
        </w:rPr>
        <w:t>dass im Sinne des Art</w:t>
      </w:r>
      <w:r w:rsidR="004E1CF8" w:rsidRPr="00C63E12">
        <w:rPr>
          <w:sz w:val="18"/>
          <w:szCs w:val="18"/>
          <w:lang w:val="de-DE" w:eastAsia="de-DE"/>
        </w:rPr>
        <w:t xml:space="preserve">. </w:t>
      </w:r>
      <w:r w:rsidR="00E73C72" w:rsidRPr="00C63E12">
        <w:rPr>
          <w:sz w:val="18"/>
          <w:szCs w:val="18"/>
          <w:lang w:val="de-DE" w:eastAsia="de-DE"/>
        </w:rPr>
        <w:t xml:space="preserve">104 Abs. 8 </w:t>
      </w:r>
      <w:proofErr w:type="spellStart"/>
      <w:r w:rsidR="00E73C72" w:rsidRPr="00C63E12">
        <w:rPr>
          <w:sz w:val="18"/>
          <w:szCs w:val="18"/>
          <w:lang w:val="de-DE" w:eastAsia="de-DE"/>
        </w:rPr>
        <w:t>GvD</w:t>
      </w:r>
      <w:proofErr w:type="spellEnd"/>
      <w:r w:rsidR="00E73C72" w:rsidRPr="00C63E12">
        <w:rPr>
          <w:sz w:val="18"/>
          <w:szCs w:val="18"/>
          <w:lang w:val="de-DE" w:eastAsia="de-DE"/>
        </w:rPr>
        <w:t xml:space="preserve"> 36/2023</w:t>
      </w:r>
      <w:r w:rsidR="00B932B1" w:rsidRPr="00C63E12">
        <w:rPr>
          <w:sz w:val="18"/>
          <w:szCs w:val="18"/>
          <w:lang w:val="de-DE" w:eastAsia="de-DE"/>
        </w:rPr>
        <w:t xml:space="preserve"> </w:t>
      </w:r>
      <w:r w:rsidR="004E1CF8" w:rsidRPr="00C63E12">
        <w:rPr>
          <w:sz w:val="18"/>
          <w:szCs w:val="18"/>
          <w:lang w:val="de-DE" w:eastAsia="de-DE"/>
        </w:rPr>
        <w:t xml:space="preserve">der Auftrag auf jeden Fall von dem an der Ausschreibung teilnehmenden Unternehmen auszuführen ist, </w:t>
      </w:r>
      <w:r w:rsidR="00E73C72" w:rsidRPr="009A6A5D">
        <w:rPr>
          <w:sz w:val="18"/>
          <w:szCs w:val="18"/>
          <w:lang w:val="de-DE"/>
        </w:rPr>
        <w:t xml:space="preserve">alla </w:t>
      </w:r>
      <w:proofErr w:type="spellStart"/>
      <w:r w:rsidR="00E73C72" w:rsidRPr="009A6A5D">
        <w:rPr>
          <w:sz w:val="18"/>
          <w:szCs w:val="18"/>
          <w:lang w:val="de-DE"/>
        </w:rPr>
        <w:t>quale</w:t>
      </w:r>
      <w:proofErr w:type="spellEnd"/>
      <w:r w:rsidR="00E73C72" w:rsidRPr="009A6A5D">
        <w:rPr>
          <w:sz w:val="18"/>
          <w:szCs w:val="18"/>
          <w:lang w:val="de-DE"/>
        </w:rPr>
        <w:t xml:space="preserve"> è </w:t>
      </w:r>
      <w:proofErr w:type="spellStart"/>
      <w:r w:rsidR="00E73C72" w:rsidRPr="009A6A5D">
        <w:rPr>
          <w:sz w:val="18"/>
          <w:szCs w:val="18"/>
          <w:lang w:val="de-DE"/>
        </w:rPr>
        <w:t>rilasciato</w:t>
      </w:r>
      <w:proofErr w:type="spellEnd"/>
      <w:r w:rsidR="00E73C72" w:rsidRPr="009A6A5D">
        <w:rPr>
          <w:sz w:val="18"/>
          <w:szCs w:val="18"/>
          <w:lang w:val="de-DE"/>
        </w:rPr>
        <w:t xml:space="preserve"> </w:t>
      </w:r>
      <w:proofErr w:type="spellStart"/>
      <w:r w:rsidR="00E73C72" w:rsidRPr="009A6A5D">
        <w:rPr>
          <w:sz w:val="18"/>
          <w:szCs w:val="18"/>
          <w:lang w:val="de-DE"/>
        </w:rPr>
        <w:t>il</w:t>
      </w:r>
      <w:proofErr w:type="spellEnd"/>
      <w:r w:rsidR="00E73C72" w:rsidRPr="009A6A5D">
        <w:rPr>
          <w:sz w:val="18"/>
          <w:szCs w:val="18"/>
          <w:lang w:val="de-DE"/>
        </w:rPr>
        <w:t xml:space="preserve"> </w:t>
      </w:r>
      <w:proofErr w:type="spellStart"/>
      <w:r w:rsidR="00E73C72" w:rsidRPr="009A6A5D">
        <w:rPr>
          <w:sz w:val="18"/>
          <w:szCs w:val="18"/>
          <w:lang w:val="de-DE"/>
        </w:rPr>
        <w:t>certificato</w:t>
      </w:r>
      <w:proofErr w:type="spellEnd"/>
      <w:r w:rsidR="00E73C72" w:rsidRPr="009A6A5D">
        <w:rPr>
          <w:sz w:val="18"/>
          <w:szCs w:val="18"/>
          <w:lang w:val="de-DE"/>
        </w:rPr>
        <w:t xml:space="preserve"> di </w:t>
      </w:r>
      <w:proofErr w:type="spellStart"/>
      <w:r w:rsidR="00E73C72" w:rsidRPr="009A6A5D">
        <w:rPr>
          <w:sz w:val="18"/>
          <w:szCs w:val="18"/>
          <w:lang w:val="de-DE"/>
        </w:rPr>
        <w:t>esecuzione</w:t>
      </w:r>
      <w:proofErr w:type="spellEnd"/>
      <w:r w:rsidR="00E73C72" w:rsidRPr="009A6A5D">
        <w:rPr>
          <w:sz w:val="18"/>
          <w:szCs w:val="18"/>
          <w:lang w:val="de-DE"/>
        </w:rPr>
        <w:t xml:space="preserve">, </w:t>
      </w:r>
      <w:proofErr w:type="spellStart"/>
      <w:r w:rsidR="00E73C72" w:rsidRPr="009A6A5D">
        <w:rPr>
          <w:sz w:val="18"/>
          <w:szCs w:val="18"/>
          <w:lang w:val="de-DE"/>
        </w:rPr>
        <w:t>salvo</w:t>
      </w:r>
      <w:proofErr w:type="spellEnd"/>
      <w:r w:rsidR="00E73C72" w:rsidRPr="009A6A5D">
        <w:rPr>
          <w:sz w:val="18"/>
          <w:szCs w:val="18"/>
          <w:lang w:val="de-DE"/>
        </w:rPr>
        <w:t xml:space="preserve"> quanto </w:t>
      </w:r>
      <w:proofErr w:type="spellStart"/>
      <w:r w:rsidR="00E73C72" w:rsidRPr="009A6A5D">
        <w:rPr>
          <w:sz w:val="18"/>
          <w:szCs w:val="18"/>
          <w:lang w:val="de-DE"/>
        </w:rPr>
        <w:t>previsto</w:t>
      </w:r>
      <w:proofErr w:type="spellEnd"/>
      <w:r w:rsidR="00E73C72" w:rsidRPr="009A6A5D">
        <w:rPr>
          <w:sz w:val="18"/>
          <w:szCs w:val="18"/>
          <w:lang w:val="de-DE"/>
        </w:rPr>
        <w:t xml:space="preserve"> </w:t>
      </w:r>
      <w:proofErr w:type="spellStart"/>
      <w:r w:rsidR="00E73C72" w:rsidRPr="009A6A5D">
        <w:rPr>
          <w:sz w:val="18"/>
          <w:szCs w:val="18"/>
          <w:lang w:val="de-DE"/>
        </w:rPr>
        <w:t>dall’art</w:t>
      </w:r>
      <w:proofErr w:type="spellEnd"/>
      <w:r w:rsidR="00E73C72" w:rsidRPr="009A6A5D">
        <w:rPr>
          <w:sz w:val="18"/>
          <w:szCs w:val="18"/>
          <w:lang w:val="de-DE"/>
        </w:rPr>
        <w:t xml:space="preserve">. 104, </w:t>
      </w:r>
      <w:proofErr w:type="spellStart"/>
      <w:r w:rsidR="00E73C72" w:rsidRPr="009A6A5D">
        <w:rPr>
          <w:sz w:val="18"/>
          <w:szCs w:val="18"/>
          <w:lang w:val="de-DE"/>
        </w:rPr>
        <w:t>comma</w:t>
      </w:r>
      <w:proofErr w:type="spellEnd"/>
      <w:r w:rsidR="00E73C72" w:rsidRPr="009A6A5D">
        <w:rPr>
          <w:sz w:val="18"/>
          <w:szCs w:val="18"/>
          <w:lang w:val="de-DE"/>
        </w:rPr>
        <w:t xml:space="preserve"> 3 </w:t>
      </w:r>
      <w:proofErr w:type="spellStart"/>
      <w:r w:rsidR="00E73C72" w:rsidRPr="009A6A5D">
        <w:rPr>
          <w:sz w:val="18"/>
          <w:szCs w:val="18"/>
          <w:lang w:val="de-DE"/>
        </w:rPr>
        <w:t>d.lgs</w:t>
      </w:r>
      <w:proofErr w:type="spellEnd"/>
      <w:r w:rsidR="00E73C72" w:rsidRPr="009A6A5D">
        <w:rPr>
          <w:sz w:val="18"/>
          <w:szCs w:val="18"/>
          <w:lang w:val="de-DE"/>
        </w:rPr>
        <w:t>. 36/2023</w:t>
      </w:r>
    </w:p>
    <w:p w14:paraId="1CEF5EAB" w14:textId="0570114F" w:rsidR="006E5531" w:rsidRPr="00CE3F7C" w:rsidRDefault="00926474" w:rsidP="00B932B1">
      <w:pPr>
        <w:suppressAutoHyphens w:val="0"/>
        <w:spacing w:line="360" w:lineRule="auto"/>
        <w:ind w:left="709" w:hanging="425"/>
        <w:jc w:val="both"/>
        <w:rPr>
          <w:sz w:val="18"/>
          <w:szCs w:val="18"/>
          <w:lang w:val="de-DE"/>
        </w:rPr>
      </w:pPr>
      <w:r w:rsidRPr="00C63E12">
        <w:rPr>
          <w:sz w:val="18"/>
          <w:szCs w:val="18"/>
          <w:lang w:val="de-DE"/>
        </w:rPr>
        <w:lastRenderedPageBreak/>
        <w:fldChar w:fldCharType="begin">
          <w:ffData>
            <w:name w:val="Controllo144"/>
            <w:enabled/>
            <w:calcOnExit w:val="0"/>
            <w:checkBox>
              <w:sizeAuto/>
              <w:default w:val="0"/>
            </w:checkBox>
          </w:ffData>
        </w:fldChar>
      </w:r>
      <w:bookmarkStart w:id="35" w:name="Controllo144"/>
      <w:r w:rsidRPr="00C63E12">
        <w:rPr>
          <w:sz w:val="18"/>
          <w:szCs w:val="18"/>
          <w:lang w:val="de-DE"/>
        </w:rPr>
        <w:instrText xml:space="preserve"> FORMCHECKBOX </w:instrText>
      </w:r>
      <w:r w:rsidR="00E40FFE">
        <w:rPr>
          <w:sz w:val="18"/>
          <w:szCs w:val="18"/>
          <w:lang w:val="de-DE"/>
        </w:rPr>
      </w:r>
      <w:r w:rsidR="00E40FFE">
        <w:rPr>
          <w:sz w:val="18"/>
          <w:szCs w:val="18"/>
          <w:lang w:val="de-DE"/>
        </w:rPr>
        <w:fldChar w:fldCharType="separate"/>
      </w:r>
      <w:r w:rsidRPr="00C63E12">
        <w:rPr>
          <w:sz w:val="18"/>
          <w:szCs w:val="18"/>
          <w:lang w:val="de-DE"/>
        </w:rPr>
        <w:fldChar w:fldCharType="end"/>
      </w:r>
      <w:bookmarkEnd w:id="35"/>
      <w:r w:rsidRPr="00C63E12">
        <w:rPr>
          <w:sz w:val="18"/>
          <w:szCs w:val="18"/>
          <w:lang w:val="de-DE"/>
        </w:rPr>
        <w:tab/>
      </w:r>
      <w:r w:rsidR="004E1CF8" w:rsidRPr="00C63E12">
        <w:rPr>
          <w:sz w:val="18"/>
          <w:szCs w:val="18"/>
          <w:lang w:val="de-DE" w:eastAsia="de-DE"/>
        </w:rPr>
        <w:t xml:space="preserve">dass er/sie, im Sinne des Art. </w:t>
      </w:r>
      <w:r w:rsidR="00E73C72" w:rsidRPr="00C63E12">
        <w:rPr>
          <w:sz w:val="18"/>
          <w:szCs w:val="18"/>
          <w:lang w:val="de-DE" w:eastAsia="de-DE"/>
        </w:rPr>
        <w:t xml:space="preserve">104 Abs. 4 </w:t>
      </w:r>
      <w:proofErr w:type="spellStart"/>
      <w:r w:rsidR="00E73C72" w:rsidRPr="00C63E12">
        <w:rPr>
          <w:sz w:val="18"/>
          <w:szCs w:val="18"/>
          <w:lang w:val="de-DE" w:eastAsia="de-DE"/>
        </w:rPr>
        <w:t>GvD</w:t>
      </w:r>
      <w:proofErr w:type="spellEnd"/>
      <w:r w:rsidR="00E73C72" w:rsidRPr="00C63E12">
        <w:rPr>
          <w:sz w:val="18"/>
          <w:szCs w:val="18"/>
          <w:lang w:val="de-DE" w:eastAsia="de-DE"/>
        </w:rPr>
        <w:t xml:space="preserve"> 36/2023</w:t>
      </w:r>
      <w:r w:rsidR="004E1CF8" w:rsidRPr="00C63E12">
        <w:rPr>
          <w:sz w:val="18"/>
          <w:szCs w:val="18"/>
          <w:lang w:val="de-DE" w:eastAsia="de-DE"/>
        </w:rPr>
        <w:t>, den Vertrag im Original oder die beglaubigte Kopie des Vertrages beilegt, mit welchem sich das Hilfsunternehmen</w:t>
      </w:r>
      <w:r w:rsidR="004E1CF8" w:rsidRPr="00CE3F7C">
        <w:rPr>
          <w:sz w:val="18"/>
          <w:szCs w:val="18"/>
          <w:lang w:val="de-DE" w:eastAsia="de-DE"/>
        </w:rPr>
        <w:t xml:space="preserve"> gegenüber dem Teilnehmer verpflichtet, </w:t>
      </w:r>
      <w:r w:rsidR="004E1CF8" w:rsidRPr="00CE3F7C">
        <w:rPr>
          <w:b/>
          <w:sz w:val="18"/>
          <w:szCs w:val="18"/>
          <w:lang w:val="de-DE" w:eastAsia="de-DE"/>
        </w:rPr>
        <w:t>die notwendigen Anforderungen und die notwendigen Ressourcen für die Gesamtdauer des Auftrages zur Verfügung zu stellen</w:t>
      </w:r>
      <w:r w:rsidR="004E1CF8" w:rsidRPr="00CE3F7C">
        <w:rPr>
          <w:sz w:val="18"/>
          <w:szCs w:val="18"/>
          <w:lang w:val="de-DE" w:eastAsia="de-DE"/>
        </w:rPr>
        <w:t xml:space="preserve">; der Vertrag muss </w:t>
      </w:r>
      <w:r w:rsidR="004E1CF8" w:rsidRPr="00CE3F7C">
        <w:rPr>
          <w:b/>
          <w:sz w:val="18"/>
          <w:szCs w:val="18"/>
          <w:u w:val="single"/>
          <w:lang w:val="de-DE" w:eastAsia="de-DE"/>
        </w:rPr>
        <w:t>in ausführlicher, vollständiger und umfassender Form Nachfolgendes angeben:</w:t>
      </w:r>
      <w:r w:rsidR="008F61D5" w:rsidRPr="00CE3F7C">
        <w:rPr>
          <w:b/>
          <w:sz w:val="18"/>
          <w:szCs w:val="18"/>
          <w:u w:val="single"/>
          <w:lang w:val="de-DE" w:eastAsia="de-DE"/>
        </w:rPr>
        <w:t xml:space="preserve"> a) Gegenstand: Ressourcen und </w:t>
      </w:r>
      <w:r w:rsidR="004E1CF8" w:rsidRPr="00CE3F7C">
        <w:rPr>
          <w:b/>
          <w:sz w:val="18"/>
          <w:szCs w:val="18"/>
          <w:u w:val="single"/>
          <w:lang w:val="de-DE" w:eastAsia="de-DE"/>
        </w:rPr>
        <w:t>Mittel welche in eindeutiger und ausdrücklicher Form bereitgestellt werden; b) Dauer; c) jedes weitere nützliche Element zum Zwecke der Nutzung der Kapazitäten Dritter</w:t>
      </w:r>
      <w:r w:rsidR="006E5531" w:rsidRPr="00CE3F7C">
        <w:rPr>
          <w:b/>
          <w:sz w:val="18"/>
          <w:szCs w:val="18"/>
          <w:u w:val="single"/>
          <w:lang w:val="de-DE"/>
        </w:rPr>
        <w:t>:</w:t>
      </w:r>
    </w:p>
    <w:p w14:paraId="260F88B2" w14:textId="77777777" w:rsidR="005A2F29" w:rsidRPr="00CE3F7C" w:rsidRDefault="005A2F29" w:rsidP="004267FA">
      <w:pPr>
        <w:spacing w:line="360" w:lineRule="auto"/>
        <w:jc w:val="both"/>
        <w:rPr>
          <w:sz w:val="18"/>
          <w:szCs w:val="18"/>
          <w:lang w:val="de-DE"/>
        </w:rPr>
      </w:pPr>
    </w:p>
    <w:tbl>
      <w:tblPr>
        <w:tblW w:w="987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79"/>
      </w:tblGrid>
      <w:tr w:rsidR="006E5531" w:rsidRPr="009A6A5D" w14:paraId="275453F9" w14:textId="77777777" w:rsidTr="00E86906">
        <w:trPr>
          <w:trHeight w:val="224"/>
        </w:trPr>
        <w:tc>
          <w:tcPr>
            <w:tcW w:w="9879" w:type="dxa"/>
            <w:shd w:val="clear" w:color="auto" w:fill="auto"/>
            <w:vAlign w:val="center"/>
          </w:tcPr>
          <w:bookmarkEnd w:id="31"/>
          <w:p w14:paraId="3CFBEA32" w14:textId="77777777" w:rsidR="006E5531" w:rsidRPr="00CE3F7C" w:rsidRDefault="004E1CF8" w:rsidP="00E86906">
            <w:pPr>
              <w:spacing w:line="360" w:lineRule="auto"/>
              <w:jc w:val="center"/>
              <w:rPr>
                <w:b/>
                <w:sz w:val="18"/>
                <w:szCs w:val="18"/>
                <w:lang w:val="de-DE"/>
              </w:rPr>
            </w:pPr>
            <w:r w:rsidRPr="00CE3F7C">
              <w:rPr>
                <w:b/>
                <w:sz w:val="18"/>
                <w:szCs w:val="18"/>
                <w:lang w:val="de-DE"/>
              </w:rPr>
              <w:t>In detaillierter Form angeführt die zur Verfügung gestellten Anforderungen</w:t>
            </w:r>
          </w:p>
        </w:tc>
      </w:tr>
      <w:tr w:rsidR="006E5531" w:rsidRPr="00CE3F7C" w14:paraId="311A9F90" w14:textId="77777777" w:rsidTr="00C62C51">
        <w:trPr>
          <w:trHeight w:val="884"/>
        </w:trPr>
        <w:tc>
          <w:tcPr>
            <w:tcW w:w="9879" w:type="dxa"/>
            <w:shd w:val="clear" w:color="auto" w:fill="auto"/>
          </w:tcPr>
          <w:p w14:paraId="6926447B" w14:textId="77777777" w:rsidR="006E5531" w:rsidRPr="00CE3F7C" w:rsidRDefault="006E5531" w:rsidP="004267FA">
            <w:pPr>
              <w:spacing w:line="360" w:lineRule="auto"/>
              <w:jc w:val="both"/>
              <w:rPr>
                <w:b/>
                <w:sz w:val="18"/>
                <w:szCs w:val="18"/>
                <w:u w:val="single"/>
                <w:lang w:val="de-DE"/>
              </w:rPr>
            </w:pPr>
          </w:p>
          <w:p w14:paraId="7C1E1865" w14:textId="77777777" w:rsidR="006E5531" w:rsidRPr="00CE3F7C" w:rsidRDefault="006E5531" w:rsidP="004267FA">
            <w:pPr>
              <w:pStyle w:val="sche3"/>
              <w:spacing w:line="360" w:lineRule="auto"/>
              <w:rPr>
                <w:b/>
                <w:bCs/>
                <w:sz w:val="18"/>
                <w:szCs w:val="18"/>
                <w:lang w:val="de-DE"/>
              </w:rPr>
            </w:pPr>
            <w:r w:rsidRPr="00CE3F7C">
              <w:rPr>
                <w:sz w:val="18"/>
                <w:szCs w:val="18"/>
                <w:lang w:val="de-DE"/>
              </w:rPr>
              <w:t xml:space="preserve">1. </w:t>
            </w:r>
            <w:bookmarkStart w:id="36" w:name="Testo104"/>
            <w:r w:rsidR="00926474" w:rsidRPr="00CE3F7C">
              <w:rPr>
                <w:sz w:val="18"/>
                <w:szCs w:val="18"/>
                <w:lang w:val="de-DE"/>
              </w:rPr>
              <w:fldChar w:fldCharType="begin">
                <w:ffData>
                  <w:name w:val="Testo104"/>
                  <w:enabled/>
                  <w:calcOnExit w:val="0"/>
                  <w:textInput/>
                </w:ffData>
              </w:fldChar>
            </w:r>
            <w:r w:rsidR="00926474" w:rsidRPr="00CE3F7C">
              <w:rPr>
                <w:sz w:val="18"/>
                <w:szCs w:val="18"/>
                <w:lang w:val="de-DE"/>
              </w:rPr>
              <w:instrText xml:space="preserve"> FORMTEXT </w:instrText>
            </w:r>
            <w:r w:rsidR="00926474" w:rsidRPr="00CE3F7C">
              <w:rPr>
                <w:sz w:val="18"/>
                <w:szCs w:val="18"/>
                <w:lang w:val="de-DE"/>
              </w:rPr>
            </w:r>
            <w:r w:rsidR="00926474" w:rsidRPr="00CE3F7C">
              <w:rPr>
                <w:sz w:val="18"/>
                <w:szCs w:val="18"/>
                <w:lang w:val="de-DE"/>
              </w:rPr>
              <w:fldChar w:fldCharType="separate"/>
            </w:r>
            <w:r w:rsidR="00926474" w:rsidRPr="00CE3F7C">
              <w:rPr>
                <w:sz w:val="18"/>
                <w:szCs w:val="18"/>
                <w:lang w:val="de-DE"/>
              </w:rPr>
              <w:t> </w:t>
            </w:r>
            <w:r w:rsidR="00926474" w:rsidRPr="00CE3F7C">
              <w:rPr>
                <w:sz w:val="18"/>
                <w:szCs w:val="18"/>
                <w:lang w:val="de-DE"/>
              </w:rPr>
              <w:t> </w:t>
            </w:r>
            <w:r w:rsidR="00926474" w:rsidRPr="00CE3F7C">
              <w:rPr>
                <w:sz w:val="18"/>
                <w:szCs w:val="18"/>
                <w:lang w:val="de-DE"/>
              </w:rPr>
              <w:t> </w:t>
            </w:r>
            <w:r w:rsidR="00926474" w:rsidRPr="00CE3F7C">
              <w:rPr>
                <w:sz w:val="18"/>
                <w:szCs w:val="18"/>
                <w:lang w:val="de-DE"/>
              </w:rPr>
              <w:t> </w:t>
            </w:r>
            <w:r w:rsidR="00926474" w:rsidRPr="00CE3F7C">
              <w:rPr>
                <w:sz w:val="18"/>
                <w:szCs w:val="18"/>
                <w:lang w:val="de-DE"/>
              </w:rPr>
              <w:t> </w:t>
            </w:r>
            <w:r w:rsidR="00926474" w:rsidRPr="00CE3F7C">
              <w:rPr>
                <w:sz w:val="18"/>
                <w:szCs w:val="18"/>
                <w:lang w:val="de-DE"/>
              </w:rPr>
              <w:fldChar w:fldCharType="end"/>
            </w:r>
            <w:bookmarkEnd w:id="36"/>
          </w:p>
          <w:p w14:paraId="299AC23E" w14:textId="77777777" w:rsidR="006E5531" w:rsidRPr="00CE3F7C" w:rsidRDefault="006E5531" w:rsidP="004267FA">
            <w:pPr>
              <w:spacing w:line="360" w:lineRule="auto"/>
              <w:jc w:val="both"/>
              <w:rPr>
                <w:sz w:val="18"/>
                <w:szCs w:val="18"/>
                <w:lang w:val="de-DE"/>
              </w:rPr>
            </w:pPr>
          </w:p>
        </w:tc>
      </w:tr>
    </w:tbl>
    <w:p w14:paraId="65682563" w14:textId="77777777" w:rsidR="00F3658A" w:rsidRPr="00CE3F7C" w:rsidRDefault="00F3658A" w:rsidP="004267FA">
      <w:pPr>
        <w:spacing w:line="360" w:lineRule="auto"/>
        <w:jc w:val="both"/>
        <w:rPr>
          <w:sz w:val="18"/>
          <w:szCs w:val="18"/>
          <w:lang w:val="de-DE"/>
        </w:rPr>
      </w:pPr>
    </w:p>
    <w:p w14:paraId="676F2B24" w14:textId="47A24F6B" w:rsidR="00742DFF" w:rsidRPr="00CE3F7C" w:rsidRDefault="00DF05A2" w:rsidP="00EC67BD">
      <w:pPr>
        <w:spacing w:line="360" w:lineRule="auto"/>
        <w:ind w:left="284" w:hanging="284"/>
        <w:jc w:val="both"/>
        <w:rPr>
          <w:sz w:val="18"/>
          <w:szCs w:val="18"/>
          <w:lang w:val="de-DE"/>
        </w:rPr>
      </w:pPr>
      <w:r w:rsidRPr="00CE3F7C">
        <w:rPr>
          <w:sz w:val="18"/>
          <w:szCs w:val="18"/>
          <w:lang w:val="de-DE"/>
        </w:rPr>
        <w:t>-</w:t>
      </w:r>
      <w:r w:rsidR="00AA22F8" w:rsidRPr="00CE3F7C">
        <w:rPr>
          <w:sz w:val="18"/>
          <w:szCs w:val="18"/>
          <w:lang w:val="de-DE"/>
        </w:rPr>
        <w:tab/>
      </w:r>
      <w:r w:rsidR="004E1CF8" w:rsidRPr="00CE3F7C">
        <w:rPr>
          <w:sz w:val="18"/>
          <w:szCs w:val="18"/>
          <w:lang w:val="de-DE" w:eastAsia="de-DE"/>
        </w:rPr>
        <w:t xml:space="preserve">dass er/sie sich im Sinne des </w:t>
      </w:r>
      <w:r w:rsidR="004E1CF8" w:rsidRPr="00C63E12">
        <w:rPr>
          <w:sz w:val="18"/>
          <w:szCs w:val="18"/>
          <w:lang w:val="de-DE" w:eastAsia="de-DE"/>
        </w:rPr>
        <w:t xml:space="preserve">Art. </w:t>
      </w:r>
      <w:r w:rsidR="00E73C72" w:rsidRPr="00C63E12">
        <w:rPr>
          <w:sz w:val="18"/>
          <w:szCs w:val="18"/>
          <w:lang w:val="de-DE" w:eastAsia="de-DE"/>
        </w:rPr>
        <w:t xml:space="preserve">104 Abs. 1 </w:t>
      </w:r>
      <w:proofErr w:type="spellStart"/>
      <w:r w:rsidR="00E73C72" w:rsidRPr="00C63E12">
        <w:rPr>
          <w:sz w:val="18"/>
          <w:szCs w:val="18"/>
          <w:lang w:val="de-DE" w:eastAsia="de-DE"/>
        </w:rPr>
        <w:t>GvD</w:t>
      </w:r>
      <w:proofErr w:type="spellEnd"/>
      <w:r w:rsidR="00E73C72" w:rsidRPr="00C63E12">
        <w:rPr>
          <w:sz w:val="18"/>
          <w:szCs w:val="18"/>
          <w:lang w:val="de-DE" w:eastAsia="de-DE"/>
        </w:rPr>
        <w:t xml:space="preserve"> 36/2023 </w:t>
      </w:r>
      <w:r w:rsidR="004E1CF8" w:rsidRPr="00C63E12">
        <w:rPr>
          <w:sz w:val="18"/>
          <w:szCs w:val="18"/>
          <w:lang w:val="de-DE" w:eastAsia="de-DE"/>
        </w:rPr>
        <w:t>gegenüber dem Teilnehmer und der Vergabestelle bzw. Auftrag gebenden Körperschaft verpflichtet, die notwendigen, vorab angeführten Ressourcen, über die der Teilnehmer nicht verfügt, für die gesamte Dauer des Auftrags zur Verfügung</w:t>
      </w:r>
      <w:r w:rsidR="004E1CF8" w:rsidRPr="00CE3F7C">
        <w:rPr>
          <w:sz w:val="18"/>
          <w:szCs w:val="18"/>
          <w:lang w:val="de-DE" w:eastAsia="de-DE"/>
        </w:rPr>
        <w:t xml:space="preserve"> zu stellen</w:t>
      </w:r>
      <w:r w:rsidR="006E5531" w:rsidRPr="00CE3F7C">
        <w:rPr>
          <w:sz w:val="18"/>
          <w:szCs w:val="18"/>
          <w:lang w:val="de-DE"/>
        </w:rPr>
        <w:t>;</w:t>
      </w:r>
    </w:p>
    <w:p w14:paraId="2ED6FEAA" w14:textId="77777777" w:rsidR="006E5531" w:rsidRPr="00CE3F7C" w:rsidRDefault="006E5531" w:rsidP="004267FA">
      <w:pPr>
        <w:spacing w:line="360" w:lineRule="auto"/>
        <w:jc w:val="both"/>
        <w:rPr>
          <w:sz w:val="18"/>
          <w:szCs w:val="18"/>
          <w:lang w:val="de-DE"/>
        </w:rPr>
      </w:pPr>
    </w:p>
    <w:tbl>
      <w:tblPr>
        <w:tblW w:w="0" w:type="auto"/>
        <w:tblInd w:w="108" w:type="dxa"/>
        <w:tblLayout w:type="fixed"/>
        <w:tblLook w:val="0000" w:firstRow="0" w:lastRow="0" w:firstColumn="0" w:lastColumn="0" w:noHBand="0" w:noVBand="0"/>
      </w:tblPr>
      <w:tblGrid>
        <w:gridCol w:w="9680"/>
      </w:tblGrid>
      <w:tr w:rsidR="00E84CF8" w:rsidRPr="00CE3F7C" w14:paraId="1C8A31AE" w14:textId="77777777" w:rsidTr="006D3403">
        <w:tc>
          <w:tcPr>
            <w:tcW w:w="9680" w:type="dxa"/>
            <w:tcBorders>
              <w:top w:val="single" w:sz="4" w:space="0" w:color="000000"/>
              <w:left w:val="single" w:sz="4" w:space="0" w:color="000000"/>
              <w:bottom w:val="single" w:sz="4" w:space="0" w:color="000000"/>
              <w:right w:val="single" w:sz="4" w:space="0" w:color="000000"/>
            </w:tcBorders>
          </w:tcPr>
          <w:p w14:paraId="08F47988" w14:textId="77777777" w:rsidR="00E84CF8" w:rsidRPr="00CE3F7C" w:rsidRDefault="00E84CF8" w:rsidP="004267FA">
            <w:pPr>
              <w:pStyle w:val="sche3"/>
              <w:snapToGrid w:val="0"/>
              <w:spacing w:line="360" w:lineRule="auto"/>
              <w:rPr>
                <w:b/>
                <w:bCs/>
                <w:i/>
                <w:iCs/>
                <w:sz w:val="18"/>
                <w:szCs w:val="18"/>
                <w:lang w:val="de-DE"/>
              </w:rPr>
            </w:pPr>
          </w:p>
          <w:p w14:paraId="25E70B9B" w14:textId="77777777" w:rsidR="004E1CF8" w:rsidRPr="00CE3F7C" w:rsidRDefault="004E1CF8" w:rsidP="004267FA">
            <w:pPr>
              <w:pStyle w:val="sche3"/>
              <w:spacing w:line="360" w:lineRule="auto"/>
              <w:rPr>
                <w:b/>
                <w:bCs/>
                <w:i/>
                <w:iCs/>
                <w:sz w:val="18"/>
                <w:szCs w:val="18"/>
                <w:lang w:val="de-DE"/>
              </w:rPr>
            </w:pPr>
            <w:r w:rsidRPr="00CE3F7C">
              <w:rPr>
                <w:b/>
                <w:i/>
                <w:sz w:val="18"/>
                <w:szCs w:val="18"/>
                <w:lang w:val="de-DE"/>
              </w:rPr>
              <w:t>ANMERKUNGEN</w:t>
            </w:r>
          </w:p>
          <w:p w14:paraId="2BB511CD" w14:textId="77777777" w:rsidR="00E84CF8" w:rsidRPr="00CE3F7C" w:rsidRDefault="00E84CF8" w:rsidP="004267FA">
            <w:pPr>
              <w:pStyle w:val="sche3"/>
              <w:spacing w:line="360" w:lineRule="auto"/>
              <w:rPr>
                <w:sz w:val="18"/>
                <w:szCs w:val="18"/>
                <w:lang w:val="de-DE"/>
              </w:rPr>
            </w:pPr>
            <w:r w:rsidRPr="00CE3F7C">
              <w:rPr>
                <w:sz w:val="18"/>
                <w:szCs w:val="18"/>
                <w:lang w:val="de-DE"/>
              </w:rPr>
              <w:fldChar w:fldCharType="begin">
                <w:ffData>
                  <w:name w:val="Testo69"/>
                  <w:enabled/>
                  <w:calcOnExit w:val="0"/>
                  <w:textInput/>
                </w:ffData>
              </w:fldChar>
            </w:r>
            <w:bookmarkStart w:id="37" w:name="Testo69"/>
            <w:r w:rsidRPr="00CE3F7C">
              <w:rPr>
                <w:sz w:val="18"/>
                <w:szCs w:val="18"/>
                <w:lang w:val="de-DE"/>
              </w:rPr>
              <w:instrText xml:space="preserve"> FORMTEXT </w:instrText>
            </w:r>
            <w:r w:rsidRPr="00CE3F7C">
              <w:rPr>
                <w:sz w:val="18"/>
                <w:szCs w:val="18"/>
                <w:lang w:val="de-DE"/>
              </w:rPr>
            </w:r>
            <w:r w:rsidRPr="00CE3F7C">
              <w:rPr>
                <w:sz w:val="18"/>
                <w:szCs w:val="18"/>
                <w:lang w:val="de-DE"/>
              </w:rPr>
              <w:fldChar w:fldCharType="separate"/>
            </w:r>
            <w:r w:rsidRPr="00CE3F7C">
              <w:rPr>
                <w:sz w:val="18"/>
                <w:szCs w:val="18"/>
                <w:lang w:val="de-DE"/>
              </w:rPr>
              <w:t> </w:t>
            </w:r>
            <w:r w:rsidRPr="00CE3F7C">
              <w:rPr>
                <w:sz w:val="18"/>
                <w:szCs w:val="18"/>
                <w:lang w:val="de-DE"/>
              </w:rPr>
              <w:t> </w:t>
            </w:r>
            <w:r w:rsidRPr="00CE3F7C">
              <w:rPr>
                <w:sz w:val="18"/>
                <w:szCs w:val="18"/>
                <w:lang w:val="de-DE"/>
              </w:rPr>
              <w:t> </w:t>
            </w:r>
            <w:r w:rsidRPr="00CE3F7C">
              <w:rPr>
                <w:sz w:val="18"/>
                <w:szCs w:val="18"/>
                <w:lang w:val="de-DE"/>
              </w:rPr>
              <w:t> </w:t>
            </w:r>
            <w:r w:rsidRPr="00CE3F7C">
              <w:rPr>
                <w:sz w:val="18"/>
                <w:szCs w:val="18"/>
                <w:lang w:val="de-DE"/>
              </w:rPr>
              <w:t> </w:t>
            </w:r>
            <w:r w:rsidRPr="00CE3F7C">
              <w:rPr>
                <w:sz w:val="18"/>
                <w:szCs w:val="18"/>
                <w:lang w:val="de-DE"/>
              </w:rPr>
              <w:fldChar w:fldCharType="end"/>
            </w:r>
            <w:bookmarkEnd w:id="37"/>
          </w:p>
          <w:p w14:paraId="5C78ACCE" w14:textId="77777777" w:rsidR="006E4A30" w:rsidRPr="00CE3F7C" w:rsidRDefault="006E4A30" w:rsidP="004267FA">
            <w:pPr>
              <w:pStyle w:val="sche3"/>
              <w:spacing w:line="360" w:lineRule="auto"/>
              <w:rPr>
                <w:sz w:val="18"/>
                <w:szCs w:val="18"/>
                <w:lang w:val="de-DE"/>
              </w:rPr>
            </w:pPr>
          </w:p>
        </w:tc>
      </w:tr>
    </w:tbl>
    <w:p w14:paraId="7CA0A7B0" w14:textId="01620633" w:rsidR="008D70FD" w:rsidRDefault="008D70FD" w:rsidP="004267FA">
      <w:pPr>
        <w:pStyle w:val="sche3"/>
        <w:spacing w:line="360" w:lineRule="auto"/>
        <w:rPr>
          <w:sz w:val="18"/>
          <w:szCs w:val="18"/>
          <w:lang w:val="de-DE"/>
        </w:rPr>
      </w:pPr>
    </w:p>
    <w:p w14:paraId="28948A33" w14:textId="65869ECB" w:rsidR="004C6070" w:rsidRDefault="004C6070" w:rsidP="004267FA">
      <w:pPr>
        <w:pStyle w:val="sche3"/>
        <w:spacing w:line="360" w:lineRule="auto"/>
        <w:rPr>
          <w:sz w:val="18"/>
          <w:szCs w:val="18"/>
          <w:lang w:val="de-DE"/>
        </w:rPr>
      </w:pPr>
    </w:p>
    <w:p w14:paraId="7886B609" w14:textId="63026929" w:rsidR="004C6070" w:rsidRDefault="004C6070" w:rsidP="004267FA">
      <w:pPr>
        <w:pStyle w:val="sche3"/>
        <w:spacing w:line="360" w:lineRule="auto"/>
        <w:rPr>
          <w:sz w:val="18"/>
          <w:szCs w:val="18"/>
          <w:lang w:val="de-DE"/>
        </w:rPr>
      </w:pPr>
    </w:p>
    <w:p w14:paraId="5A22EFD8" w14:textId="4209086C" w:rsidR="00434A12" w:rsidRDefault="00434A12" w:rsidP="00434A12">
      <w:pPr>
        <w:widowControl w:val="0"/>
        <w:pBdr>
          <w:top w:val="single" w:sz="4" w:space="1" w:color="000000"/>
          <w:left w:val="single" w:sz="4" w:space="4" w:color="000000"/>
          <w:bottom w:val="single" w:sz="4" w:space="1" w:color="000000"/>
          <w:right w:val="single" w:sz="4" w:space="0" w:color="000000"/>
        </w:pBdr>
        <w:shd w:val="clear" w:color="auto" w:fill="E6E6E6"/>
        <w:autoSpaceDE w:val="0"/>
        <w:autoSpaceDN w:val="0"/>
        <w:spacing w:line="360" w:lineRule="auto"/>
        <w:ind w:left="284" w:hanging="284"/>
        <w:jc w:val="center"/>
        <w:rPr>
          <w:b/>
          <w:bCs/>
          <w:i/>
          <w:iCs/>
          <w:sz w:val="18"/>
          <w:szCs w:val="18"/>
          <w:lang w:val="de-DE" w:eastAsia="it-IT"/>
        </w:rPr>
      </w:pPr>
      <w:r>
        <w:rPr>
          <w:b/>
          <w:bCs/>
          <w:i/>
          <w:iCs/>
          <w:sz w:val="18"/>
          <w:szCs w:val="18"/>
          <w:lang w:val="de-DE" w:eastAsia="it-IT"/>
        </w:rPr>
        <w:t xml:space="preserve">Teil </w:t>
      </w:r>
      <w:r w:rsidR="00721592" w:rsidRPr="00721592">
        <w:rPr>
          <w:b/>
          <w:bCs/>
          <w:i/>
          <w:iCs/>
          <w:sz w:val="18"/>
          <w:szCs w:val="18"/>
          <w:highlight w:val="yellow"/>
          <w:lang w:val="de-DE" w:eastAsia="it-IT"/>
        </w:rPr>
        <w:t>III</w:t>
      </w:r>
    </w:p>
    <w:p w14:paraId="095815BA" w14:textId="77777777" w:rsidR="00434A12" w:rsidRDefault="00434A12" w:rsidP="00434A12">
      <w:pPr>
        <w:widowControl w:val="0"/>
        <w:pBdr>
          <w:top w:val="single" w:sz="4" w:space="1" w:color="000000"/>
          <w:left w:val="single" w:sz="4" w:space="4" w:color="000000"/>
          <w:bottom w:val="single" w:sz="4" w:space="1" w:color="000000"/>
          <w:right w:val="single" w:sz="4" w:space="0" w:color="000000"/>
        </w:pBdr>
        <w:shd w:val="clear" w:color="auto" w:fill="E6E6E6"/>
        <w:autoSpaceDE w:val="0"/>
        <w:autoSpaceDN w:val="0"/>
        <w:spacing w:line="360" w:lineRule="auto"/>
        <w:jc w:val="center"/>
        <w:rPr>
          <w:b/>
          <w:i/>
          <w:sz w:val="18"/>
          <w:szCs w:val="18"/>
          <w:lang w:val="de-DE" w:eastAsia="it-IT"/>
        </w:rPr>
      </w:pPr>
      <w:r>
        <w:rPr>
          <w:b/>
          <w:i/>
          <w:sz w:val="18"/>
          <w:szCs w:val="18"/>
          <w:lang w:val="de-DE" w:eastAsia="it-IT"/>
        </w:rPr>
        <w:t xml:space="preserve">WEITERE VERBINDLICHE ERKLÄRUNG ZUR ZULASSUNG ZUM WETTBEWERB </w:t>
      </w:r>
    </w:p>
    <w:p w14:paraId="13463566" w14:textId="77777777" w:rsidR="00434A12" w:rsidRDefault="00434A12" w:rsidP="00434A12">
      <w:pPr>
        <w:widowControl w:val="0"/>
        <w:pBdr>
          <w:top w:val="single" w:sz="4" w:space="1" w:color="000000"/>
          <w:left w:val="single" w:sz="4" w:space="4" w:color="000000"/>
          <w:bottom w:val="single" w:sz="4" w:space="1" w:color="000000"/>
          <w:right w:val="single" w:sz="4" w:space="0" w:color="000000"/>
        </w:pBdr>
        <w:shd w:val="clear" w:color="auto" w:fill="E6E6E6"/>
        <w:autoSpaceDE w:val="0"/>
        <w:autoSpaceDN w:val="0"/>
        <w:spacing w:line="360" w:lineRule="auto"/>
        <w:jc w:val="center"/>
        <w:rPr>
          <w:b/>
          <w:bCs/>
          <w:i/>
          <w:iCs/>
          <w:sz w:val="18"/>
          <w:szCs w:val="18"/>
          <w:lang w:val="de-DE" w:eastAsia="it-IT"/>
        </w:rPr>
      </w:pPr>
    </w:p>
    <w:tbl>
      <w:tblPr>
        <w:tblStyle w:val="Grigliatabella"/>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74"/>
      </w:tblGrid>
      <w:tr w:rsidR="00434A12" w:rsidRPr="00830BAB" w14:paraId="1E47B854" w14:textId="77777777" w:rsidTr="008C59C7">
        <w:tc>
          <w:tcPr>
            <w:tcW w:w="9774" w:type="dxa"/>
          </w:tcPr>
          <w:p w14:paraId="077B3FB5" w14:textId="77777777" w:rsidR="00434A12" w:rsidRDefault="00434A12" w:rsidP="008C59C7">
            <w:pPr>
              <w:autoSpaceDE w:val="0"/>
              <w:autoSpaceDN w:val="0"/>
              <w:adjustRightInd w:val="0"/>
              <w:spacing w:line="360" w:lineRule="auto"/>
              <w:jc w:val="both"/>
              <w:rPr>
                <w:bCs/>
                <w:sz w:val="18"/>
                <w:szCs w:val="18"/>
              </w:rPr>
            </w:pPr>
          </w:p>
        </w:tc>
      </w:tr>
      <w:tr w:rsidR="00434A12" w:rsidRPr="00830BAB" w14:paraId="3A64C523" w14:textId="77777777" w:rsidTr="008C59C7">
        <w:tc>
          <w:tcPr>
            <w:tcW w:w="9774" w:type="dxa"/>
            <w:hideMark/>
          </w:tcPr>
          <w:p w14:paraId="4077437C" w14:textId="77777777" w:rsidR="00434A12" w:rsidRDefault="00434A12" w:rsidP="00434A12">
            <w:pPr>
              <w:widowControl w:val="0"/>
              <w:numPr>
                <w:ilvl w:val="0"/>
                <w:numId w:val="4"/>
              </w:numPr>
              <w:tabs>
                <w:tab w:val="clear" w:pos="720"/>
              </w:tabs>
              <w:autoSpaceDE w:val="0"/>
              <w:spacing w:line="360" w:lineRule="auto"/>
              <w:ind w:left="322"/>
              <w:jc w:val="both"/>
              <w:rPr>
                <w:b/>
                <w:bCs/>
                <w:iCs/>
                <w:sz w:val="18"/>
                <w:szCs w:val="18"/>
              </w:rPr>
            </w:pPr>
            <w:proofErr w:type="spellStart"/>
            <w:r>
              <w:rPr>
                <w:bCs/>
                <w:sz w:val="18"/>
                <w:szCs w:val="18"/>
              </w:rPr>
              <w:t>sich</w:t>
            </w:r>
            <w:proofErr w:type="spellEnd"/>
            <w:r>
              <w:rPr>
                <w:bCs/>
                <w:sz w:val="18"/>
                <w:szCs w:val="18"/>
              </w:rPr>
              <w:t xml:space="preserve"> in </w:t>
            </w:r>
            <w:proofErr w:type="spellStart"/>
            <w:r>
              <w:rPr>
                <w:bCs/>
                <w:sz w:val="18"/>
                <w:szCs w:val="18"/>
              </w:rPr>
              <w:t>keiner</w:t>
            </w:r>
            <w:proofErr w:type="spellEnd"/>
            <w:r>
              <w:rPr>
                <w:bCs/>
                <w:sz w:val="18"/>
                <w:szCs w:val="18"/>
              </w:rPr>
              <w:t xml:space="preserve"> der </w:t>
            </w:r>
            <w:proofErr w:type="spellStart"/>
            <w:r>
              <w:rPr>
                <w:bCs/>
                <w:sz w:val="18"/>
                <w:szCs w:val="18"/>
              </w:rPr>
              <w:t>weiteren</w:t>
            </w:r>
            <w:proofErr w:type="spellEnd"/>
            <w:r>
              <w:rPr>
                <w:bCs/>
                <w:sz w:val="18"/>
                <w:szCs w:val="18"/>
              </w:rPr>
              <w:t xml:space="preserve"> </w:t>
            </w:r>
            <w:proofErr w:type="spellStart"/>
            <w:r>
              <w:rPr>
                <w:bCs/>
                <w:sz w:val="18"/>
                <w:szCs w:val="18"/>
              </w:rPr>
              <w:t>Situationen</w:t>
            </w:r>
            <w:proofErr w:type="spellEnd"/>
            <w:r>
              <w:rPr>
                <w:bCs/>
                <w:sz w:val="18"/>
                <w:szCs w:val="18"/>
              </w:rPr>
              <w:t xml:space="preserve"> </w:t>
            </w:r>
            <w:proofErr w:type="spellStart"/>
            <w:r>
              <w:rPr>
                <w:bCs/>
                <w:sz w:val="18"/>
                <w:szCs w:val="18"/>
              </w:rPr>
              <w:t>gemäß</w:t>
            </w:r>
            <w:proofErr w:type="spellEnd"/>
            <w:r>
              <w:rPr>
                <w:bCs/>
                <w:sz w:val="18"/>
                <w:szCs w:val="18"/>
              </w:rPr>
              <w:t xml:space="preserve"> Art. 94 e 95 </w:t>
            </w:r>
            <w:proofErr w:type="spellStart"/>
            <w:r>
              <w:rPr>
                <w:bCs/>
                <w:sz w:val="18"/>
                <w:szCs w:val="18"/>
              </w:rPr>
              <w:t>d.lgs</w:t>
            </w:r>
            <w:proofErr w:type="spellEnd"/>
            <w:r>
              <w:rPr>
                <w:bCs/>
                <w:sz w:val="18"/>
                <w:szCs w:val="18"/>
              </w:rPr>
              <w:t xml:space="preserve">. 36/2023 </w:t>
            </w:r>
            <w:proofErr w:type="spellStart"/>
            <w:r>
              <w:rPr>
                <w:bCs/>
                <w:sz w:val="18"/>
                <w:szCs w:val="18"/>
              </w:rPr>
              <w:t>zu</w:t>
            </w:r>
            <w:proofErr w:type="spellEnd"/>
            <w:r>
              <w:rPr>
                <w:bCs/>
                <w:sz w:val="18"/>
                <w:szCs w:val="18"/>
              </w:rPr>
              <w:t xml:space="preserve"> </w:t>
            </w:r>
            <w:proofErr w:type="spellStart"/>
            <w:r>
              <w:rPr>
                <w:bCs/>
                <w:sz w:val="18"/>
                <w:szCs w:val="18"/>
              </w:rPr>
              <w:t>befinden</w:t>
            </w:r>
            <w:proofErr w:type="spellEnd"/>
            <w:r>
              <w:rPr>
                <w:bCs/>
                <w:sz w:val="18"/>
                <w:szCs w:val="18"/>
              </w:rPr>
              <w:t>;</w:t>
            </w:r>
          </w:p>
        </w:tc>
      </w:tr>
      <w:tr w:rsidR="00434A12" w:rsidRPr="00830BAB" w14:paraId="0BCFC856" w14:textId="77777777" w:rsidTr="008C59C7">
        <w:tc>
          <w:tcPr>
            <w:tcW w:w="9774" w:type="dxa"/>
            <w:hideMark/>
          </w:tcPr>
          <w:p w14:paraId="51DC4F01" w14:textId="77777777" w:rsidR="00434A12" w:rsidRDefault="00434A12" w:rsidP="00434A12">
            <w:pPr>
              <w:widowControl w:val="0"/>
              <w:numPr>
                <w:ilvl w:val="0"/>
                <w:numId w:val="4"/>
              </w:numPr>
              <w:tabs>
                <w:tab w:val="clear" w:pos="720"/>
              </w:tabs>
              <w:autoSpaceDE w:val="0"/>
              <w:spacing w:line="360" w:lineRule="auto"/>
              <w:ind w:left="322"/>
              <w:jc w:val="both"/>
              <w:rPr>
                <w:i/>
                <w:color w:val="0070C0"/>
                <w:sz w:val="18"/>
                <w:szCs w:val="18"/>
              </w:rPr>
            </w:pPr>
            <w:proofErr w:type="spellStart"/>
            <w:r>
              <w:rPr>
                <w:b/>
                <w:color w:val="FF0000"/>
                <w:sz w:val="18"/>
                <w:szCs w:val="18"/>
                <w:u w:val="single"/>
              </w:rPr>
              <w:t>gemäß</w:t>
            </w:r>
            <w:proofErr w:type="spellEnd"/>
            <w:r>
              <w:rPr>
                <w:b/>
                <w:color w:val="FF0000"/>
                <w:sz w:val="18"/>
                <w:szCs w:val="18"/>
                <w:u w:val="single"/>
              </w:rPr>
              <w:t xml:space="preserve"> </w:t>
            </w:r>
            <w:proofErr w:type="spellStart"/>
            <w:r>
              <w:rPr>
                <w:b/>
                <w:color w:val="FF0000"/>
                <w:sz w:val="18"/>
                <w:szCs w:val="18"/>
                <w:u w:val="single"/>
              </w:rPr>
              <w:t>Gesetz</w:t>
            </w:r>
            <w:proofErr w:type="spellEnd"/>
            <w:r>
              <w:rPr>
                <w:b/>
                <w:color w:val="FF0000"/>
                <w:sz w:val="18"/>
                <w:szCs w:val="18"/>
                <w:u w:val="single"/>
              </w:rPr>
              <w:t xml:space="preserve"> 190/2012 </w:t>
            </w:r>
            <w:proofErr w:type="spellStart"/>
            <w:r>
              <w:rPr>
                <w:b/>
                <w:color w:val="FF0000"/>
                <w:sz w:val="18"/>
                <w:szCs w:val="18"/>
                <w:u w:val="single"/>
              </w:rPr>
              <w:t>im</w:t>
            </w:r>
            <w:proofErr w:type="spellEnd"/>
            <w:r>
              <w:rPr>
                <w:b/>
                <w:color w:val="FF0000"/>
                <w:sz w:val="18"/>
                <w:szCs w:val="18"/>
                <w:u w:val="single"/>
              </w:rPr>
              <w:t xml:space="preserve"> </w:t>
            </w:r>
            <w:proofErr w:type="spellStart"/>
            <w:r>
              <w:rPr>
                <w:b/>
                <w:color w:val="FF0000"/>
                <w:sz w:val="18"/>
                <w:szCs w:val="18"/>
                <w:u w:val="single"/>
              </w:rPr>
              <w:t>Verzeichnis</w:t>
            </w:r>
            <w:proofErr w:type="spellEnd"/>
            <w:r>
              <w:rPr>
                <w:b/>
                <w:color w:val="FF0000"/>
                <w:sz w:val="18"/>
                <w:szCs w:val="18"/>
                <w:u w:val="single"/>
              </w:rPr>
              <w:t xml:space="preserve"> der </w:t>
            </w:r>
            <w:proofErr w:type="spellStart"/>
            <w:r>
              <w:rPr>
                <w:b/>
                <w:color w:val="FF0000"/>
                <w:sz w:val="18"/>
                <w:szCs w:val="18"/>
                <w:u w:val="single"/>
              </w:rPr>
              <w:t>antimafiageprüften</w:t>
            </w:r>
            <w:proofErr w:type="spellEnd"/>
            <w:r>
              <w:rPr>
                <w:b/>
                <w:color w:val="FF0000"/>
                <w:sz w:val="18"/>
                <w:szCs w:val="18"/>
                <w:u w:val="single"/>
              </w:rPr>
              <w:t xml:space="preserve"> </w:t>
            </w:r>
            <w:proofErr w:type="spellStart"/>
            <w:r>
              <w:rPr>
                <w:b/>
                <w:color w:val="FF0000"/>
                <w:sz w:val="18"/>
                <w:szCs w:val="18"/>
                <w:u w:val="single"/>
              </w:rPr>
              <w:t>Firmen</w:t>
            </w:r>
            <w:proofErr w:type="spellEnd"/>
            <w:r>
              <w:rPr>
                <w:b/>
                <w:color w:val="FF0000"/>
                <w:sz w:val="18"/>
                <w:szCs w:val="18"/>
                <w:u w:val="single"/>
              </w:rPr>
              <w:t xml:space="preserve"> (</w:t>
            </w:r>
            <w:proofErr w:type="spellStart"/>
            <w:r>
              <w:rPr>
                <w:b/>
                <w:color w:val="FF0000"/>
                <w:sz w:val="18"/>
                <w:szCs w:val="18"/>
                <w:u w:val="single"/>
              </w:rPr>
              <w:t>sog</w:t>
            </w:r>
            <w:proofErr w:type="spellEnd"/>
            <w:r>
              <w:rPr>
                <w:b/>
                <w:color w:val="FF0000"/>
                <w:sz w:val="18"/>
                <w:szCs w:val="18"/>
                <w:u w:val="single"/>
              </w:rPr>
              <w:t xml:space="preserve">. </w:t>
            </w:r>
            <w:proofErr w:type="gramStart"/>
            <w:r>
              <w:rPr>
                <w:b/>
                <w:color w:val="FF0000"/>
                <w:sz w:val="18"/>
                <w:szCs w:val="18"/>
                <w:u w:val="single"/>
              </w:rPr>
              <w:t>white list</w:t>
            </w:r>
            <w:proofErr w:type="gramEnd"/>
            <w:r>
              <w:rPr>
                <w:b/>
                <w:color w:val="FF0000"/>
                <w:sz w:val="18"/>
                <w:szCs w:val="18"/>
                <w:u w:val="single"/>
              </w:rPr>
              <w:t xml:space="preserve">), </w:t>
            </w:r>
            <w:proofErr w:type="spellStart"/>
            <w:r>
              <w:rPr>
                <w:b/>
                <w:color w:val="FF0000"/>
                <w:sz w:val="18"/>
                <w:szCs w:val="18"/>
                <w:u w:val="single"/>
              </w:rPr>
              <w:t>eingetragen</w:t>
            </w:r>
            <w:proofErr w:type="spellEnd"/>
            <w:r>
              <w:rPr>
                <w:b/>
                <w:color w:val="FF0000"/>
                <w:sz w:val="18"/>
                <w:szCs w:val="18"/>
                <w:u w:val="single"/>
              </w:rPr>
              <w:t xml:space="preserve"> </w:t>
            </w:r>
            <w:proofErr w:type="spellStart"/>
            <w:r>
              <w:rPr>
                <w:b/>
                <w:color w:val="FF0000"/>
                <w:sz w:val="18"/>
                <w:szCs w:val="18"/>
                <w:u w:val="single"/>
              </w:rPr>
              <w:t>zu</w:t>
            </w:r>
            <w:proofErr w:type="spellEnd"/>
            <w:r>
              <w:rPr>
                <w:b/>
                <w:color w:val="FF0000"/>
                <w:sz w:val="18"/>
                <w:szCs w:val="18"/>
                <w:u w:val="single"/>
              </w:rPr>
              <w:t xml:space="preserve"> sein </w:t>
            </w:r>
            <w:proofErr w:type="spellStart"/>
            <w:r>
              <w:rPr>
                <w:b/>
                <w:color w:val="FF0000"/>
                <w:sz w:val="18"/>
                <w:szCs w:val="18"/>
                <w:u w:val="single"/>
              </w:rPr>
              <w:t>oder</w:t>
            </w:r>
            <w:proofErr w:type="spellEnd"/>
            <w:r>
              <w:rPr>
                <w:b/>
                <w:color w:val="FF0000"/>
                <w:sz w:val="18"/>
                <w:szCs w:val="18"/>
                <w:u w:val="single"/>
              </w:rPr>
              <w:t xml:space="preserve"> das </w:t>
            </w:r>
            <w:proofErr w:type="spellStart"/>
            <w:r>
              <w:rPr>
                <w:b/>
                <w:color w:val="FF0000"/>
                <w:sz w:val="18"/>
                <w:szCs w:val="18"/>
                <w:u w:val="single"/>
              </w:rPr>
              <w:t>Ansuchen</w:t>
            </w:r>
            <w:proofErr w:type="spellEnd"/>
            <w:r>
              <w:rPr>
                <w:b/>
                <w:color w:val="FF0000"/>
                <w:sz w:val="18"/>
                <w:szCs w:val="18"/>
                <w:u w:val="single"/>
              </w:rPr>
              <w:t xml:space="preserve">, um </w:t>
            </w:r>
            <w:proofErr w:type="spellStart"/>
            <w:r>
              <w:rPr>
                <w:b/>
                <w:color w:val="FF0000"/>
                <w:sz w:val="18"/>
                <w:szCs w:val="18"/>
                <w:u w:val="single"/>
              </w:rPr>
              <w:t>Eintragung</w:t>
            </w:r>
            <w:proofErr w:type="spellEnd"/>
            <w:r>
              <w:rPr>
                <w:b/>
                <w:color w:val="FF0000"/>
                <w:sz w:val="18"/>
                <w:szCs w:val="18"/>
                <w:u w:val="single"/>
              </w:rPr>
              <w:t xml:space="preserve"> in </w:t>
            </w:r>
            <w:proofErr w:type="spellStart"/>
            <w:r>
              <w:rPr>
                <w:b/>
                <w:color w:val="FF0000"/>
                <w:sz w:val="18"/>
                <w:szCs w:val="18"/>
                <w:u w:val="single"/>
              </w:rPr>
              <w:t>genanntes</w:t>
            </w:r>
            <w:proofErr w:type="spellEnd"/>
            <w:r>
              <w:rPr>
                <w:b/>
                <w:color w:val="FF0000"/>
                <w:sz w:val="18"/>
                <w:szCs w:val="18"/>
                <w:u w:val="single"/>
              </w:rPr>
              <w:t xml:space="preserve"> </w:t>
            </w:r>
            <w:proofErr w:type="spellStart"/>
            <w:r>
              <w:rPr>
                <w:b/>
                <w:color w:val="FF0000"/>
                <w:sz w:val="18"/>
                <w:szCs w:val="18"/>
                <w:u w:val="single"/>
              </w:rPr>
              <w:t>Verzeichnis</w:t>
            </w:r>
            <w:proofErr w:type="spellEnd"/>
            <w:r>
              <w:rPr>
                <w:b/>
                <w:color w:val="FF0000"/>
                <w:sz w:val="18"/>
                <w:szCs w:val="18"/>
                <w:u w:val="single"/>
              </w:rPr>
              <w:t xml:space="preserve"> </w:t>
            </w:r>
            <w:proofErr w:type="spellStart"/>
            <w:r>
              <w:rPr>
                <w:b/>
                <w:color w:val="FF0000"/>
                <w:sz w:val="18"/>
                <w:szCs w:val="18"/>
                <w:u w:val="single"/>
              </w:rPr>
              <w:t>gestellt</w:t>
            </w:r>
            <w:proofErr w:type="spellEnd"/>
            <w:r>
              <w:rPr>
                <w:b/>
                <w:color w:val="FF0000"/>
                <w:sz w:val="18"/>
                <w:szCs w:val="18"/>
                <w:u w:val="single"/>
              </w:rPr>
              <w:t xml:space="preserve"> </w:t>
            </w:r>
            <w:proofErr w:type="spellStart"/>
            <w:r>
              <w:rPr>
                <w:b/>
                <w:color w:val="FF0000"/>
                <w:sz w:val="18"/>
                <w:szCs w:val="18"/>
                <w:u w:val="single"/>
              </w:rPr>
              <w:t>zu</w:t>
            </w:r>
            <w:proofErr w:type="spellEnd"/>
            <w:r>
              <w:rPr>
                <w:b/>
                <w:color w:val="FF0000"/>
                <w:sz w:val="18"/>
                <w:szCs w:val="18"/>
                <w:u w:val="single"/>
              </w:rPr>
              <w:t xml:space="preserve"> </w:t>
            </w:r>
            <w:proofErr w:type="spellStart"/>
            <w:r>
              <w:rPr>
                <w:b/>
                <w:color w:val="FF0000"/>
                <w:sz w:val="18"/>
                <w:szCs w:val="18"/>
                <w:u w:val="single"/>
              </w:rPr>
              <w:t>haben</w:t>
            </w:r>
            <w:proofErr w:type="spellEnd"/>
            <w:r>
              <w:rPr>
                <w:b/>
                <w:color w:val="FF0000"/>
                <w:sz w:val="18"/>
                <w:szCs w:val="18"/>
                <w:u w:val="single"/>
              </w:rPr>
              <w:t>;</w:t>
            </w:r>
          </w:p>
        </w:tc>
      </w:tr>
      <w:tr w:rsidR="00434A12" w:rsidRPr="00830BAB" w14:paraId="249249DF" w14:textId="77777777" w:rsidTr="008C59C7">
        <w:tc>
          <w:tcPr>
            <w:tcW w:w="9774" w:type="dxa"/>
            <w:hideMark/>
          </w:tcPr>
          <w:p w14:paraId="3D453F18" w14:textId="77777777" w:rsidR="00434A12" w:rsidRDefault="00434A12" w:rsidP="00434A12">
            <w:pPr>
              <w:widowControl w:val="0"/>
              <w:numPr>
                <w:ilvl w:val="0"/>
                <w:numId w:val="4"/>
              </w:numPr>
              <w:tabs>
                <w:tab w:val="clear" w:pos="720"/>
              </w:tabs>
              <w:autoSpaceDE w:val="0"/>
              <w:spacing w:line="360" w:lineRule="auto"/>
              <w:ind w:left="322"/>
              <w:jc w:val="both"/>
              <w:rPr>
                <w:color w:val="FF0000"/>
                <w:sz w:val="18"/>
                <w:szCs w:val="18"/>
                <w:lang w:eastAsia="it-IT"/>
              </w:rPr>
            </w:pPr>
            <w:proofErr w:type="spellStart"/>
            <w:r>
              <w:rPr>
                <w:color w:val="FF0000"/>
                <w:sz w:val="18"/>
                <w:szCs w:val="18"/>
                <w:lang w:eastAsia="it-IT"/>
              </w:rPr>
              <w:t>bei</w:t>
            </w:r>
            <w:proofErr w:type="spellEnd"/>
            <w:r>
              <w:rPr>
                <w:color w:val="FF0000"/>
                <w:sz w:val="18"/>
                <w:szCs w:val="18"/>
                <w:lang w:eastAsia="it-IT"/>
              </w:rPr>
              <w:t xml:space="preserve"> </w:t>
            </w:r>
            <w:proofErr w:type="spellStart"/>
            <w:r>
              <w:rPr>
                <w:color w:val="FF0000"/>
                <w:sz w:val="18"/>
                <w:szCs w:val="18"/>
                <w:lang w:eastAsia="it-IT"/>
              </w:rPr>
              <w:t>sonstigem</w:t>
            </w:r>
            <w:proofErr w:type="spellEnd"/>
            <w:r>
              <w:rPr>
                <w:color w:val="FF0000"/>
                <w:sz w:val="18"/>
                <w:szCs w:val="18"/>
                <w:lang w:eastAsia="it-IT"/>
              </w:rPr>
              <w:t xml:space="preserve"> </w:t>
            </w:r>
            <w:proofErr w:type="spellStart"/>
            <w:r>
              <w:rPr>
                <w:color w:val="FF0000"/>
                <w:sz w:val="18"/>
                <w:szCs w:val="18"/>
                <w:lang w:eastAsia="it-IT"/>
              </w:rPr>
              <w:t>Ausschluss</w:t>
            </w:r>
            <w:proofErr w:type="spellEnd"/>
            <w:r>
              <w:rPr>
                <w:color w:val="FF0000"/>
                <w:sz w:val="18"/>
                <w:szCs w:val="18"/>
                <w:lang w:eastAsia="it-IT"/>
              </w:rPr>
              <w:t xml:space="preserve">, die </w:t>
            </w:r>
            <w:proofErr w:type="spellStart"/>
            <w:r>
              <w:rPr>
                <w:color w:val="FF0000"/>
                <w:sz w:val="18"/>
                <w:szCs w:val="18"/>
                <w:lang w:eastAsia="it-IT"/>
              </w:rPr>
              <w:t>Integritätsvereinbarung</w:t>
            </w:r>
            <w:proofErr w:type="spellEnd"/>
            <w:r>
              <w:rPr>
                <w:color w:val="FF0000"/>
                <w:sz w:val="18"/>
                <w:szCs w:val="18"/>
                <w:lang w:eastAsia="it-IT"/>
              </w:rPr>
              <w:t xml:space="preserve"> </w:t>
            </w:r>
            <w:proofErr w:type="spellStart"/>
            <w:r>
              <w:rPr>
                <w:color w:val="FF0000"/>
                <w:sz w:val="18"/>
                <w:szCs w:val="18"/>
                <w:lang w:eastAsia="it-IT"/>
              </w:rPr>
              <w:t>anzunehmen</w:t>
            </w:r>
            <w:proofErr w:type="spellEnd"/>
            <w:r>
              <w:rPr>
                <w:color w:val="FF0000"/>
                <w:sz w:val="18"/>
                <w:szCs w:val="18"/>
                <w:lang w:eastAsia="it-IT"/>
              </w:rPr>
              <w:t xml:space="preserve">, </w:t>
            </w:r>
            <w:proofErr w:type="spellStart"/>
            <w:r>
              <w:rPr>
                <w:color w:val="FF0000"/>
                <w:sz w:val="18"/>
                <w:szCs w:val="18"/>
                <w:lang w:eastAsia="it-IT"/>
              </w:rPr>
              <w:t>welche</w:t>
            </w:r>
            <w:proofErr w:type="spellEnd"/>
            <w:r>
              <w:rPr>
                <w:color w:val="FF0000"/>
                <w:sz w:val="18"/>
                <w:szCs w:val="18"/>
                <w:lang w:eastAsia="it-IT"/>
              </w:rPr>
              <w:t xml:space="preserve"> den </w:t>
            </w:r>
            <w:proofErr w:type="spellStart"/>
            <w:r>
              <w:rPr>
                <w:color w:val="FF0000"/>
                <w:sz w:val="18"/>
                <w:szCs w:val="18"/>
                <w:lang w:eastAsia="it-IT"/>
              </w:rPr>
              <w:t>Ausschreibungsunterlagen</w:t>
            </w:r>
            <w:proofErr w:type="spellEnd"/>
            <w:r>
              <w:rPr>
                <w:color w:val="FF0000"/>
                <w:sz w:val="18"/>
                <w:szCs w:val="18"/>
                <w:lang w:eastAsia="it-IT"/>
              </w:rPr>
              <w:t xml:space="preserve"> </w:t>
            </w:r>
            <w:proofErr w:type="spellStart"/>
            <w:r>
              <w:rPr>
                <w:color w:val="FF0000"/>
                <w:sz w:val="18"/>
                <w:szCs w:val="18"/>
                <w:lang w:eastAsia="it-IT"/>
              </w:rPr>
              <w:t>beigelegt</w:t>
            </w:r>
            <w:proofErr w:type="spellEnd"/>
            <w:r>
              <w:rPr>
                <w:color w:val="FF0000"/>
                <w:sz w:val="18"/>
                <w:szCs w:val="18"/>
                <w:lang w:eastAsia="it-IT"/>
              </w:rPr>
              <w:t xml:space="preserve"> </w:t>
            </w:r>
            <w:proofErr w:type="spellStart"/>
            <w:r>
              <w:rPr>
                <w:color w:val="FF0000"/>
                <w:sz w:val="18"/>
                <w:szCs w:val="18"/>
                <w:lang w:eastAsia="it-IT"/>
              </w:rPr>
              <w:t>wurde</w:t>
            </w:r>
            <w:proofErr w:type="spellEnd"/>
            <w:r>
              <w:rPr>
                <w:color w:val="FF0000"/>
                <w:sz w:val="18"/>
                <w:szCs w:val="18"/>
                <w:lang w:eastAsia="it-IT"/>
              </w:rPr>
              <w:t xml:space="preserve"> und von der Agentur für die </w:t>
            </w:r>
            <w:proofErr w:type="spellStart"/>
            <w:r>
              <w:rPr>
                <w:color w:val="FF0000"/>
                <w:sz w:val="18"/>
                <w:szCs w:val="18"/>
                <w:lang w:eastAsia="it-IT"/>
              </w:rPr>
              <w:t>Verfahren</w:t>
            </w:r>
            <w:proofErr w:type="spellEnd"/>
            <w:r>
              <w:rPr>
                <w:color w:val="FF0000"/>
                <w:sz w:val="18"/>
                <w:szCs w:val="18"/>
                <w:lang w:eastAsia="it-IT"/>
              </w:rPr>
              <w:t xml:space="preserve"> und die </w:t>
            </w:r>
            <w:proofErr w:type="spellStart"/>
            <w:r>
              <w:rPr>
                <w:color w:val="FF0000"/>
                <w:sz w:val="18"/>
                <w:szCs w:val="18"/>
                <w:lang w:eastAsia="it-IT"/>
              </w:rPr>
              <w:t>Aufsicht</w:t>
            </w:r>
            <w:proofErr w:type="spellEnd"/>
            <w:r>
              <w:rPr>
                <w:color w:val="FF0000"/>
                <w:sz w:val="18"/>
                <w:szCs w:val="18"/>
                <w:lang w:eastAsia="it-IT"/>
              </w:rPr>
              <w:t xml:space="preserve"> </w:t>
            </w:r>
            <w:proofErr w:type="spellStart"/>
            <w:r>
              <w:rPr>
                <w:color w:val="FF0000"/>
                <w:sz w:val="18"/>
                <w:szCs w:val="18"/>
                <w:lang w:eastAsia="it-IT"/>
              </w:rPr>
              <w:t>im</w:t>
            </w:r>
            <w:proofErr w:type="spellEnd"/>
            <w:r>
              <w:rPr>
                <w:color w:val="FF0000"/>
                <w:sz w:val="18"/>
                <w:szCs w:val="18"/>
                <w:lang w:eastAsia="it-IT"/>
              </w:rPr>
              <w:t xml:space="preserve"> </w:t>
            </w:r>
            <w:proofErr w:type="spellStart"/>
            <w:r>
              <w:rPr>
                <w:color w:val="FF0000"/>
                <w:sz w:val="18"/>
                <w:szCs w:val="18"/>
                <w:lang w:eastAsia="it-IT"/>
              </w:rPr>
              <w:t>Bereich</w:t>
            </w:r>
            <w:proofErr w:type="spellEnd"/>
            <w:r>
              <w:rPr>
                <w:color w:val="FF0000"/>
                <w:sz w:val="18"/>
                <w:szCs w:val="18"/>
                <w:lang w:eastAsia="it-IT"/>
              </w:rPr>
              <w:t xml:space="preserve"> öffentliche </w:t>
            </w:r>
            <w:proofErr w:type="spellStart"/>
            <w:r>
              <w:rPr>
                <w:color w:val="FF0000"/>
                <w:sz w:val="18"/>
                <w:szCs w:val="18"/>
                <w:lang w:eastAsia="it-IT"/>
              </w:rPr>
              <w:t>Bau</w:t>
            </w:r>
            <w:proofErr w:type="spellEnd"/>
            <w:r>
              <w:rPr>
                <w:color w:val="FF0000"/>
                <w:sz w:val="18"/>
                <w:szCs w:val="18"/>
                <w:lang w:eastAsia="it-IT"/>
              </w:rPr>
              <w:t xml:space="preserve">-, </w:t>
            </w:r>
            <w:proofErr w:type="spellStart"/>
            <w:r>
              <w:rPr>
                <w:color w:val="FF0000"/>
                <w:sz w:val="18"/>
                <w:szCs w:val="18"/>
                <w:lang w:eastAsia="it-IT"/>
              </w:rPr>
              <w:t>Dienstleistungs</w:t>
            </w:r>
            <w:proofErr w:type="spellEnd"/>
            <w:r>
              <w:rPr>
                <w:color w:val="FF0000"/>
                <w:sz w:val="18"/>
                <w:szCs w:val="18"/>
                <w:lang w:eastAsia="it-IT"/>
              </w:rPr>
              <w:t xml:space="preserve">- und </w:t>
            </w:r>
            <w:proofErr w:type="spellStart"/>
            <w:r>
              <w:rPr>
                <w:color w:val="FF0000"/>
                <w:sz w:val="18"/>
                <w:szCs w:val="18"/>
                <w:lang w:eastAsia="it-IT"/>
              </w:rPr>
              <w:t>Lieferaufträge</w:t>
            </w:r>
            <w:proofErr w:type="spellEnd"/>
            <w:r>
              <w:rPr>
                <w:color w:val="FF0000"/>
                <w:sz w:val="18"/>
                <w:szCs w:val="18"/>
                <w:lang w:eastAsia="it-IT"/>
              </w:rPr>
              <w:t xml:space="preserve"> </w:t>
            </w:r>
            <w:proofErr w:type="spellStart"/>
            <w:r>
              <w:rPr>
                <w:color w:val="FF0000"/>
                <w:sz w:val="18"/>
                <w:szCs w:val="18"/>
                <w:lang w:eastAsia="it-IT"/>
              </w:rPr>
              <w:t>mittels</w:t>
            </w:r>
            <w:proofErr w:type="spellEnd"/>
            <w:r>
              <w:rPr>
                <w:color w:val="FF0000"/>
                <w:sz w:val="18"/>
                <w:szCs w:val="18"/>
                <w:lang w:eastAsia="it-IT"/>
              </w:rPr>
              <w:t xml:space="preserve"> </w:t>
            </w:r>
            <w:proofErr w:type="spellStart"/>
            <w:r>
              <w:rPr>
                <w:color w:val="FF0000"/>
                <w:sz w:val="18"/>
                <w:szCs w:val="18"/>
                <w:lang w:eastAsia="it-IT"/>
              </w:rPr>
              <w:t>Dekret</w:t>
            </w:r>
            <w:proofErr w:type="spellEnd"/>
            <w:r>
              <w:rPr>
                <w:color w:val="FF0000"/>
                <w:sz w:val="18"/>
                <w:szCs w:val="18"/>
                <w:lang w:eastAsia="it-IT"/>
              </w:rPr>
              <w:t xml:space="preserve"> Nr. 37 </w:t>
            </w:r>
            <w:proofErr w:type="spellStart"/>
            <w:r>
              <w:rPr>
                <w:color w:val="FF0000"/>
                <w:sz w:val="18"/>
                <w:szCs w:val="18"/>
                <w:lang w:eastAsia="it-IT"/>
              </w:rPr>
              <w:t>vom</w:t>
            </w:r>
            <w:proofErr w:type="spellEnd"/>
            <w:r>
              <w:rPr>
                <w:color w:val="FF0000"/>
                <w:sz w:val="18"/>
                <w:szCs w:val="18"/>
                <w:lang w:eastAsia="it-IT"/>
              </w:rPr>
              <w:t xml:space="preserve"> 24.11.2021 </w:t>
            </w:r>
            <w:proofErr w:type="spellStart"/>
            <w:r>
              <w:rPr>
                <w:color w:val="FF0000"/>
                <w:sz w:val="18"/>
                <w:szCs w:val="18"/>
                <w:lang w:eastAsia="it-IT"/>
              </w:rPr>
              <w:t>mit</w:t>
            </w:r>
            <w:proofErr w:type="spellEnd"/>
            <w:r>
              <w:rPr>
                <w:color w:val="FF0000"/>
                <w:sz w:val="18"/>
                <w:szCs w:val="18"/>
                <w:lang w:eastAsia="it-IT"/>
              </w:rPr>
              <w:t xml:space="preserve"> </w:t>
            </w:r>
            <w:proofErr w:type="spellStart"/>
            <w:r>
              <w:rPr>
                <w:color w:val="FF0000"/>
                <w:sz w:val="18"/>
                <w:szCs w:val="18"/>
                <w:lang w:eastAsia="it-IT"/>
              </w:rPr>
              <w:t>Wirksamkeit</w:t>
            </w:r>
            <w:proofErr w:type="spellEnd"/>
            <w:r>
              <w:rPr>
                <w:color w:val="FF0000"/>
                <w:sz w:val="18"/>
                <w:szCs w:val="18"/>
                <w:lang w:eastAsia="it-IT"/>
              </w:rPr>
              <w:t xml:space="preserve"> ab dem 25.11.2021 </w:t>
            </w:r>
            <w:proofErr w:type="spellStart"/>
            <w:r>
              <w:rPr>
                <w:color w:val="FF0000"/>
                <w:sz w:val="18"/>
                <w:szCs w:val="18"/>
                <w:lang w:eastAsia="it-IT"/>
              </w:rPr>
              <w:t>genehmigt</w:t>
            </w:r>
            <w:proofErr w:type="spellEnd"/>
            <w:r>
              <w:rPr>
                <w:color w:val="FF0000"/>
                <w:sz w:val="18"/>
                <w:szCs w:val="18"/>
                <w:lang w:eastAsia="it-IT"/>
              </w:rPr>
              <w:t xml:space="preserve"> </w:t>
            </w:r>
            <w:proofErr w:type="spellStart"/>
            <w:r>
              <w:rPr>
                <w:color w:val="FF0000"/>
                <w:sz w:val="18"/>
                <w:szCs w:val="18"/>
                <w:lang w:eastAsia="it-IT"/>
              </w:rPr>
              <w:t>wurde</w:t>
            </w:r>
            <w:proofErr w:type="spellEnd"/>
            <w:r>
              <w:rPr>
                <w:color w:val="FF0000"/>
                <w:sz w:val="18"/>
                <w:szCs w:val="18"/>
                <w:lang w:eastAsia="it-IT"/>
              </w:rPr>
              <w:t>.</w:t>
            </w:r>
          </w:p>
        </w:tc>
      </w:tr>
    </w:tbl>
    <w:p w14:paraId="6E892754" w14:textId="1EB6AEC3" w:rsidR="004C6070" w:rsidRDefault="004C6070" w:rsidP="004267FA">
      <w:pPr>
        <w:pStyle w:val="sche3"/>
        <w:spacing w:line="360" w:lineRule="auto"/>
        <w:rPr>
          <w:sz w:val="18"/>
          <w:szCs w:val="18"/>
          <w:lang w:val="de-DE"/>
        </w:rPr>
      </w:pPr>
    </w:p>
    <w:p w14:paraId="615B4262" w14:textId="050E97C0" w:rsidR="004C6070" w:rsidRDefault="004C6070" w:rsidP="004267FA">
      <w:pPr>
        <w:pStyle w:val="sche3"/>
        <w:spacing w:line="360" w:lineRule="auto"/>
        <w:rPr>
          <w:sz w:val="18"/>
          <w:szCs w:val="18"/>
          <w:lang w:val="de-DE"/>
        </w:rPr>
      </w:pPr>
    </w:p>
    <w:p w14:paraId="1BE054AE" w14:textId="081D45F8" w:rsidR="004C6070" w:rsidRDefault="004C6070" w:rsidP="004267FA">
      <w:pPr>
        <w:pStyle w:val="sche3"/>
        <w:spacing w:line="360" w:lineRule="auto"/>
        <w:rPr>
          <w:sz w:val="18"/>
          <w:szCs w:val="18"/>
          <w:lang w:val="de-DE"/>
        </w:rPr>
      </w:pPr>
    </w:p>
    <w:p w14:paraId="6611FBC1" w14:textId="5AF411F3" w:rsidR="004C6070" w:rsidRDefault="004C6070" w:rsidP="004267FA">
      <w:pPr>
        <w:pStyle w:val="sche3"/>
        <w:spacing w:line="360" w:lineRule="auto"/>
        <w:rPr>
          <w:sz w:val="18"/>
          <w:szCs w:val="18"/>
          <w:lang w:val="de-DE"/>
        </w:rPr>
      </w:pPr>
    </w:p>
    <w:p w14:paraId="60617443" w14:textId="15B61824" w:rsidR="004C6070" w:rsidRDefault="004C6070" w:rsidP="004267FA">
      <w:pPr>
        <w:pStyle w:val="sche3"/>
        <w:spacing w:line="360" w:lineRule="auto"/>
        <w:rPr>
          <w:sz w:val="18"/>
          <w:szCs w:val="18"/>
          <w:lang w:val="de-DE"/>
        </w:rPr>
      </w:pPr>
    </w:p>
    <w:p w14:paraId="05C8E2D7" w14:textId="06B309B5" w:rsidR="004C6070" w:rsidRDefault="004C6070" w:rsidP="004267FA">
      <w:pPr>
        <w:pStyle w:val="sche3"/>
        <w:spacing w:line="360" w:lineRule="auto"/>
        <w:rPr>
          <w:sz w:val="18"/>
          <w:szCs w:val="18"/>
          <w:lang w:val="de-DE"/>
        </w:rPr>
      </w:pPr>
    </w:p>
    <w:p w14:paraId="1D880FB1" w14:textId="07CEAFDA" w:rsidR="004C6070" w:rsidRDefault="004C6070" w:rsidP="004267FA">
      <w:pPr>
        <w:pStyle w:val="sche3"/>
        <w:spacing w:line="360" w:lineRule="auto"/>
        <w:rPr>
          <w:sz w:val="18"/>
          <w:szCs w:val="18"/>
          <w:lang w:val="de-DE"/>
        </w:rPr>
      </w:pPr>
    </w:p>
    <w:p w14:paraId="1F3CFAAA" w14:textId="016915A4" w:rsidR="004C6070" w:rsidRDefault="004C6070" w:rsidP="004267FA">
      <w:pPr>
        <w:pStyle w:val="sche3"/>
        <w:spacing w:line="360" w:lineRule="auto"/>
        <w:rPr>
          <w:sz w:val="18"/>
          <w:szCs w:val="18"/>
          <w:lang w:val="de-DE"/>
        </w:rPr>
      </w:pPr>
    </w:p>
    <w:p w14:paraId="376FEBCD" w14:textId="5BB5EC4B" w:rsidR="004C6070" w:rsidRDefault="004C6070" w:rsidP="004267FA">
      <w:pPr>
        <w:pStyle w:val="sche3"/>
        <w:spacing w:line="360" w:lineRule="auto"/>
        <w:rPr>
          <w:sz w:val="18"/>
          <w:szCs w:val="18"/>
          <w:lang w:val="de-DE"/>
        </w:rPr>
      </w:pPr>
    </w:p>
    <w:p w14:paraId="6D36CFDC" w14:textId="77777777" w:rsidR="004C6070" w:rsidRPr="00CE3F7C" w:rsidRDefault="004C6070" w:rsidP="004267FA">
      <w:pPr>
        <w:pStyle w:val="sche3"/>
        <w:spacing w:line="360" w:lineRule="auto"/>
        <w:rPr>
          <w:sz w:val="18"/>
          <w:szCs w:val="18"/>
          <w:lang w:val="de-DE"/>
        </w:rPr>
      </w:pPr>
    </w:p>
    <w:tbl>
      <w:tblPr>
        <w:tblW w:w="0" w:type="auto"/>
        <w:tblInd w:w="108" w:type="dxa"/>
        <w:tblLayout w:type="fixed"/>
        <w:tblLook w:val="0000" w:firstRow="0" w:lastRow="0" w:firstColumn="0" w:lastColumn="0" w:noHBand="0" w:noVBand="0"/>
      </w:tblPr>
      <w:tblGrid>
        <w:gridCol w:w="4870"/>
        <w:gridCol w:w="4876"/>
      </w:tblGrid>
      <w:tr w:rsidR="000A6FBB" w:rsidRPr="00CE3F7C" w14:paraId="3A6F3838" w14:textId="77777777">
        <w:tc>
          <w:tcPr>
            <w:tcW w:w="4870" w:type="dxa"/>
          </w:tcPr>
          <w:p w14:paraId="3A4E1614" w14:textId="77777777" w:rsidR="000A6FBB" w:rsidRPr="00CE3F7C" w:rsidRDefault="000A6FBB" w:rsidP="004267FA">
            <w:pPr>
              <w:pStyle w:val="sche3"/>
              <w:tabs>
                <w:tab w:val="left" w:pos="4445"/>
              </w:tabs>
              <w:snapToGrid w:val="0"/>
              <w:spacing w:line="360" w:lineRule="auto"/>
              <w:rPr>
                <w:sz w:val="18"/>
                <w:szCs w:val="18"/>
                <w:lang w:val="de-DE"/>
              </w:rPr>
            </w:pPr>
          </w:p>
        </w:tc>
        <w:tc>
          <w:tcPr>
            <w:tcW w:w="4876" w:type="dxa"/>
          </w:tcPr>
          <w:p w14:paraId="60B1E2F1" w14:textId="77777777" w:rsidR="000A6FBB" w:rsidRPr="00CE3F7C" w:rsidRDefault="000A6FBB" w:rsidP="004267FA">
            <w:pPr>
              <w:snapToGrid w:val="0"/>
              <w:spacing w:line="360" w:lineRule="auto"/>
              <w:jc w:val="center"/>
              <w:rPr>
                <w:sz w:val="18"/>
                <w:szCs w:val="18"/>
                <w:lang w:val="de-DE"/>
              </w:rPr>
            </w:pPr>
          </w:p>
          <w:p w14:paraId="235C240D" w14:textId="77777777" w:rsidR="000A6FBB" w:rsidRPr="00CE3F7C" w:rsidRDefault="004E1CF8" w:rsidP="004267FA">
            <w:pPr>
              <w:spacing w:line="360" w:lineRule="auto"/>
              <w:jc w:val="center"/>
              <w:rPr>
                <w:sz w:val="18"/>
                <w:szCs w:val="18"/>
                <w:lang w:val="de-DE"/>
              </w:rPr>
            </w:pPr>
            <w:r w:rsidRPr="00CE3F7C">
              <w:rPr>
                <w:sz w:val="18"/>
                <w:szCs w:val="18"/>
                <w:lang w:val="de-DE"/>
              </w:rPr>
              <w:t>Gesetzlicher Vertreter/Bevollmächtigter</w:t>
            </w:r>
          </w:p>
          <w:p w14:paraId="20DFBACD" w14:textId="77777777" w:rsidR="00050966" w:rsidRPr="00CE3F7C" w:rsidRDefault="00050966" w:rsidP="004267FA">
            <w:pPr>
              <w:spacing w:line="360" w:lineRule="auto"/>
              <w:jc w:val="center"/>
              <w:rPr>
                <w:sz w:val="18"/>
                <w:szCs w:val="18"/>
                <w:lang w:val="de-DE"/>
              </w:rPr>
            </w:pPr>
            <w:r w:rsidRPr="00CE3F7C">
              <w:rPr>
                <w:sz w:val="18"/>
                <w:szCs w:val="18"/>
                <w:lang w:val="de-DE"/>
              </w:rPr>
              <w:fldChar w:fldCharType="begin">
                <w:ffData>
                  <w:name w:val="Testo78"/>
                  <w:enabled/>
                  <w:calcOnExit w:val="0"/>
                  <w:textInput/>
                </w:ffData>
              </w:fldChar>
            </w:r>
            <w:bookmarkStart w:id="38" w:name="Testo78"/>
            <w:r w:rsidRPr="00CE3F7C">
              <w:rPr>
                <w:sz w:val="18"/>
                <w:szCs w:val="18"/>
                <w:lang w:val="de-DE"/>
              </w:rPr>
              <w:instrText xml:space="preserve"> FORMTEXT </w:instrText>
            </w:r>
            <w:r w:rsidRPr="00CE3F7C">
              <w:rPr>
                <w:sz w:val="18"/>
                <w:szCs w:val="18"/>
                <w:lang w:val="de-DE"/>
              </w:rPr>
            </w:r>
            <w:r w:rsidRPr="00CE3F7C">
              <w:rPr>
                <w:sz w:val="18"/>
                <w:szCs w:val="18"/>
                <w:lang w:val="de-DE"/>
              </w:rPr>
              <w:fldChar w:fldCharType="separate"/>
            </w:r>
            <w:r w:rsidRPr="00CE3F7C">
              <w:rPr>
                <w:sz w:val="18"/>
                <w:szCs w:val="18"/>
                <w:lang w:val="de-DE"/>
              </w:rPr>
              <w:t> </w:t>
            </w:r>
            <w:r w:rsidRPr="00CE3F7C">
              <w:rPr>
                <w:sz w:val="18"/>
                <w:szCs w:val="18"/>
                <w:lang w:val="de-DE"/>
              </w:rPr>
              <w:t> </w:t>
            </w:r>
            <w:r w:rsidRPr="00CE3F7C">
              <w:rPr>
                <w:sz w:val="18"/>
                <w:szCs w:val="18"/>
                <w:lang w:val="de-DE"/>
              </w:rPr>
              <w:t> </w:t>
            </w:r>
            <w:r w:rsidRPr="00CE3F7C">
              <w:rPr>
                <w:sz w:val="18"/>
                <w:szCs w:val="18"/>
                <w:lang w:val="de-DE"/>
              </w:rPr>
              <w:t> </w:t>
            </w:r>
            <w:r w:rsidRPr="00CE3F7C">
              <w:rPr>
                <w:sz w:val="18"/>
                <w:szCs w:val="18"/>
                <w:lang w:val="de-DE"/>
              </w:rPr>
              <w:t> </w:t>
            </w:r>
            <w:r w:rsidRPr="00CE3F7C">
              <w:rPr>
                <w:sz w:val="18"/>
                <w:szCs w:val="18"/>
                <w:lang w:val="de-DE"/>
              </w:rPr>
              <w:fldChar w:fldCharType="end"/>
            </w:r>
            <w:bookmarkEnd w:id="38"/>
          </w:p>
          <w:p w14:paraId="420E072A" w14:textId="77777777" w:rsidR="000A6FBB" w:rsidRPr="00CE3F7C" w:rsidRDefault="00223779" w:rsidP="004267FA">
            <w:pPr>
              <w:spacing w:line="360" w:lineRule="auto"/>
              <w:jc w:val="center"/>
              <w:rPr>
                <w:sz w:val="18"/>
                <w:szCs w:val="18"/>
                <w:lang w:val="de-DE"/>
              </w:rPr>
            </w:pPr>
            <w:r w:rsidRPr="00CE3F7C">
              <w:rPr>
                <w:sz w:val="18"/>
                <w:szCs w:val="18"/>
                <w:lang w:val="de-DE"/>
              </w:rPr>
              <w:t>(mit digitaler Unterschrift unterzeichnet)</w:t>
            </w:r>
          </w:p>
          <w:p w14:paraId="2F35B50B" w14:textId="77777777" w:rsidR="000A6FBB" w:rsidRPr="00CE3F7C" w:rsidRDefault="000A6FBB" w:rsidP="004267FA">
            <w:pPr>
              <w:pStyle w:val="sche3"/>
              <w:tabs>
                <w:tab w:val="left" w:pos="4445"/>
              </w:tabs>
              <w:spacing w:line="360" w:lineRule="auto"/>
              <w:rPr>
                <w:sz w:val="18"/>
                <w:szCs w:val="18"/>
                <w:lang w:val="de-DE"/>
              </w:rPr>
            </w:pPr>
          </w:p>
        </w:tc>
      </w:tr>
    </w:tbl>
    <w:p w14:paraId="57CC9249" w14:textId="77777777" w:rsidR="00EC67BD" w:rsidRPr="00CE3F7C" w:rsidRDefault="00EC67BD" w:rsidP="004267FA">
      <w:pPr>
        <w:spacing w:line="360" w:lineRule="auto"/>
        <w:jc w:val="both"/>
        <w:rPr>
          <w:sz w:val="18"/>
          <w:szCs w:val="18"/>
          <w:lang w:val="de-DE"/>
        </w:rPr>
      </w:pPr>
    </w:p>
    <w:p w14:paraId="5E14E178" w14:textId="77777777" w:rsidR="003F708B" w:rsidRPr="00CE3F7C" w:rsidRDefault="00EC67BD" w:rsidP="003F708B">
      <w:pPr>
        <w:snapToGrid w:val="0"/>
        <w:spacing w:line="360" w:lineRule="auto"/>
        <w:ind w:left="5670"/>
        <w:jc w:val="center"/>
        <w:rPr>
          <w:sz w:val="18"/>
          <w:szCs w:val="18"/>
          <w:lang w:val="de-DE"/>
        </w:rPr>
      </w:pPr>
      <w:r w:rsidRPr="00CE3F7C">
        <w:rPr>
          <w:sz w:val="18"/>
          <w:szCs w:val="18"/>
          <w:lang w:val="de-DE"/>
        </w:rPr>
        <w:br w:type="page"/>
      </w:r>
    </w:p>
    <w:p w14:paraId="621AA876" w14:textId="77777777" w:rsidR="0030228C" w:rsidRPr="0078684C" w:rsidRDefault="0030228C" w:rsidP="0030228C">
      <w:pPr>
        <w:jc w:val="both"/>
        <w:rPr>
          <w:lang w:val="de-DE"/>
        </w:rPr>
      </w:pPr>
      <w:bookmarkStart w:id="39" w:name="_Hlk515435153"/>
    </w:p>
    <w:p w14:paraId="33BD97FA" w14:textId="77777777" w:rsidR="0030228C" w:rsidRPr="00DB18AF" w:rsidRDefault="0030228C" w:rsidP="0030228C">
      <w:pPr>
        <w:pStyle w:val="sche3"/>
        <w:pBdr>
          <w:top w:val="single" w:sz="4" w:space="1" w:color="000000"/>
          <w:left w:val="single" w:sz="4" w:space="4" w:color="000000"/>
          <w:bottom w:val="single" w:sz="4" w:space="1" w:color="000000"/>
          <w:right w:val="single" w:sz="4" w:space="4" w:color="000000"/>
        </w:pBdr>
        <w:shd w:val="clear" w:color="auto" w:fill="E6E6E6"/>
        <w:tabs>
          <w:tab w:val="left" w:pos="5940"/>
        </w:tabs>
        <w:spacing w:line="360" w:lineRule="auto"/>
        <w:rPr>
          <w:b/>
          <w:bCs/>
          <w:iCs/>
          <w:color w:val="FF0000"/>
          <w:sz w:val="18"/>
          <w:szCs w:val="18"/>
          <w:lang w:val="de-DE"/>
        </w:rPr>
      </w:pPr>
      <w:bookmarkStart w:id="40" w:name="_Hlk527373390"/>
    </w:p>
    <w:p w14:paraId="0B7C14E2" w14:textId="77777777" w:rsidR="0030228C" w:rsidRPr="0078684C" w:rsidRDefault="0030228C" w:rsidP="0030228C">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de-DE"/>
        </w:rPr>
      </w:pPr>
      <w:r w:rsidRPr="0078684C">
        <w:rPr>
          <w:b/>
          <w:i/>
          <w:sz w:val="18"/>
          <w:szCs w:val="18"/>
          <w:lang w:val="de-DE"/>
        </w:rPr>
        <w:t xml:space="preserve">DATENSCHUTZHINWEIS </w:t>
      </w:r>
    </w:p>
    <w:bookmarkEnd w:id="40"/>
    <w:p w14:paraId="3239EB62" w14:textId="77777777" w:rsidR="0030228C" w:rsidRPr="0078684C" w:rsidRDefault="0030228C" w:rsidP="0030228C">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de-DE"/>
        </w:rPr>
      </w:pPr>
    </w:p>
    <w:p w14:paraId="7307DACD" w14:textId="77777777" w:rsidR="0030228C" w:rsidRPr="0078684C" w:rsidRDefault="0030228C" w:rsidP="0030228C">
      <w:pPr>
        <w:spacing w:line="360" w:lineRule="auto"/>
        <w:jc w:val="both"/>
        <w:rPr>
          <w:b/>
          <w:bCs/>
          <w:i/>
          <w:iCs/>
          <w:sz w:val="18"/>
          <w:szCs w:val="18"/>
          <w:lang w:val="de-DE"/>
        </w:rPr>
      </w:pPr>
    </w:p>
    <w:p w14:paraId="0F61E043" w14:textId="77777777" w:rsidR="0030228C" w:rsidRPr="00DB18AF" w:rsidRDefault="0030228C" w:rsidP="0030228C">
      <w:pPr>
        <w:snapToGrid w:val="0"/>
        <w:spacing w:line="360" w:lineRule="auto"/>
        <w:ind w:left="5670"/>
        <w:rPr>
          <w:sz w:val="18"/>
          <w:szCs w:val="18"/>
          <w:lang w:val="de-DE"/>
        </w:rPr>
      </w:pPr>
    </w:p>
    <w:bookmarkEnd w:id="39"/>
    <w:p w14:paraId="38E5327F" w14:textId="77777777" w:rsidR="00842029" w:rsidRPr="00482CDE" w:rsidRDefault="00842029" w:rsidP="00842029">
      <w:pPr>
        <w:pStyle w:val="sche3"/>
        <w:suppressAutoHyphens w:val="0"/>
        <w:autoSpaceDN w:val="0"/>
        <w:spacing w:line="360" w:lineRule="auto"/>
        <w:rPr>
          <w:b/>
          <w:i/>
          <w:iCs/>
          <w:color w:val="0000FF"/>
          <w:sz w:val="28"/>
          <w:szCs w:val="28"/>
          <w:lang w:val="de-DE"/>
        </w:rPr>
      </w:pPr>
      <w:r w:rsidRPr="00482CDE">
        <w:rPr>
          <w:b/>
          <w:i/>
          <w:iCs/>
          <w:color w:val="0000FF"/>
          <w:sz w:val="28"/>
          <w:szCs w:val="28"/>
          <w:highlight w:val="green"/>
          <w:lang w:val="de-DE"/>
        </w:rPr>
        <w:t>Achtung: die Information gemäß Art. 13 und 14 der Verordnung (EU) 2016/679 des Europäischen Parlaments und des Rates vom 27. April 2016 (DSGVO) einfügen</w:t>
      </w:r>
    </w:p>
    <w:p w14:paraId="4BCF08E7" w14:textId="77777777" w:rsidR="00842029" w:rsidRDefault="00842029" w:rsidP="00842029">
      <w:pPr>
        <w:pBdr>
          <w:top w:val="nil"/>
          <w:left w:val="nil"/>
          <w:bottom w:val="nil"/>
          <w:right w:val="nil"/>
          <w:between w:val="nil"/>
        </w:pBdr>
        <w:tabs>
          <w:tab w:val="left" w:pos="959"/>
        </w:tabs>
        <w:jc w:val="both"/>
        <w:rPr>
          <w:rFonts w:eastAsia="Arial"/>
          <w:sz w:val="18"/>
          <w:szCs w:val="18"/>
        </w:rPr>
      </w:pPr>
    </w:p>
    <w:tbl>
      <w:tblPr>
        <w:tblW w:w="9923" w:type="dxa"/>
        <w:tblInd w:w="-147"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9923"/>
      </w:tblGrid>
      <w:tr w:rsidR="00842029" w:rsidRPr="007D1E98" w14:paraId="4E700A42" w14:textId="77777777" w:rsidTr="00842029">
        <w:trPr>
          <w:trHeight w:val="1060"/>
        </w:trPr>
        <w:tc>
          <w:tcPr>
            <w:tcW w:w="9923" w:type="dxa"/>
          </w:tcPr>
          <w:p w14:paraId="60956CCB" w14:textId="77777777" w:rsidR="00842029" w:rsidRPr="007D1E98" w:rsidRDefault="00842029" w:rsidP="00D132AE">
            <w:pPr>
              <w:pBdr>
                <w:top w:val="nil"/>
                <w:left w:val="nil"/>
                <w:bottom w:val="nil"/>
                <w:right w:val="nil"/>
                <w:between w:val="nil"/>
              </w:pBdr>
              <w:tabs>
                <w:tab w:val="left" w:pos="959"/>
              </w:tabs>
              <w:ind w:left="-43"/>
              <w:jc w:val="both"/>
              <w:rPr>
                <w:rFonts w:eastAsia="Arial"/>
                <w:b/>
                <w:color w:val="FF0000"/>
                <w:sz w:val="18"/>
                <w:szCs w:val="18"/>
                <w:lang w:val="de-DE"/>
              </w:rPr>
            </w:pPr>
            <w:r w:rsidRPr="007D1E98">
              <w:rPr>
                <w:rFonts w:eastAsia="Arial"/>
                <w:b/>
                <w:color w:val="FF0000"/>
                <w:sz w:val="18"/>
                <w:szCs w:val="18"/>
                <w:lang w:val="de-DE"/>
              </w:rPr>
              <w:t>Information gemäß Art. 13 und Art. 14 der Verordnung (EU) 2016/679 (DSGVO)</w:t>
            </w:r>
          </w:p>
          <w:p w14:paraId="5F7B90A5" w14:textId="77777777" w:rsidR="00842029" w:rsidRPr="007D1E98"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p>
          <w:p w14:paraId="2268EF2C" w14:textId="77777777" w:rsidR="00842029" w:rsidRPr="007D1E98"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b/>
                <w:color w:val="FF0000"/>
                <w:sz w:val="18"/>
                <w:szCs w:val="18"/>
                <w:lang w:val="de-DE"/>
              </w:rPr>
              <w:t>Verantwortlicher für die Datenverarbeitung</w:t>
            </w:r>
            <w:r w:rsidRPr="007D1E98">
              <w:rPr>
                <w:rFonts w:eastAsia="Arial"/>
                <w:color w:val="FF0000"/>
                <w:sz w:val="18"/>
                <w:szCs w:val="18"/>
                <w:lang w:val="de-DE"/>
              </w:rPr>
              <w:t xml:space="preserve"> ist die auftraggebende Körperschaft (s. Ausschreibungsbedingungen).</w:t>
            </w:r>
          </w:p>
          <w:p w14:paraId="2EAC2DAC" w14:textId="5BA2996B" w:rsidR="00842029" w:rsidRPr="007D1E98"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b/>
                <w:color w:val="FF0000"/>
                <w:sz w:val="18"/>
                <w:szCs w:val="18"/>
                <w:lang w:val="de-DE"/>
              </w:rPr>
              <w:t>Auftragsverarbeiter gemäß Art. 28 DSGVO</w:t>
            </w:r>
            <w:r w:rsidRPr="007D1E98">
              <w:rPr>
                <w:rFonts w:eastAsia="Arial"/>
                <w:color w:val="FF0000"/>
                <w:sz w:val="18"/>
                <w:szCs w:val="18"/>
                <w:lang w:val="de-DE"/>
              </w:rPr>
              <w:t xml:space="preserve"> ist die Agentur für die Verfahren und die Aufsicht im Bereich öffentliche Bau-, Dienstleistungs- und Lieferaufträge AOV, Südtiroler Straße Nr. 50, 39100 Bozen, E-Mail: </w:t>
            </w:r>
            <w:hyperlink r:id="rId7" w:history="1">
              <w:r w:rsidRPr="007D1E98">
                <w:rPr>
                  <w:rStyle w:val="Collegamentoipertestuale"/>
                  <w:rFonts w:eastAsia="Arial"/>
                  <w:color w:val="FF0000"/>
                  <w:sz w:val="18"/>
                  <w:szCs w:val="18"/>
                  <w:lang w:val="de-DE"/>
                </w:rPr>
                <w:t>aov@provinz.bz.it</w:t>
              </w:r>
            </w:hyperlink>
            <w:r w:rsidRPr="007D1E98">
              <w:rPr>
                <w:rFonts w:eastAsia="Arial"/>
                <w:color w:val="FF0000"/>
                <w:sz w:val="18"/>
                <w:szCs w:val="18"/>
                <w:lang w:val="de-DE"/>
              </w:rPr>
              <w:t xml:space="preserve">; PEC: </w:t>
            </w:r>
            <w:r w:rsidRPr="007D1E98">
              <w:rPr>
                <w:rFonts w:eastAsia="Arial"/>
                <w:color w:val="FF0000"/>
                <w:sz w:val="18"/>
                <w:szCs w:val="18"/>
                <w:u w:val="single"/>
                <w:lang w:val="de-DE"/>
              </w:rPr>
              <w:t>agenturauftraege.agenziaappalti@pec.prov.bz.it</w:t>
            </w:r>
            <w:r w:rsidRPr="007D1E98">
              <w:rPr>
                <w:rFonts w:eastAsia="Arial"/>
                <w:color w:val="FF0000"/>
                <w:sz w:val="18"/>
                <w:szCs w:val="18"/>
                <w:lang w:val="de-DE"/>
              </w:rPr>
              <w:t>. Der ge</w:t>
            </w:r>
            <w:r w:rsidR="004155A6">
              <w:rPr>
                <w:rFonts w:eastAsia="Arial"/>
                <w:color w:val="FF0000"/>
                <w:sz w:val="18"/>
                <w:szCs w:val="18"/>
                <w:lang w:val="de-DE"/>
              </w:rPr>
              <w:t>setzliche Vertreter der AOV ist</w:t>
            </w:r>
            <w:r w:rsidR="004155A6" w:rsidRPr="004155A6">
              <w:rPr>
                <w:rFonts w:eastAsia="Arial"/>
                <w:color w:val="FF0000"/>
                <w:sz w:val="18"/>
                <w:szCs w:val="18"/>
                <w:lang w:val="de-DE"/>
              </w:rPr>
              <w:t xml:space="preserve"> die Direktorin Dr. </w:t>
            </w:r>
            <w:r w:rsidR="0021313C" w:rsidRPr="009A6A5D">
              <w:rPr>
                <w:rFonts w:eastAsia="Arial"/>
                <w:color w:val="FF0000"/>
                <w:sz w:val="18"/>
                <w:szCs w:val="18"/>
                <w:lang w:val="de-DE"/>
              </w:rPr>
              <w:t>Petra Mahlknecht</w:t>
            </w:r>
            <w:r w:rsidRPr="007D1E98">
              <w:rPr>
                <w:rFonts w:eastAsia="Arial"/>
                <w:color w:val="FF0000"/>
                <w:sz w:val="18"/>
                <w:szCs w:val="18"/>
                <w:lang w:val="de-DE"/>
              </w:rPr>
              <w:t xml:space="preserve">. </w:t>
            </w:r>
          </w:p>
          <w:p w14:paraId="1E60EC4A" w14:textId="77777777" w:rsidR="00842029" w:rsidRPr="00E53F8F"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b/>
                <w:color w:val="FF0000"/>
                <w:sz w:val="18"/>
                <w:szCs w:val="18"/>
                <w:lang w:val="de-DE"/>
              </w:rPr>
              <w:t>Weitere Auftragsverarbeiter gemäß Art. 28, Abs. 4 DSGVO</w:t>
            </w:r>
            <w:r w:rsidRPr="007D1E98">
              <w:rPr>
                <w:rFonts w:eastAsia="Arial"/>
                <w:color w:val="FF0000"/>
                <w:sz w:val="18"/>
                <w:szCs w:val="18"/>
                <w:lang w:val="de-DE"/>
              </w:rPr>
              <w:t xml:space="preserve"> sind Drittanbieter von Dienstleistungen für die AOV mit Aufgaben zur operativen Abwicklung der Ausschreibungsverfahren oder Subjekte, die vertraglich nur zum unten angeführten Zweck an die AOV gebunden sind</w:t>
            </w:r>
            <w:r w:rsidRPr="00E53F8F">
              <w:rPr>
                <w:rFonts w:eastAsia="Arial"/>
                <w:color w:val="FF0000"/>
                <w:sz w:val="18"/>
                <w:szCs w:val="18"/>
                <w:lang w:val="de-DE"/>
              </w:rPr>
              <w:t xml:space="preserve">. </w:t>
            </w:r>
          </w:p>
          <w:p w14:paraId="07558D55" w14:textId="77777777" w:rsidR="00995607" w:rsidRPr="00995607" w:rsidRDefault="00842029" w:rsidP="00E53F8F">
            <w:pPr>
              <w:pBdr>
                <w:top w:val="nil"/>
                <w:left w:val="nil"/>
                <w:bottom w:val="nil"/>
                <w:right w:val="nil"/>
                <w:between w:val="nil"/>
              </w:pBdr>
              <w:ind w:left="-43"/>
              <w:jc w:val="both"/>
              <w:rPr>
                <w:rFonts w:eastAsia="Arial"/>
                <w:strike/>
                <w:color w:val="FF0000"/>
                <w:sz w:val="18"/>
                <w:szCs w:val="18"/>
                <w:lang w:val="de-DE"/>
              </w:rPr>
            </w:pPr>
            <w:r w:rsidRPr="00E53F8F">
              <w:rPr>
                <w:rFonts w:eastAsia="Arial"/>
                <w:b/>
                <w:color w:val="FF0000"/>
                <w:sz w:val="18"/>
                <w:szCs w:val="18"/>
                <w:lang w:val="de-DE"/>
              </w:rPr>
              <w:t>Datenschutzbeauftragter (DSB):</w:t>
            </w:r>
            <w:r w:rsidRPr="00E53F8F">
              <w:rPr>
                <w:rFonts w:eastAsia="Arial"/>
                <w:color w:val="FF0000"/>
                <w:sz w:val="18"/>
                <w:szCs w:val="18"/>
                <w:lang w:val="de-DE"/>
              </w:rPr>
              <w:t xml:space="preserve"> </w:t>
            </w:r>
            <w:r w:rsidR="00995607" w:rsidRPr="00E53F8F">
              <w:rPr>
                <w:color w:val="FF0000"/>
                <w:sz w:val="18"/>
                <w:szCs w:val="18"/>
                <w:lang w:val="de-DE"/>
              </w:rPr>
              <w:t>PL CONSULTING SRLS</w:t>
            </w:r>
            <w:r w:rsidR="00995607" w:rsidRPr="00E53F8F">
              <w:rPr>
                <w:rFonts w:eastAsia="Arial"/>
                <w:color w:val="FF0000"/>
                <w:sz w:val="18"/>
                <w:szCs w:val="18"/>
                <w:lang w:val="de-DE"/>
              </w:rPr>
              <w:t xml:space="preserve">, </w:t>
            </w:r>
            <w:proofErr w:type="spellStart"/>
            <w:r w:rsidR="00995607" w:rsidRPr="00E53F8F">
              <w:rPr>
                <w:rFonts w:eastAsia="Arial"/>
                <w:color w:val="FF0000"/>
                <w:sz w:val="18"/>
                <w:szCs w:val="18"/>
                <w:lang w:val="de-DE"/>
              </w:rPr>
              <w:t>Manzonistraße</w:t>
            </w:r>
            <w:proofErr w:type="spellEnd"/>
            <w:r w:rsidR="00995607" w:rsidRPr="00E53F8F">
              <w:rPr>
                <w:rFonts w:eastAsia="Arial"/>
                <w:color w:val="FF0000"/>
                <w:sz w:val="18"/>
                <w:szCs w:val="18"/>
                <w:lang w:val="de-DE"/>
              </w:rPr>
              <w:t xml:space="preserve"> Nr. 65, 39012 Meran (BZ), E-Mail: </w:t>
            </w:r>
            <w:r w:rsidR="00995607" w:rsidRPr="00E53F8F">
              <w:rPr>
                <w:color w:val="FF0000"/>
                <w:sz w:val="18"/>
                <w:szCs w:val="18"/>
                <w:lang w:val="de-DE"/>
              </w:rPr>
              <w:t>info@pl-consulting.it</w:t>
            </w:r>
            <w:r w:rsidR="00995607" w:rsidRPr="00E53F8F">
              <w:rPr>
                <w:rFonts w:eastAsia="Arial"/>
                <w:color w:val="FF0000"/>
                <w:sz w:val="18"/>
                <w:szCs w:val="18"/>
                <w:lang w:val="de-DE"/>
              </w:rPr>
              <w:t xml:space="preserve">; PEC, </w:t>
            </w:r>
            <w:hyperlink r:id="rId8" w:history="1">
              <w:r w:rsidR="00995607" w:rsidRPr="00E53F8F">
                <w:rPr>
                  <w:rStyle w:val="Collegamentoipertestuale"/>
                  <w:rFonts w:cs="Arial"/>
                  <w:color w:val="FF0000"/>
                  <w:sz w:val="18"/>
                  <w:szCs w:val="18"/>
                  <w:lang w:val="de-DE"/>
                </w:rPr>
                <w:t>pl_consulting@pec.it</w:t>
              </w:r>
            </w:hyperlink>
          </w:p>
          <w:p w14:paraId="781B9D10" w14:textId="77777777" w:rsidR="00842029" w:rsidRPr="007D1E98"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b/>
                <w:color w:val="FF0000"/>
                <w:sz w:val="18"/>
                <w:szCs w:val="18"/>
                <w:lang w:val="de-DE"/>
              </w:rPr>
              <w:t>Herkunft der Daten:</w:t>
            </w:r>
            <w:r w:rsidRPr="007D1E98">
              <w:rPr>
                <w:rFonts w:eastAsia="Arial"/>
                <w:color w:val="FF0000"/>
                <w:sz w:val="18"/>
                <w:szCs w:val="18"/>
                <w:lang w:val="de-DE"/>
              </w:rPr>
              <w:t xml:space="preserve"> Die Daten werden bei der betroffenen Person (Mitbewerber), in Archiven, Registern, Listen und Verzeichnissen von öffentlichen Rechtsträgern im Sinne der Rechtsvorschrift aufgenommen.</w:t>
            </w:r>
          </w:p>
          <w:p w14:paraId="56656EF0" w14:textId="38CD87ED" w:rsidR="00842029" w:rsidRPr="007D1E98"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b/>
                <w:color w:val="FF0000"/>
                <w:sz w:val="18"/>
                <w:szCs w:val="18"/>
                <w:lang w:val="de-DE"/>
              </w:rPr>
              <w:t>Datenkategorien:</w:t>
            </w:r>
            <w:r w:rsidRPr="007D1E98">
              <w:rPr>
                <w:rFonts w:eastAsia="Arial"/>
                <w:color w:val="FF0000"/>
                <w:sz w:val="18"/>
                <w:szCs w:val="18"/>
                <w:lang w:val="de-DE"/>
              </w:rPr>
              <w:t xml:space="preserve"> Die eingehobenen Daten sind Identifizierungs- und gerichtliche </w:t>
            </w:r>
            <w:r w:rsidRPr="00C63E12">
              <w:rPr>
                <w:rFonts w:eastAsia="Arial"/>
                <w:color w:val="FF0000"/>
                <w:sz w:val="18"/>
                <w:szCs w:val="18"/>
                <w:lang w:val="de-DE"/>
              </w:rPr>
              <w:t>Daten (</w:t>
            </w:r>
            <w:r w:rsidRPr="00C63E12">
              <w:rPr>
                <w:color w:val="FF0000"/>
                <w:sz w:val="18"/>
                <w:szCs w:val="18"/>
                <w:lang w:val="de-DE"/>
              </w:rPr>
              <w:t xml:space="preserve">zu Verurteilungen, Strafen und zu Vergehen straf-, zivil-, verwaltungs-, sozial-, beitrags-, und steuerrechtlicher Natur nach Art. </w:t>
            </w:r>
            <w:proofErr w:type="gramStart"/>
            <w:r w:rsidR="00E73C72" w:rsidRPr="00C63E12">
              <w:rPr>
                <w:color w:val="FF0000"/>
                <w:sz w:val="18"/>
                <w:szCs w:val="18"/>
                <w:lang w:val="de-DE"/>
              </w:rPr>
              <w:t xml:space="preserve">94  </w:t>
            </w:r>
            <w:proofErr w:type="spellStart"/>
            <w:r w:rsidR="00E73C72" w:rsidRPr="00C63E12">
              <w:rPr>
                <w:color w:val="FF0000"/>
                <w:sz w:val="18"/>
                <w:szCs w:val="18"/>
                <w:lang w:val="de-DE"/>
              </w:rPr>
              <w:t>GvD</w:t>
            </w:r>
            <w:proofErr w:type="spellEnd"/>
            <w:proofErr w:type="gramEnd"/>
            <w:r w:rsidR="00E73C72" w:rsidRPr="00C63E12">
              <w:rPr>
                <w:color w:val="FF0000"/>
                <w:sz w:val="18"/>
                <w:szCs w:val="18"/>
                <w:lang w:val="de-DE"/>
              </w:rPr>
              <w:t xml:space="preserve"> 36/2023</w:t>
            </w:r>
            <w:r w:rsidRPr="00C63E12">
              <w:rPr>
                <w:color w:val="FF0000"/>
                <w:sz w:val="18"/>
                <w:szCs w:val="18"/>
                <w:lang w:val="de-DE"/>
              </w:rPr>
              <w:t>)</w:t>
            </w:r>
            <w:r w:rsidRPr="00C63E12">
              <w:rPr>
                <w:rFonts w:eastAsia="Arial"/>
                <w:color w:val="FF0000"/>
                <w:sz w:val="18"/>
                <w:szCs w:val="18"/>
                <w:lang w:val="de-DE"/>
              </w:rPr>
              <w:t>.</w:t>
            </w:r>
            <w:r w:rsidRPr="007D1E98">
              <w:rPr>
                <w:rFonts w:eastAsia="Arial"/>
                <w:color w:val="FF0000"/>
                <w:sz w:val="18"/>
                <w:szCs w:val="18"/>
                <w:lang w:val="de-DE"/>
              </w:rPr>
              <w:t xml:space="preserve"> Die Datenverarbeitung ist insbesondere für die korrekte Ausführung des Ausschreibungsverfahrens notwendig. Mangels Übermittlung kann das Verfahren nicht ordnungsgemäß durchgeführt werden.</w:t>
            </w:r>
          </w:p>
          <w:p w14:paraId="0C5DDE68" w14:textId="77777777" w:rsidR="00842029" w:rsidRPr="007D1E98"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b/>
                <w:color w:val="FF0000"/>
                <w:sz w:val="18"/>
                <w:szCs w:val="18"/>
                <w:lang w:val="de-DE"/>
              </w:rPr>
              <w:t>Zweck und Art der Verarbeitung:</w:t>
            </w:r>
            <w:r w:rsidRPr="007D1E98">
              <w:rPr>
                <w:rFonts w:eastAsia="Arial"/>
                <w:color w:val="FF0000"/>
                <w:sz w:val="18"/>
                <w:szCs w:val="18"/>
                <w:lang w:val="de-DE"/>
              </w:rPr>
              <w:t xml:space="preserve"> Die übermittelten Daten werden von der AOV auch in elektronischer Form für die Erfüllung bestimmter gesetzlicher Verpflichtungen gemäß Rechtsvorschriften im Bereich Ausschreibungen und öffentliches Vertragswesen nur für die Durchführung des Ausschreibungsverfahrens und für die damit verbundenen Folgetätigkeiten erhoben und verarbeitet. </w:t>
            </w:r>
          </w:p>
          <w:p w14:paraId="082A00DE" w14:textId="77777777" w:rsidR="00842029" w:rsidRPr="007D1E98"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 xml:space="preserve">Die Verarbeitung gerichtlicher Daten erfolgt ausschließlich zur Bewertung der Erfüllung der Anforderungen gemäß geltenden und gültigen Gesetzesbestimmungen und erfolgt aufgrund der Prinzipien gemäß „Ermächtigung zur Datenverarbeitung der gerichtlichen Daten von Seiten privater Subjekte, öffentlicher wirtschaftlicher Körperschaften und öffentlicher Subjekte”, ausgestellt vom Sicherungsgeber zum Schutz der persönlichen Daten. Die Mitteilung der Daten ist unerlässlich, damit die geforderten Verwaltungsaufgaben erledigt werden können. Eine Verweigerung kann die Durchführung der entsprechenden Untersuchung ausschließen. </w:t>
            </w:r>
          </w:p>
        </w:tc>
      </w:tr>
      <w:tr w:rsidR="00842029" w:rsidRPr="009A6A5D" w14:paraId="43E59EB8" w14:textId="77777777" w:rsidTr="00842029">
        <w:trPr>
          <w:trHeight w:val="1060"/>
        </w:trPr>
        <w:tc>
          <w:tcPr>
            <w:tcW w:w="9923" w:type="dxa"/>
          </w:tcPr>
          <w:p w14:paraId="3B465600" w14:textId="77777777" w:rsidR="00842029" w:rsidRPr="007D1E98"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b/>
                <w:bCs/>
                <w:color w:val="FF0000"/>
                <w:sz w:val="18"/>
                <w:szCs w:val="18"/>
                <w:lang w:val="de-DE"/>
              </w:rPr>
              <w:t>Mitteilung und Empfänger der Daten:</w:t>
            </w:r>
            <w:r w:rsidRPr="007D1E98">
              <w:rPr>
                <w:rFonts w:eastAsia="Arial"/>
                <w:color w:val="FF0000"/>
                <w:sz w:val="18"/>
                <w:szCs w:val="18"/>
                <w:lang w:val="de-DE"/>
              </w:rPr>
              <w:t xml:space="preserve"> Die erhobenen Daten können folgenden Subjekten mitgeteilt werden: </w:t>
            </w:r>
          </w:p>
          <w:p w14:paraId="145E178B" w14:textId="77777777" w:rsidR="00842029" w:rsidRPr="007D1E98"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-den mit der Verarbeitung beauftragten Subjekten, die aus verschiedenen Gründen im Auftrag der AOV arbeiten und denen die entsprechenden Anweisungen zur rechtmäßigen Verarbeitung der Daten schriftlich erteilt wurden;</w:t>
            </w:r>
          </w:p>
          <w:p w14:paraId="78B9E54B" w14:textId="77777777" w:rsidR="00842029" w:rsidRPr="007D1E98"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-anderen öffentlichen Verwaltungen und Behörden, denen die Daten im Rahmen ihrer institutionellen Aufgaben mitgeteilt werden können;</w:t>
            </w:r>
          </w:p>
          <w:p w14:paraId="0E9E5820" w14:textId="77777777" w:rsidR="00842029" w:rsidRPr="007D1E98"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-anderen Teilnehmern, die um Zugang zu den Ausschreibungsunterlagen ansuchen, gemäß den Modalitäten und im Rahmen der geltenden Bestimmungen;</w:t>
            </w:r>
          </w:p>
          <w:p w14:paraId="6BA76A10" w14:textId="77777777" w:rsidR="00842029" w:rsidRPr="007D1E98"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-externen Subjekten, deren Namen den betroffenen Personen zur Verfügung stehen, da sie Teil der Bewertungskommissionen sind, die von Mal zu Mal gebildet werden;</w:t>
            </w:r>
          </w:p>
          <w:p w14:paraId="109CC8A0" w14:textId="77777777" w:rsidR="00842029" w:rsidRPr="007D1E98"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-Rechtsanwälten, die mit der Verteidigung der AOV vor Gericht beauftragt sind.</w:t>
            </w:r>
          </w:p>
          <w:p w14:paraId="69C9494F" w14:textId="77777777" w:rsidR="00842029" w:rsidRPr="007D1E98"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Auf jeden Fall kann die AOV die Übermittlung von personenbezogenen Daten mit Ausnahme der sensiblen und gerichtlichen Daten gemäß Verordnung EU/2016/679 (DSGVO) durchführen.</w:t>
            </w:r>
          </w:p>
          <w:p w14:paraId="6A0E5BD3" w14:textId="77777777" w:rsidR="00842029" w:rsidRPr="007D1E98" w:rsidRDefault="00842029" w:rsidP="00D132AE">
            <w:pPr>
              <w:pBdr>
                <w:top w:val="nil"/>
                <w:left w:val="nil"/>
                <w:bottom w:val="nil"/>
                <w:right w:val="nil"/>
                <w:between w:val="nil"/>
              </w:pBdr>
              <w:tabs>
                <w:tab w:val="left" w:pos="959"/>
              </w:tabs>
              <w:ind w:left="-43"/>
              <w:jc w:val="both"/>
              <w:rPr>
                <w:rFonts w:eastAsia="Arial"/>
                <w:color w:val="FF0000"/>
                <w:sz w:val="18"/>
                <w:szCs w:val="18"/>
                <w:lang w:val="de-DE"/>
              </w:rPr>
            </w:pPr>
            <w:r w:rsidRPr="007D1E98">
              <w:rPr>
                <w:rFonts w:eastAsia="Arial"/>
                <w:color w:val="FF0000"/>
                <w:sz w:val="18"/>
                <w:szCs w:val="18"/>
                <w:lang w:val="de-DE"/>
              </w:rPr>
              <w:t>Die Daten werden in keiner Weise verbreitet und nach außen offengelegt noch an nicht autorisierte Subjekte weitergegeben bzw. mitgeteilt.</w:t>
            </w:r>
          </w:p>
        </w:tc>
      </w:tr>
      <w:tr w:rsidR="00842029" w:rsidRPr="009A6A5D" w14:paraId="09D3F1A7" w14:textId="77777777" w:rsidTr="00842029">
        <w:trPr>
          <w:trHeight w:val="380"/>
        </w:trPr>
        <w:tc>
          <w:tcPr>
            <w:tcW w:w="9923" w:type="dxa"/>
          </w:tcPr>
          <w:p w14:paraId="5B06D65A" w14:textId="77777777" w:rsidR="00842029" w:rsidRPr="007D1E98" w:rsidRDefault="00842029" w:rsidP="00D132AE">
            <w:pPr>
              <w:ind w:left="-43"/>
              <w:jc w:val="both"/>
              <w:rPr>
                <w:color w:val="FF0000"/>
                <w:sz w:val="18"/>
                <w:szCs w:val="18"/>
                <w:lang w:val="de-DE"/>
              </w:rPr>
            </w:pPr>
            <w:r w:rsidRPr="007D1E98">
              <w:rPr>
                <w:b/>
                <w:bCs/>
                <w:color w:val="FF0000"/>
                <w:sz w:val="18"/>
                <w:szCs w:val="18"/>
                <w:lang w:val="de-DE"/>
              </w:rPr>
              <w:t>Verbreitung:</w:t>
            </w:r>
            <w:r w:rsidRPr="007D1E98">
              <w:rPr>
                <w:color w:val="FF0000"/>
                <w:sz w:val="18"/>
                <w:szCs w:val="18"/>
                <w:lang w:val="de-DE"/>
              </w:rPr>
              <w:t xml:space="preserve"> Ist die Offenlegung der Daten unerlässlich, um bestimmte gesetzlich vorgesehene Veröffentlichungspflichten zu erfüllen, bleiben die gesetzlich vorgesehenen Garantien zum Schutz der personenbezogenen Daten der betroffenen Person davon unberührt. </w:t>
            </w:r>
          </w:p>
          <w:p w14:paraId="305A2EE9" w14:textId="77777777" w:rsidR="00842029" w:rsidRPr="007D1E98" w:rsidRDefault="00842029" w:rsidP="00D132AE">
            <w:pPr>
              <w:pBdr>
                <w:top w:val="nil"/>
                <w:left w:val="nil"/>
                <w:bottom w:val="nil"/>
                <w:right w:val="nil"/>
                <w:between w:val="nil"/>
              </w:pBdr>
              <w:shd w:val="clear" w:color="auto" w:fill="FFFFFF"/>
              <w:ind w:left="-43"/>
              <w:jc w:val="both"/>
              <w:rPr>
                <w:rFonts w:eastAsia="Arial"/>
                <w:color w:val="FF0000"/>
                <w:sz w:val="18"/>
                <w:szCs w:val="18"/>
                <w:lang w:val="de-DE"/>
              </w:rPr>
            </w:pPr>
            <w:r w:rsidRPr="007D1E98">
              <w:rPr>
                <w:b/>
                <w:bCs/>
                <w:color w:val="FF0000"/>
                <w:sz w:val="18"/>
                <w:szCs w:val="18"/>
                <w:lang w:val="de-DE"/>
              </w:rPr>
              <w:t>Dauer</w:t>
            </w:r>
            <w:r w:rsidRPr="007D1E98">
              <w:rPr>
                <w:b/>
                <w:color w:val="FF0000"/>
                <w:sz w:val="18"/>
                <w:szCs w:val="18"/>
                <w:lang w:val="de-DE"/>
              </w:rPr>
              <w:t>:</w:t>
            </w:r>
            <w:r w:rsidRPr="007D1E98">
              <w:rPr>
                <w:color w:val="FF0000"/>
                <w:sz w:val="18"/>
                <w:szCs w:val="18"/>
                <w:lang w:val="de-DE"/>
              </w:rPr>
              <w:t xml:space="preserve"> Die übermittelten Daten werden für die gesetzlich vorgesehene Dauer aufbewahrt.</w:t>
            </w:r>
          </w:p>
          <w:p w14:paraId="0EC66FEC" w14:textId="77777777" w:rsidR="00842029" w:rsidRPr="007D1E98" w:rsidRDefault="00842029" w:rsidP="00D132AE">
            <w:pPr>
              <w:ind w:left="-43"/>
              <w:jc w:val="both"/>
              <w:rPr>
                <w:color w:val="FF0000"/>
                <w:sz w:val="18"/>
                <w:szCs w:val="18"/>
                <w:lang w:val="de-DE"/>
              </w:rPr>
            </w:pPr>
            <w:r w:rsidRPr="007D1E98">
              <w:rPr>
                <w:b/>
                <w:bCs/>
                <w:color w:val="FF0000"/>
                <w:sz w:val="18"/>
                <w:szCs w:val="18"/>
                <w:lang w:val="de-DE"/>
              </w:rPr>
              <w:t>Rechte der betroffenen Person:</w:t>
            </w:r>
            <w:r w:rsidRPr="007D1E98">
              <w:rPr>
                <w:color w:val="FF0000"/>
                <w:sz w:val="18"/>
                <w:szCs w:val="18"/>
                <w:lang w:val="de-DE"/>
              </w:rPr>
              <w:t xml:space="preserve"> Gemäß geltenden Bestimmungen hat die betroffene Person auf Antrag jederzeit das Recht, Zugang zu ihren Daten zu erhalten, und sie kann die Berichtigung oder Vervollständigung unrichtiger bzw. unvollständiger Daten beantragen. Sofern die gesetzlichen Voraussetzungen gegeben sind, kann sie sich der Verarbeitung </w:t>
            </w:r>
            <w:r w:rsidRPr="007D1E98">
              <w:rPr>
                <w:color w:val="FF0000"/>
                <w:sz w:val="18"/>
                <w:szCs w:val="18"/>
                <w:lang w:val="de-DE"/>
              </w:rPr>
              <w:lastRenderedPageBreak/>
              <w:t xml:space="preserve">widersetzen oder die Löschung der Daten oder eine Einschränkung der Verarbeitung verlangen. Im letztgenannten Fall dürfen die einschränkungsgegenständlichen personenbezogenen Daten, unbeschadet ihrer Speicherung, nur mit Einwilligung der betroffenen Person und nur zur Geltendmachung, Ausübung oder Verteidigung von Rechtsansprüchen des Verantwortlichen für die Datenverarbeitung, zum Schutz der Rechte eines Dritten oder aus wichtigem öffentlichem Interesse verarbeitet werden. Das Antragsformular steht auf der Webseite </w:t>
            </w:r>
            <w:hyperlink r:id="rId9" w:history="1">
              <w:r w:rsidRPr="007D1E98">
                <w:rPr>
                  <w:rStyle w:val="Collegamentoipertestuale"/>
                  <w:color w:val="FF0000"/>
                  <w:sz w:val="18"/>
                  <w:szCs w:val="18"/>
                  <w:lang w:val="de-DE"/>
                </w:rPr>
                <w:t>http://aov.provinz.bz.it/transparente-verwaltung/zusaetzliche-informationen.asp</w:t>
              </w:r>
            </w:hyperlink>
            <w:r w:rsidRPr="007D1E98">
              <w:rPr>
                <w:color w:val="FF0000"/>
                <w:sz w:val="18"/>
                <w:szCs w:val="18"/>
                <w:lang w:val="de-DE"/>
              </w:rPr>
              <w:t xml:space="preserve"> zur Verfügung. </w:t>
            </w:r>
          </w:p>
          <w:p w14:paraId="6DC06AF4" w14:textId="77777777" w:rsidR="00842029" w:rsidRPr="007D1E98" w:rsidRDefault="00842029" w:rsidP="00D132AE">
            <w:pPr>
              <w:ind w:left="-43"/>
              <w:jc w:val="both"/>
              <w:rPr>
                <w:color w:val="FF0000"/>
                <w:sz w:val="18"/>
                <w:szCs w:val="18"/>
                <w:lang w:val="de-DE"/>
              </w:rPr>
            </w:pPr>
            <w:r w:rsidRPr="007D1E98">
              <w:rPr>
                <w:b/>
                <w:bCs/>
                <w:color w:val="FF0000"/>
                <w:sz w:val="18"/>
                <w:szCs w:val="18"/>
                <w:lang w:val="de-DE"/>
              </w:rPr>
              <w:t>Rechtsbehelfe:</w:t>
            </w:r>
            <w:r w:rsidRPr="007D1E98">
              <w:rPr>
                <w:color w:val="FF0000"/>
                <w:sz w:val="18"/>
                <w:szCs w:val="18"/>
                <w:lang w:val="de-DE"/>
              </w:rPr>
              <w:t xml:space="preserve"> Erhält die betroffene Person innerhalb von 30 Tagen nach Eingang des Antrags keine Rückmeldung, wobei diese Frist um weitere 60 Tage verlängert werden kann, wenn es aufgrund der Komplexität oder der hohen Anzahl von Anträgen erforderlich ist, kann sie Beschwerde bei der Datenschutzbehörde oder Rekurs bei Gericht einlegen.  </w:t>
            </w:r>
          </w:p>
        </w:tc>
      </w:tr>
    </w:tbl>
    <w:p w14:paraId="22EA536F" w14:textId="77777777" w:rsidR="00842029" w:rsidRPr="007D1E98" w:rsidRDefault="00842029" w:rsidP="00842029">
      <w:pPr>
        <w:pBdr>
          <w:top w:val="nil"/>
          <w:left w:val="nil"/>
          <w:bottom w:val="nil"/>
          <w:right w:val="nil"/>
          <w:between w:val="nil"/>
        </w:pBdr>
        <w:tabs>
          <w:tab w:val="left" w:pos="959"/>
        </w:tabs>
        <w:jc w:val="both"/>
        <w:rPr>
          <w:rFonts w:eastAsia="Arial"/>
          <w:color w:val="FF0000"/>
          <w:sz w:val="18"/>
          <w:szCs w:val="18"/>
          <w:lang w:val="de-DE"/>
        </w:rPr>
      </w:pPr>
    </w:p>
    <w:p w14:paraId="128F92E8" w14:textId="77777777" w:rsidR="00842029" w:rsidRPr="007D1E98" w:rsidRDefault="00842029" w:rsidP="00842029">
      <w:pPr>
        <w:pBdr>
          <w:top w:val="nil"/>
          <w:left w:val="nil"/>
          <w:bottom w:val="nil"/>
          <w:right w:val="nil"/>
          <w:between w:val="nil"/>
        </w:pBdr>
        <w:tabs>
          <w:tab w:val="left" w:pos="959"/>
        </w:tabs>
        <w:jc w:val="both"/>
        <w:rPr>
          <w:rFonts w:eastAsia="Arial"/>
          <w:color w:val="FF0000"/>
          <w:sz w:val="18"/>
          <w:szCs w:val="18"/>
        </w:rPr>
      </w:pPr>
      <w:proofErr w:type="spellStart"/>
      <w:r w:rsidRPr="007D1E98">
        <w:rPr>
          <w:rFonts w:eastAsia="Arial"/>
          <w:color w:val="FF0000"/>
          <w:sz w:val="18"/>
          <w:szCs w:val="18"/>
        </w:rPr>
        <w:t>Gelesen</w:t>
      </w:r>
      <w:proofErr w:type="spellEnd"/>
      <w:r w:rsidRPr="007D1E98">
        <w:rPr>
          <w:rFonts w:eastAsia="Arial"/>
          <w:color w:val="FF0000"/>
          <w:sz w:val="18"/>
          <w:szCs w:val="18"/>
        </w:rPr>
        <w:t xml:space="preserve">, </w:t>
      </w:r>
      <w:proofErr w:type="spellStart"/>
      <w:r w:rsidRPr="007D1E98">
        <w:rPr>
          <w:rFonts w:eastAsia="Arial"/>
          <w:color w:val="FF0000"/>
          <w:sz w:val="18"/>
          <w:szCs w:val="18"/>
        </w:rPr>
        <w:t>bestätigt</w:t>
      </w:r>
      <w:proofErr w:type="spellEnd"/>
      <w:r w:rsidRPr="007D1E98">
        <w:rPr>
          <w:rFonts w:eastAsia="Arial"/>
          <w:color w:val="FF0000"/>
          <w:sz w:val="18"/>
          <w:szCs w:val="18"/>
        </w:rPr>
        <w:t xml:space="preserve"> und </w:t>
      </w:r>
      <w:proofErr w:type="spellStart"/>
      <w:r w:rsidRPr="007D1E98">
        <w:rPr>
          <w:rFonts w:eastAsia="Arial"/>
          <w:color w:val="FF0000"/>
          <w:sz w:val="18"/>
          <w:szCs w:val="18"/>
        </w:rPr>
        <w:t>unterzeichnet</w:t>
      </w:r>
      <w:proofErr w:type="spellEnd"/>
    </w:p>
    <w:p w14:paraId="29038FFF" w14:textId="77777777" w:rsidR="00842029" w:rsidRPr="007D1E98" w:rsidRDefault="00842029" w:rsidP="00842029">
      <w:pPr>
        <w:pBdr>
          <w:top w:val="nil"/>
          <w:left w:val="nil"/>
          <w:bottom w:val="nil"/>
          <w:right w:val="nil"/>
          <w:between w:val="nil"/>
        </w:pBdr>
        <w:tabs>
          <w:tab w:val="left" w:pos="959"/>
        </w:tabs>
        <w:jc w:val="both"/>
        <w:rPr>
          <w:rFonts w:eastAsia="Arial"/>
          <w:color w:val="FF0000"/>
          <w:sz w:val="18"/>
          <w:szCs w:val="18"/>
        </w:rPr>
      </w:pPr>
    </w:p>
    <w:tbl>
      <w:tblPr>
        <w:tblW w:w="9923" w:type="dxa"/>
        <w:tblLayout w:type="fixed"/>
        <w:tblLook w:val="0000" w:firstRow="0" w:lastRow="0" w:firstColumn="0" w:lastColumn="0" w:noHBand="0" w:noVBand="0"/>
      </w:tblPr>
      <w:tblGrid>
        <w:gridCol w:w="4870"/>
        <w:gridCol w:w="5053"/>
      </w:tblGrid>
      <w:tr w:rsidR="00842029" w:rsidRPr="007D1E98" w14:paraId="61C8F189" w14:textId="77777777" w:rsidTr="00D132AE">
        <w:tc>
          <w:tcPr>
            <w:tcW w:w="4870" w:type="dxa"/>
          </w:tcPr>
          <w:p w14:paraId="08B7E895" w14:textId="77777777" w:rsidR="00842029" w:rsidRPr="007D1E98" w:rsidRDefault="00842029" w:rsidP="00D132AE">
            <w:pPr>
              <w:widowControl w:val="0"/>
              <w:pBdr>
                <w:top w:val="nil"/>
                <w:left w:val="nil"/>
                <w:bottom w:val="nil"/>
                <w:right w:val="nil"/>
                <w:between w:val="nil"/>
              </w:pBdr>
              <w:tabs>
                <w:tab w:val="left" w:pos="4445"/>
              </w:tabs>
              <w:spacing w:line="360" w:lineRule="auto"/>
              <w:jc w:val="center"/>
              <w:rPr>
                <w:rFonts w:eastAsia="Arial"/>
                <w:color w:val="FF0000"/>
                <w:sz w:val="18"/>
                <w:szCs w:val="18"/>
              </w:rPr>
            </w:pPr>
          </w:p>
        </w:tc>
        <w:tc>
          <w:tcPr>
            <w:tcW w:w="5053" w:type="dxa"/>
          </w:tcPr>
          <w:p w14:paraId="12623F6C" w14:textId="77777777" w:rsidR="00842029" w:rsidRPr="007D1E98" w:rsidRDefault="00842029" w:rsidP="00D132AE">
            <w:pPr>
              <w:pBdr>
                <w:top w:val="nil"/>
                <w:left w:val="nil"/>
                <w:bottom w:val="nil"/>
                <w:right w:val="nil"/>
                <w:between w:val="nil"/>
              </w:pBdr>
              <w:tabs>
                <w:tab w:val="left" w:pos="959"/>
              </w:tabs>
              <w:jc w:val="center"/>
              <w:rPr>
                <w:rFonts w:eastAsia="Calibri"/>
                <w:color w:val="FF0000"/>
                <w:sz w:val="18"/>
                <w:szCs w:val="18"/>
                <w:lang w:val="de-DE"/>
              </w:rPr>
            </w:pPr>
            <w:r w:rsidRPr="007D1E98">
              <w:rPr>
                <w:rFonts w:eastAsia="Arial"/>
                <w:color w:val="FF0000"/>
                <w:sz w:val="18"/>
                <w:szCs w:val="18"/>
                <w:lang w:val="de-DE"/>
              </w:rPr>
              <w:t>Der gesetzliche Vertreter / Prokurist</w:t>
            </w:r>
          </w:p>
          <w:p w14:paraId="5E27DAEA" w14:textId="77777777" w:rsidR="00842029" w:rsidRPr="007D1E98" w:rsidRDefault="00842029" w:rsidP="00D132AE">
            <w:pPr>
              <w:pBdr>
                <w:top w:val="nil"/>
                <w:left w:val="nil"/>
                <w:bottom w:val="nil"/>
                <w:right w:val="nil"/>
                <w:between w:val="nil"/>
              </w:pBdr>
              <w:tabs>
                <w:tab w:val="left" w:pos="959"/>
              </w:tabs>
              <w:jc w:val="center"/>
              <w:rPr>
                <w:rFonts w:eastAsia="Arial"/>
                <w:color w:val="FF0000"/>
                <w:sz w:val="18"/>
                <w:szCs w:val="18"/>
                <w:lang w:val="de-DE"/>
              </w:rPr>
            </w:pPr>
            <w:r w:rsidRPr="007D1E98">
              <w:rPr>
                <w:rFonts w:eastAsia="Arial"/>
                <w:color w:val="FF0000"/>
                <w:sz w:val="18"/>
                <w:szCs w:val="18"/>
                <w:lang w:val="de-DE"/>
              </w:rPr>
              <w:fldChar w:fldCharType="begin">
                <w:ffData>
                  <w:name w:val="Text33"/>
                  <w:enabled/>
                  <w:calcOnExit w:val="0"/>
                  <w:textInput/>
                </w:ffData>
              </w:fldChar>
            </w:r>
            <w:r w:rsidRPr="007D1E98">
              <w:rPr>
                <w:rFonts w:eastAsia="Arial"/>
                <w:color w:val="FF0000"/>
                <w:sz w:val="18"/>
                <w:szCs w:val="18"/>
                <w:lang w:val="de-DE"/>
              </w:rPr>
              <w:instrText xml:space="preserve"> FORMTEXT </w:instrText>
            </w:r>
            <w:r w:rsidRPr="007D1E98">
              <w:rPr>
                <w:rFonts w:eastAsia="Arial"/>
                <w:color w:val="FF0000"/>
                <w:sz w:val="18"/>
                <w:szCs w:val="18"/>
                <w:lang w:val="de-DE"/>
              </w:rPr>
            </w:r>
            <w:r w:rsidRPr="007D1E98">
              <w:rPr>
                <w:rFonts w:eastAsia="Arial"/>
                <w:color w:val="FF0000"/>
                <w:sz w:val="18"/>
                <w:szCs w:val="18"/>
                <w:lang w:val="de-DE"/>
              </w:rPr>
              <w:fldChar w:fldCharType="separate"/>
            </w:r>
            <w:r w:rsidRPr="007D1E98">
              <w:rPr>
                <w:rFonts w:eastAsia="Arial"/>
                <w:noProof/>
                <w:color w:val="FF0000"/>
                <w:sz w:val="18"/>
                <w:szCs w:val="18"/>
                <w:lang w:val="de-DE"/>
              </w:rPr>
              <w:t> </w:t>
            </w:r>
            <w:r w:rsidRPr="007D1E98">
              <w:rPr>
                <w:rFonts w:eastAsia="Arial"/>
                <w:noProof/>
                <w:color w:val="FF0000"/>
                <w:sz w:val="18"/>
                <w:szCs w:val="18"/>
                <w:lang w:val="de-DE"/>
              </w:rPr>
              <w:t> </w:t>
            </w:r>
            <w:r w:rsidRPr="007D1E98">
              <w:rPr>
                <w:rFonts w:eastAsia="Arial"/>
                <w:noProof/>
                <w:color w:val="FF0000"/>
                <w:sz w:val="18"/>
                <w:szCs w:val="18"/>
                <w:lang w:val="de-DE"/>
              </w:rPr>
              <w:t> </w:t>
            </w:r>
            <w:r w:rsidRPr="007D1E98">
              <w:rPr>
                <w:rFonts w:eastAsia="Arial"/>
                <w:noProof/>
                <w:color w:val="FF0000"/>
                <w:sz w:val="18"/>
                <w:szCs w:val="18"/>
                <w:lang w:val="de-DE"/>
              </w:rPr>
              <w:t> </w:t>
            </w:r>
            <w:r w:rsidRPr="007D1E98">
              <w:rPr>
                <w:rFonts w:eastAsia="Arial"/>
                <w:noProof/>
                <w:color w:val="FF0000"/>
                <w:sz w:val="18"/>
                <w:szCs w:val="18"/>
                <w:lang w:val="de-DE"/>
              </w:rPr>
              <w:t> </w:t>
            </w:r>
            <w:r w:rsidRPr="007D1E98">
              <w:rPr>
                <w:rFonts w:eastAsia="Arial"/>
                <w:color w:val="FF0000"/>
                <w:sz w:val="18"/>
                <w:szCs w:val="18"/>
                <w:lang w:val="de-DE"/>
              </w:rPr>
              <w:fldChar w:fldCharType="end"/>
            </w:r>
          </w:p>
          <w:p w14:paraId="3A062431" w14:textId="77777777" w:rsidR="00842029" w:rsidRPr="007D1E98" w:rsidRDefault="00842029" w:rsidP="00D132AE">
            <w:pPr>
              <w:pBdr>
                <w:top w:val="nil"/>
                <w:left w:val="nil"/>
                <w:bottom w:val="nil"/>
                <w:right w:val="nil"/>
                <w:between w:val="nil"/>
              </w:pBdr>
              <w:tabs>
                <w:tab w:val="left" w:pos="959"/>
              </w:tabs>
              <w:jc w:val="center"/>
              <w:rPr>
                <w:rFonts w:eastAsia="Arial"/>
                <w:color w:val="FF0000"/>
                <w:sz w:val="18"/>
                <w:szCs w:val="18"/>
                <w:lang w:val="de-DE"/>
              </w:rPr>
            </w:pPr>
            <w:r w:rsidRPr="007D1E98">
              <w:rPr>
                <w:rFonts w:eastAsia="Arial"/>
                <w:color w:val="FF0000"/>
                <w:sz w:val="18"/>
                <w:szCs w:val="18"/>
                <w:lang w:val="de-DE"/>
              </w:rPr>
              <w:t>(mit digitaler Unterschrift unterzeichnet)</w:t>
            </w:r>
          </w:p>
          <w:p w14:paraId="18A735D5" w14:textId="77777777" w:rsidR="00842029" w:rsidRPr="007D1E98" w:rsidRDefault="00842029" w:rsidP="00D132AE">
            <w:pPr>
              <w:widowControl w:val="0"/>
              <w:pBdr>
                <w:top w:val="nil"/>
                <w:left w:val="nil"/>
                <w:bottom w:val="nil"/>
                <w:right w:val="nil"/>
                <w:between w:val="nil"/>
              </w:pBdr>
              <w:tabs>
                <w:tab w:val="left" w:pos="4445"/>
              </w:tabs>
              <w:spacing w:line="360" w:lineRule="auto"/>
              <w:jc w:val="center"/>
              <w:rPr>
                <w:rFonts w:eastAsia="Arial"/>
                <w:color w:val="FF0000"/>
                <w:sz w:val="18"/>
                <w:szCs w:val="18"/>
                <w:lang w:val="de-DE"/>
              </w:rPr>
            </w:pPr>
          </w:p>
        </w:tc>
      </w:tr>
    </w:tbl>
    <w:p w14:paraId="74E707B5" w14:textId="77777777" w:rsidR="0030228C" w:rsidRPr="00E439DC" w:rsidRDefault="0030228C" w:rsidP="0030228C">
      <w:pPr>
        <w:pStyle w:val="sche3"/>
        <w:suppressAutoHyphens w:val="0"/>
        <w:autoSpaceDN w:val="0"/>
        <w:spacing w:line="360" w:lineRule="auto"/>
        <w:rPr>
          <w:b/>
          <w:i/>
          <w:iCs/>
          <w:color w:val="0000FF"/>
          <w:sz w:val="24"/>
          <w:szCs w:val="24"/>
          <w:lang w:val="de-DE"/>
        </w:rPr>
      </w:pPr>
    </w:p>
    <w:p w14:paraId="5E1F9D05" w14:textId="77777777" w:rsidR="0030228C" w:rsidRDefault="0030228C" w:rsidP="0030228C">
      <w:pPr>
        <w:snapToGrid w:val="0"/>
        <w:spacing w:line="360" w:lineRule="auto"/>
        <w:jc w:val="both"/>
        <w:rPr>
          <w:b/>
          <w:lang w:val="de-DE"/>
        </w:rPr>
      </w:pPr>
    </w:p>
    <w:p w14:paraId="7DD7A2CD" w14:textId="77777777" w:rsidR="001366B1" w:rsidRDefault="001366B1" w:rsidP="004267FA">
      <w:pPr>
        <w:spacing w:line="360" w:lineRule="auto"/>
        <w:jc w:val="both"/>
        <w:rPr>
          <w:sz w:val="18"/>
          <w:szCs w:val="18"/>
          <w:lang w:val="de-DE"/>
        </w:rPr>
      </w:pPr>
    </w:p>
    <w:p w14:paraId="548D9872" w14:textId="77777777" w:rsidR="006E7E33" w:rsidRPr="003E5D93" w:rsidRDefault="006E7E33" w:rsidP="004267FA">
      <w:pPr>
        <w:spacing w:line="360" w:lineRule="auto"/>
        <w:jc w:val="both"/>
        <w:rPr>
          <w:sz w:val="18"/>
          <w:szCs w:val="18"/>
          <w:lang w:val="de-DE"/>
        </w:rPr>
      </w:pPr>
      <w:r>
        <w:rPr>
          <w:sz w:val="18"/>
          <w:szCs w:val="18"/>
          <w:lang w:val="de-DE"/>
        </w:rPr>
        <w:br w:type="page"/>
      </w:r>
    </w:p>
    <w:sectPr w:rsidR="006E7E33" w:rsidRPr="003E5D93" w:rsidSect="00F30B23">
      <w:headerReference w:type="even" r:id="rId10"/>
      <w:headerReference w:type="default" r:id="rId11"/>
      <w:footerReference w:type="even" r:id="rId12"/>
      <w:footerReference w:type="default" r:id="rId13"/>
      <w:headerReference w:type="first" r:id="rId14"/>
      <w:footerReference w:type="first" r:id="rId15"/>
      <w:footnotePr>
        <w:pos w:val="beneathText"/>
      </w:footnotePr>
      <w:endnotePr>
        <w:numFmt w:val="decimal"/>
      </w:endnotePr>
      <w:pgSz w:w="11905" w:h="16837"/>
      <w:pgMar w:top="1928" w:right="1134" w:bottom="1418" w:left="1134" w:header="56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7BEAF7" w14:textId="77777777" w:rsidR="00912905" w:rsidRDefault="00912905" w:rsidP="00092646">
      <w:r>
        <w:separator/>
      </w:r>
    </w:p>
  </w:endnote>
  <w:endnote w:type="continuationSeparator" w:id="0">
    <w:p w14:paraId="1907A72E" w14:textId="77777777" w:rsidR="00912905" w:rsidRDefault="00912905" w:rsidP="00092646">
      <w:r>
        <w:continuationSeparator/>
      </w:r>
    </w:p>
  </w:endnote>
  <w:endnote w:id="1">
    <w:p w14:paraId="49C933C0" w14:textId="01BC557D" w:rsidR="00223779" w:rsidRPr="00C63E12" w:rsidRDefault="00223779" w:rsidP="00E0721B">
      <w:pPr>
        <w:pStyle w:val="Testonotadichiusura"/>
        <w:ind w:left="284" w:hanging="284"/>
        <w:jc w:val="both"/>
        <w:rPr>
          <w:sz w:val="16"/>
          <w:szCs w:val="16"/>
          <w:lang w:val="de-DE"/>
        </w:rPr>
      </w:pPr>
      <w:r w:rsidRPr="003E5D93">
        <w:rPr>
          <w:rStyle w:val="Rimandonotadichiusura"/>
          <w:sz w:val="16"/>
          <w:szCs w:val="16"/>
        </w:rPr>
        <w:endnoteRef/>
      </w:r>
      <w:r w:rsidRPr="003E5D93">
        <w:rPr>
          <w:sz w:val="16"/>
          <w:szCs w:val="16"/>
          <w:lang w:val="de-DE"/>
        </w:rPr>
        <w:tab/>
        <w:t>Gemäß Art</w:t>
      </w:r>
      <w:r w:rsidRPr="00C63E12">
        <w:rPr>
          <w:sz w:val="16"/>
          <w:szCs w:val="16"/>
          <w:lang w:val="de-DE"/>
        </w:rPr>
        <w:t xml:space="preserve">. </w:t>
      </w:r>
      <w:r w:rsidR="004C4DA2" w:rsidRPr="00C63E12">
        <w:rPr>
          <w:sz w:val="16"/>
          <w:szCs w:val="16"/>
          <w:lang w:val="de-DE"/>
        </w:rPr>
        <w:t>104 Abs.  GvD 36/2023</w:t>
      </w:r>
      <w:r w:rsidR="004C4DA2" w:rsidRPr="00C63E12">
        <w:rPr>
          <w:sz w:val="16"/>
          <w:szCs w:val="16"/>
          <w:lang w:val="de-DE" w:eastAsia="de-DE"/>
        </w:rPr>
        <w:t xml:space="preserve"> </w:t>
      </w:r>
      <w:r w:rsidRPr="00C63E12">
        <w:rPr>
          <w:sz w:val="14"/>
          <w:szCs w:val="14"/>
          <w:lang w:val="de-DE"/>
        </w:rPr>
        <w:t xml:space="preserve"> </w:t>
      </w:r>
      <w:r w:rsidRPr="00C63E12">
        <w:rPr>
          <w:sz w:val="16"/>
          <w:szCs w:val="16"/>
          <w:lang w:val="de-DE"/>
        </w:rPr>
        <w:t>muss der Wirtschaftsteilnehmer hinsichtlich der Nutzung Kapazitäten Dritter Folgendes beifügen:</w:t>
      </w:r>
    </w:p>
    <w:p w14:paraId="46D33B7E" w14:textId="31285116" w:rsidR="00223779" w:rsidRPr="00C63E12" w:rsidRDefault="00223779" w:rsidP="009B7D23">
      <w:pPr>
        <w:pStyle w:val="Testonotadichiusura"/>
        <w:numPr>
          <w:ilvl w:val="0"/>
          <w:numId w:val="2"/>
        </w:numPr>
        <w:tabs>
          <w:tab w:val="clear" w:pos="720"/>
        </w:tabs>
        <w:ind w:left="426" w:hanging="142"/>
        <w:jc w:val="both"/>
        <w:rPr>
          <w:sz w:val="16"/>
          <w:szCs w:val="16"/>
          <w:lang w:val="de-DE"/>
        </w:rPr>
      </w:pPr>
      <w:r w:rsidRPr="00C63E12">
        <w:rPr>
          <w:sz w:val="16"/>
          <w:szCs w:val="16"/>
          <w:lang w:val="de-DE"/>
        </w:rPr>
        <w:t xml:space="preserve">eine vom Hilfsunternehmen unterzeichnete Erklärung, mit welcher dieses bestätigt, dass es die allgemeinen Anforderungen gemäß </w:t>
      </w:r>
      <w:r w:rsidR="004C4DA2" w:rsidRPr="00C63E12">
        <w:rPr>
          <w:sz w:val="16"/>
          <w:szCs w:val="16"/>
          <w:lang w:val="de-DE"/>
        </w:rPr>
        <w:t xml:space="preserve">Art. 94 DvD 36/2023 </w:t>
      </w:r>
      <w:r w:rsidRPr="00C63E12">
        <w:rPr>
          <w:sz w:val="16"/>
          <w:szCs w:val="16"/>
          <w:lang w:val="de-DE"/>
        </w:rPr>
        <w:t>sowie die Voraussetzungen der technischen Leistungsfähigkeit erfüllt und die Mittel besitzt, die Gegenstand der Nutzung Kapazitäten Dritter sind.</w:t>
      </w:r>
    </w:p>
    <w:p w14:paraId="309E3C72" w14:textId="77777777" w:rsidR="00223779" w:rsidRPr="00C63E12" w:rsidRDefault="00223779" w:rsidP="009B7D23">
      <w:pPr>
        <w:pStyle w:val="Testonotadichiusura"/>
        <w:numPr>
          <w:ilvl w:val="0"/>
          <w:numId w:val="2"/>
        </w:numPr>
        <w:tabs>
          <w:tab w:val="clear" w:pos="720"/>
        </w:tabs>
        <w:ind w:left="426" w:hanging="142"/>
        <w:jc w:val="both"/>
        <w:rPr>
          <w:sz w:val="16"/>
          <w:szCs w:val="16"/>
          <w:lang w:val="de-DE" w:eastAsia="de-DE"/>
        </w:rPr>
      </w:pPr>
      <w:r w:rsidRPr="00C63E12">
        <w:rPr>
          <w:sz w:val="16"/>
          <w:szCs w:val="16"/>
          <w:lang w:val="de-DE"/>
        </w:rPr>
        <w:t>eine vom Hilfsunternehmen unterzeichnete Erklärung, mit welcher dieses sich gegenüber dem Bieter und der Vergabestelle verpflichtet, die notwendigen Mittel, welche dem Bieter fehlen, für die gesamte Auftragsdauer zur Verfügung zu stellen</w:t>
      </w:r>
      <w:r w:rsidRPr="00C63E12">
        <w:rPr>
          <w:sz w:val="16"/>
          <w:szCs w:val="16"/>
          <w:lang w:val="de-DE" w:eastAsia="de-DE"/>
        </w:rPr>
        <w:t xml:space="preserve">; </w:t>
      </w:r>
    </w:p>
    <w:p w14:paraId="4181BBED" w14:textId="77777777" w:rsidR="00223779" w:rsidRPr="00C63E12" w:rsidRDefault="00223779" w:rsidP="009B7D23">
      <w:pPr>
        <w:pStyle w:val="Testonotadichiusura"/>
        <w:numPr>
          <w:ilvl w:val="0"/>
          <w:numId w:val="2"/>
        </w:numPr>
        <w:tabs>
          <w:tab w:val="clear" w:pos="720"/>
        </w:tabs>
        <w:ind w:left="426" w:hanging="142"/>
        <w:jc w:val="both"/>
        <w:rPr>
          <w:sz w:val="16"/>
          <w:szCs w:val="16"/>
          <w:lang w:val="de-DE"/>
        </w:rPr>
      </w:pPr>
      <w:r w:rsidRPr="00C63E12">
        <w:rPr>
          <w:sz w:val="16"/>
          <w:szCs w:val="16"/>
          <w:lang w:val="de-DE"/>
        </w:rPr>
        <w:t xml:space="preserve">eine vom Hilfsunternehmen unterzeichnete Erklärung, mit welcher dieses bestätigt, dass es nicht auf eigene Rechnung oder in einem Zusammenschluss oder Konsortium gemäß </w:t>
      </w:r>
      <w:hyperlink r:id="rId1" w:history="1">
        <w:r w:rsidRPr="00C63E12">
          <w:rPr>
            <w:sz w:val="16"/>
            <w:szCs w:val="16"/>
            <w:lang w:val="de-DE"/>
          </w:rPr>
          <w:t>Art. 34</w:t>
        </w:r>
      </w:hyperlink>
      <w:r w:rsidRPr="00C63E12">
        <w:rPr>
          <w:sz w:val="16"/>
          <w:szCs w:val="16"/>
          <w:lang w:val="de-DE"/>
        </w:rPr>
        <w:t xml:space="preserve"> am Wettbewerb teilnimmt</w:t>
      </w:r>
      <w:r w:rsidRPr="00C63E12">
        <w:rPr>
          <w:sz w:val="16"/>
          <w:szCs w:val="16"/>
          <w:lang w:val="de-DE" w:eastAsia="de-DE"/>
        </w:rPr>
        <w:t>.</w:t>
      </w:r>
    </w:p>
  </w:endnote>
  <w:endnote w:id="2">
    <w:p w14:paraId="29135D1F" w14:textId="1F39925C" w:rsidR="00223779" w:rsidRPr="003E5D93" w:rsidRDefault="00223779" w:rsidP="00E0721B">
      <w:pPr>
        <w:ind w:left="284" w:hanging="284"/>
        <w:jc w:val="both"/>
        <w:rPr>
          <w:sz w:val="16"/>
          <w:szCs w:val="16"/>
          <w:lang w:val="de-DE"/>
        </w:rPr>
      </w:pPr>
      <w:r w:rsidRPr="00C63E12">
        <w:rPr>
          <w:rStyle w:val="Caratterenotadichiusura"/>
          <w:sz w:val="16"/>
          <w:szCs w:val="16"/>
        </w:rPr>
        <w:endnoteRef/>
      </w:r>
      <w:r w:rsidRPr="00C63E12">
        <w:rPr>
          <w:sz w:val="16"/>
          <w:szCs w:val="16"/>
          <w:lang w:val="de-DE"/>
        </w:rPr>
        <w:tab/>
        <w:t>Bei Einzelunternehmen die Angaben des gesetzlichen Vertreters anführen. Bei Konsortien gemäß Art.</w:t>
      </w:r>
      <w:r w:rsidR="00EB5527" w:rsidRPr="009A6A5D">
        <w:rPr>
          <w:sz w:val="16"/>
          <w:szCs w:val="16"/>
          <w:lang w:val="de-DE"/>
        </w:rPr>
        <w:t xml:space="preserve"> 65, Abs 2 Buchst. b), c) und d) GvD 36/2023</w:t>
      </w:r>
      <w:r w:rsidR="00EB5527" w:rsidRPr="00C63E12">
        <w:rPr>
          <w:sz w:val="16"/>
          <w:szCs w:val="16"/>
          <w:lang w:val="de-DE"/>
        </w:rPr>
        <w:t xml:space="preserve"> </w:t>
      </w:r>
      <w:r w:rsidRPr="00C63E12">
        <w:rPr>
          <w:sz w:val="16"/>
          <w:szCs w:val="16"/>
          <w:lang w:val="de-DE"/>
        </w:rPr>
        <w:t xml:space="preserve"> die Angaben des gesetzlichen Vertreters des Konsortiums anführen. Bei Bietergemeinschaften, ordentlichen Konsortien gemäß Art. </w:t>
      </w:r>
      <w:r w:rsidR="00EB5527" w:rsidRPr="009A6A5D">
        <w:rPr>
          <w:sz w:val="16"/>
          <w:szCs w:val="16"/>
          <w:lang w:val="de-DE"/>
        </w:rPr>
        <w:t>65, Abs 2 Buchst. f) GvD 36/2023</w:t>
      </w:r>
      <w:r w:rsidRPr="00C63E12">
        <w:rPr>
          <w:sz w:val="16"/>
          <w:szCs w:val="16"/>
          <w:lang w:val="de-DE"/>
        </w:rPr>
        <w:t>, EWIV und Unternehmensnetzwerken die Angaben des gesetzlichen Vertreters des federführenden Unternehmens anführen.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Albertina">
    <w:altName w:val="Cambria"/>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CCAB" w14:textId="77777777" w:rsidR="002B7768" w:rsidRDefault="002B7768">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338B7" w14:textId="77777777" w:rsidR="00223779" w:rsidRDefault="00223779">
    <w:pPr>
      <w:pStyle w:val="Pidipagina"/>
      <w:tabs>
        <w:tab w:val="clear" w:pos="4536"/>
        <w:tab w:val="clear" w:pos="9072"/>
      </w:tabs>
      <w:spacing w:line="20" w:lineRule="exac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Borders>
        <w:top w:val="single" w:sz="2" w:space="0" w:color="auto"/>
      </w:tblBorders>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4E2770" w:rsidRPr="000E1C76" w14:paraId="75615B7E" w14:textId="77777777" w:rsidTr="006E64FE">
      <w:trPr>
        <w:cantSplit/>
      </w:trPr>
      <w:tc>
        <w:tcPr>
          <w:tcW w:w="4990" w:type="dxa"/>
        </w:tcPr>
        <w:p w14:paraId="240A27CB" w14:textId="77777777" w:rsidR="004E2770" w:rsidRPr="004E2770" w:rsidRDefault="00C85160" w:rsidP="004E2770">
          <w:pPr>
            <w:spacing w:before="80" w:line="180" w:lineRule="exact"/>
            <w:jc w:val="right"/>
            <w:rPr>
              <w:color w:val="FF0000"/>
              <w:sz w:val="16"/>
              <w:lang w:val="de-DE"/>
            </w:rPr>
          </w:pPr>
          <w:r>
            <w:rPr>
              <w:color w:val="FF0000"/>
              <w:sz w:val="16"/>
              <w:lang w:val="de-DE"/>
            </w:rPr>
            <w:t xml:space="preserve">Südtiroler </w:t>
          </w:r>
          <w:r w:rsidR="004E2770" w:rsidRPr="004E2770">
            <w:rPr>
              <w:color w:val="FF0000"/>
              <w:sz w:val="16"/>
              <w:lang w:val="de-DE"/>
            </w:rPr>
            <w:t xml:space="preserve">Straße </w:t>
          </w:r>
          <w:r>
            <w:rPr>
              <w:color w:val="FF0000"/>
              <w:sz w:val="16"/>
              <w:lang w:val="de-DE"/>
            </w:rPr>
            <w:t>5</w:t>
          </w:r>
          <w:r w:rsidR="004E2770" w:rsidRPr="004E2770">
            <w:rPr>
              <w:color w:val="FF0000"/>
              <w:sz w:val="16"/>
              <w:lang w:val="de-DE"/>
            </w:rPr>
            <w:t xml:space="preserve">0 </w:t>
          </w:r>
          <w:r w:rsidR="004E2770" w:rsidRPr="004E2770">
            <w:rPr>
              <w:rFonts w:ascii="Wingdings" w:hAnsi="Wingdings"/>
              <w:color w:val="FF0000"/>
              <w:sz w:val="14"/>
            </w:rPr>
            <w:t></w:t>
          </w:r>
          <w:r w:rsidR="004E2770" w:rsidRPr="004E2770">
            <w:rPr>
              <w:color w:val="FF0000"/>
              <w:sz w:val="16"/>
              <w:lang w:val="de-DE"/>
            </w:rPr>
            <w:t xml:space="preserve"> 39100 Bozen</w:t>
          </w:r>
        </w:p>
        <w:p w14:paraId="34A55709" w14:textId="77777777" w:rsidR="004E2770" w:rsidRPr="004E2770" w:rsidRDefault="004E2770" w:rsidP="004E2770">
          <w:pPr>
            <w:spacing w:line="180" w:lineRule="exact"/>
            <w:jc w:val="right"/>
            <w:rPr>
              <w:color w:val="FF0000"/>
              <w:sz w:val="16"/>
              <w:szCs w:val="16"/>
              <w:lang w:val="de-DE"/>
            </w:rPr>
          </w:pPr>
          <w:r w:rsidRPr="004E2770">
            <w:rPr>
              <w:color w:val="FF0000"/>
              <w:sz w:val="16"/>
              <w:lang w:val="de-DE"/>
            </w:rPr>
            <w:t xml:space="preserve">Tel. </w:t>
          </w:r>
          <w:r w:rsidRPr="004E2770">
            <w:rPr>
              <w:color w:val="FF0000"/>
              <w:sz w:val="16"/>
              <w:szCs w:val="16"/>
              <w:lang w:val="de-DE"/>
            </w:rPr>
            <w:t xml:space="preserve">0471 41 40 10 </w:t>
          </w:r>
          <w:r w:rsidRPr="004E2770">
            <w:rPr>
              <w:rFonts w:ascii="Wingdings" w:hAnsi="Wingdings"/>
              <w:color w:val="FF0000"/>
              <w:sz w:val="16"/>
              <w:szCs w:val="16"/>
            </w:rPr>
            <w:t></w:t>
          </w:r>
          <w:r w:rsidRPr="004E2770">
            <w:rPr>
              <w:color w:val="FF0000"/>
              <w:sz w:val="16"/>
              <w:szCs w:val="16"/>
              <w:lang w:val="de-DE"/>
            </w:rPr>
            <w:t xml:space="preserve"> Fax 0471 41 40 09</w:t>
          </w:r>
        </w:p>
        <w:p w14:paraId="4608C844" w14:textId="77777777" w:rsidR="004E2770" w:rsidRPr="004E2770" w:rsidRDefault="00E40FFE" w:rsidP="004E2770">
          <w:pPr>
            <w:spacing w:line="180" w:lineRule="exact"/>
            <w:jc w:val="right"/>
            <w:rPr>
              <w:color w:val="FF0000"/>
              <w:sz w:val="16"/>
              <w:szCs w:val="16"/>
              <w:lang w:val="de-DE"/>
            </w:rPr>
          </w:pPr>
          <w:hyperlink r:id="rId1" w:history="1">
            <w:r w:rsidR="004E2770" w:rsidRPr="004E2770">
              <w:rPr>
                <w:color w:val="FF0000"/>
                <w:sz w:val="16"/>
                <w:szCs w:val="16"/>
                <w:lang w:val="de-DE"/>
              </w:rPr>
              <w:t>http://aov.provinz.bz.it</w:t>
            </w:r>
            <w:r w:rsidR="004E2770" w:rsidRPr="004E2770">
              <w:rPr>
                <w:rStyle w:val="Collegamentoipertestuale"/>
                <w:color w:val="FF0000"/>
                <w:sz w:val="16"/>
                <w:szCs w:val="16"/>
                <w:lang w:val="de-DE"/>
              </w:rPr>
              <w:t>/</w:t>
            </w:r>
          </w:hyperlink>
        </w:p>
        <w:p w14:paraId="59F7A3EE" w14:textId="77777777" w:rsidR="004E2770" w:rsidRPr="004E2770" w:rsidRDefault="004E2770" w:rsidP="004E2770">
          <w:pPr>
            <w:spacing w:line="180" w:lineRule="exact"/>
            <w:jc w:val="right"/>
            <w:rPr>
              <w:color w:val="FF0000"/>
              <w:sz w:val="16"/>
              <w:szCs w:val="16"/>
              <w:lang w:val="de-DE"/>
            </w:rPr>
          </w:pPr>
          <w:r w:rsidRPr="004E2770">
            <w:rPr>
              <w:color w:val="FF0000"/>
              <w:sz w:val="16"/>
              <w:szCs w:val="16"/>
              <w:lang w:val="de-DE"/>
            </w:rPr>
            <w:t>aov-acp.servicesupply@pec.prov.bz.it</w:t>
          </w:r>
        </w:p>
        <w:p w14:paraId="0C58C964" w14:textId="77777777" w:rsidR="004E2770" w:rsidRPr="004E2770" w:rsidRDefault="004E2770" w:rsidP="004E2770">
          <w:pPr>
            <w:spacing w:line="180" w:lineRule="exact"/>
            <w:jc w:val="right"/>
            <w:rPr>
              <w:color w:val="FF0000"/>
              <w:sz w:val="16"/>
              <w:lang w:val="de-DE"/>
            </w:rPr>
          </w:pPr>
          <w:r w:rsidRPr="004E2770">
            <w:rPr>
              <w:color w:val="FF0000"/>
              <w:sz w:val="16"/>
              <w:szCs w:val="16"/>
              <w:lang w:val="de-DE"/>
            </w:rPr>
            <w:t>aov.dienst-lieferung@provinz.bz</w:t>
          </w:r>
          <w:r w:rsidRPr="004E2770">
            <w:rPr>
              <w:color w:val="FF0000"/>
              <w:sz w:val="16"/>
              <w:lang w:val="de-DE"/>
            </w:rPr>
            <w:t>.it</w:t>
          </w:r>
        </w:p>
        <w:p w14:paraId="4532B255" w14:textId="77777777" w:rsidR="004E2770" w:rsidRPr="004E2770" w:rsidRDefault="004E2770" w:rsidP="004E2770">
          <w:pPr>
            <w:spacing w:line="180" w:lineRule="exact"/>
            <w:jc w:val="right"/>
            <w:rPr>
              <w:color w:val="FF0000"/>
              <w:sz w:val="16"/>
            </w:rPr>
          </w:pPr>
          <w:proofErr w:type="spellStart"/>
          <w:proofErr w:type="gramStart"/>
          <w:r w:rsidRPr="004E2770">
            <w:rPr>
              <w:color w:val="FF0000"/>
              <w:sz w:val="16"/>
            </w:rPr>
            <w:t>Steuernr</w:t>
          </w:r>
          <w:proofErr w:type="spellEnd"/>
          <w:r w:rsidRPr="004E2770">
            <w:rPr>
              <w:color w:val="FF0000"/>
              <w:sz w:val="16"/>
            </w:rPr>
            <w:t>./</w:t>
          </w:r>
          <w:proofErr w:type="spellStart"/>
          <w:proofErr w:type="gramEnd"/>
          <w:r w:rsidRPr="004E2770">
            <w:rPr>
              <w:color w:val="FF0000"/>
              <w:sz w:val="16"/>
            </w:rPr>
            <w:t>Mwst.Nr</w:t>
          </w:r>
          <w:proofErr w:type="spellEnd"/>
          <w:r w:rsidRPr="004E2770">
            <w:rPr>
              <w:color w:val="FF0000"/>
              <w:sz w:val="16"/>
            </w:rPr>
            <w:t>. 94116410211</w:t>
          </w:r>
        </w:p>
      </w:tc>
      <w:tc>
        <w:tcPr>
          <w:tcW w:w="227" w:type="dxa"/>
          <w:vAlign w:val="center"/>
        </w:tcPr>
        <w:p w14:paraId="44F038C7" w14:textId="77777777" w:rsidR="004E2770" w:rsidRPr="004E2770" w:rsidRDefault="004E2770" w:rsidP="004E2770">
          <w:pPr>
            <w:spacing w:before="80"/>
            <w:jc w:val="center"/>
            <w:rPr>
              <w:color w:val="FF0000"/>
              <w:sz w:val="16"/>
            </w:rPr>
          </w:pPr>
        </w:p>
      </w:tc>
      <w:tc>
        <w:tcPr>
          <w:tcW w:w="907" w:type="dxa"/>
          <w:vAlign w:val="center"/>
        </w:tcPr>
        <w:p w14:paraId="4EBEF239" w14:textId="77777777" w:rsidR="004E2770" w:rsidRPr="004E2770" w:rsidRDefault="004E2770" w:rsidP="004E2770">
          <w:pPr>
            <w:rPr>
              <w:color w:val="FF0000"/>
            </w:rPr>
          </w:pPr>
        </w:p>
      </w:tc>
      <w:tc>
        <w:tcPr>
          <w:tcW w:w="227" w:type="dxa"/>
          <w:vAlign w:val="center"/>
        </w:tcPr>
        <w:p w14:paraId="0E5F5CF0" w14:textId="77777777" w:rsidR="004E2770" w:rsidRPr="004E2770" w:rsidRDefault="004E2770" w:rsidP="004E2770">
          <w:pPr>
            <w:spacing w:before="80"/>
            <w:jc w:val="center"/>
            <w:rPr>
              <w:color w:val="FF0000"/>
              <w:sz w:val="16"/>
            </w:rPr>
          </w:pPr>
        </w:p>
      </w:tc>
      <w:tc>
        <w:tcPr>
          <w:tcW w:w="4990" w:type="dxa"/>
        </w:tcPr>
        <w:p w14:paraId="7B7D09B3" w14:textId="77777777" w:rsidR="004E2770" w:rsidRPr="004E2770" w:rsidRDefault="004E2770" w:rsidP="004E2770">
          <w:pPr>
            <w:spacing w:before="80" w:line="180" w:lineRule="exact"/>
            <w:rPr>
              <w:color w:val="FF0000"/>
              <w:sz w:val="16"/>
              <w:lang w:val="it-IT"/>
            </w:rPr>
          </w:pPr>
          <w:r w:rsidRPr="004E2770">
            <w:rPr>
              <w:color w:val="FF0000"/>
              <w:sz w:val="16"/>
              <w:lang w:val="it-IT"/>
            </w:rPr>
            <w:t xml:space="preserve">via </w:t>
          </w:r>
          <w:r w:rsidR="00C85160">
            <w:rPr>
              <w:color w:val="FF0000"/>
              <w:sz w:val="16"/>
              <w:lang w:val="it-IT"/>
            </w:rPr>
            <w:t>Alto Adige</w:t>
          </w:r>
          <w:r w:rsidRPr="004E2770">
            <w:rPr>
              <w:color w:val="FF0000"/>
              <w:sz w:val="16"/>
              <w:lang w:val="it-IT"/>
            </w:rPr>
            <w:t xml:space="preserve"> </w:t>
          </w:r>
          <w:r w:rsidR="00C85160">
            <w:rPr>
              <w:color w:val="FF0000"/>
              <w:sz w:val="16"/>
              <w:lang w:val="it-IT"/>
            </w:rPr>
            <w:t>5</w:t>
          </w:r>
          <w:r w:rsidRPr="004E2770">
            <w:rPr>
              <w:color w:val="FF0000"/>
              <w:sz w:val="16"/>
              <w:lang w:val="it-IT"/>
            </w:rPr>
            <w:t xml:space="preserve">0 </w:t>
          </w:r>
          <w:r w:rsidRPr="004E2770">
            <w:rPr>
              <w:rFonts w:ascii="Wingdings" w:hAnsi="Wingdings"/>
              <w:color w:val="FF0000"/>
              <w:sz w:val="14"/>
            </w:rPr>
            <w:t></w:t>
          </w:r>
          <w:r w:rsidRPr="004E2770">
            <w:rPr>
              <w:color w:val="FF0000"/>
              <w:sz w:val="16"/>
              <w:lang w:val="it-IT"/>
            </w:rPr>
            <w:t xml:space="preserve"> 39100 Bolzano</w:t>
          </w:r>
        </w:p>
        <w:p w14:paraId="06E9FFCF" w14:textId="77777777" w:rsidR="004E2770" w:rsidRPr="004E2770" w:rsidRDefault="004E2770" w:rsidP="004E2770">
          <w:pPr>
            <w:spacing w:line="180" w:lineRule="exact"/>
            <w:rPr>
              <w:color w:val="FF0000"/>
              <w:sz w:val="16"/>
              <w:lang w:val="it-IT"/>
            </w:rPr>
          </w:pPr>
          <w:r w:rsidRPr="004E2770">
            <w:rPr>
              <w:color w:val="FF0000"/>
              <w:sz w:val="16"/>
              <w:lang w:val="it-IT"/>
            </w:rPr>
            <w:t xml:space="preserve">Tel. 0471 41 40 10 </w:t>
          </w:r>
          <w:r w:rsidRPr="004E2770">
            <w:rPr>
              <w:rFonts w:ascii="Wingdings" w:hAnsi="Wingdings"/>
              <w:color w:val="FF0000"/>
              <w:sz w:val="14"/>
            </w:rPr>
            <w:t></w:t>
          </w:r>
          <w:r w:rsidRPr="004E2770">
            <w:rPr>
              <w:color w:val="FF0000"/>
              <w:sz w:val="16"/>
              <w:lang w:val="it-IT"/>
            </w:rPr>
            <w:t xml:space="preserve"> Fax 0471 41 40 09</w:t>
          </w:r>
        </w:p>
        <w:p w14:paraId="5A074B57" w14:textId="77777777" w:rsidR="004E2770" w:rsidRPr="004E2770" w:rsidRDefault="00E40FFE" w:rsidP="004E2770">
          <w:pPr>
            <w:spacing w:line="180" w:lineRule="exact"/>
            <w:rPr>
              <w:color w:val="FF0000"/>
              <w:sz w:val="16"/>
              <w:szCs w:val="16"/>
              <w:lang w:val="it-IT"/>
            </w:rPr>
          </w:pPr>
          <w:hyperlink r:id="rId2" w:history="1">
            <w:r w:rsidR="004E2770" w:rsidRPr="004E2770">
              <w:rPr>
                <w:color w:val="FF0000"/>
                <w:sz w:val="16"/>
                <w:szCs w:val="16"/>
                <w:lang w:val="it-IT"/>
              </w:rPr>
              <w:t>http://acp.provincia.bz.it/</w:t>
            </w:r>
          </w:hyperlink>
        </w:p>
        <w:p w14:paraId="64E229B6" w14:textId="77777777" w:rsidR="004E2770" w:rsidRPr="004E2770" w:rsidRDefault="004E2770" w:rsidP="004E2770">
          <w:pPr>
            <w:spacing w:line="180" w:lineRule="exact"/>
            <w:rPr>
              <w:color w:val="FF0000"/>
              <w:sz w:val="16"/>
              <w:lang w:val="it-IT"/>
            </w:rPr>
          </w:pPr>
          <w:r w:rsidRPr="004E2770">
            <w:rPr>
              <w:color w:val="FF0000"/>
              <w:sz w:val="16"/>
              <w:lang w:val="it-IT"/>
            </w:rPr>
            <w:t>aov-acp.servicesupply@pec.prov.bz.it</w:t>
          </w:r>
        </w:p>
        <w:p w14:paraId="5367148A" w14:textId="77777777" w:rsidR="004E2770" w:rsidRPr="004E2770" w:rsidRDefault="004E2770" w:rsidP="004E2770">
          <w:pPr>
            <w:spacing w:line="180" w:lineRule="exact"/>
            <w:rPr>
              <w:color w:val="FF0000"/>
              <w:sz w:val="16"/>
              <w:lang w:val="it-IT"/>
            </w:rPr>
          </w:pPr>
          <w:r w:rsidRPr="004E2770">
            <w:rPr>
              <w:color w:val="FF0000"/>
              <w:sz w:val="16"/>
              <w:lang w:val="it-IT"/>
            </w:rPr>
            <w:t>acp.serv-forniture@provincia.bz.it</w:t>
          </w:r>
        </w:p>
        <w:p w14:paraId="348BE1C7" w14:textId="77777777" w:rsidR="004E2770" w:rsidRPr="004E2770" w:rsidRDefault="004E2770" w:rsidP="004E2770">
          <w:pPr>
            <w:spacing w:line="180" w:lineRule="exact"/>
            <w:rPr>
              <w:color w:val="FF0000"/>
              <w:sz w:val="16"/>
              <w:lang w:val="it-IT"/>
            </w:rPr>
          </w:pPr>
          <w:r w:rsidRPr="004E2770">
            <w:rPr>
              <w:color w:val="FF0000"/>
              <w:sz w:val="16"/>
              <w:lang w:val="it-IT"/>
            </w:rPr>
            <w:t>Codice fiscale/Partita Iva 94116410211</w:t>
          </w:r>
        </w:p>
      </w:tc>
    </w:tr>
  </w:tbl>
  <w:p w14:paraId="32FFE690" w14:textId="77777777" w:rsidR="00223779" w:rsidRPr="004E2770" w:rsidRDefault="00223779" w:rsidP="004E2770">
    <w:pPr>
      <w:pStyle w:val="Pidipagina"/>
      <w:rPr>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E1E8F" w14:textId="77777777" w:rsidR="00912905" w:rsidRDefault="00912905" w:rsidP="00092646">
      <w:r>
        <w:separator/>
      </w:r>
    </w:p>
  </w:footnote>
  <w:footnote w:type="continuationSeparator" w:id="0">
    <w:p w14:paraId="16136098" w14:textId="77777777" w:rsidR="00912905" w:rsidRDefault="00912905" w:rsidP="00092646">
      <w:r>
        <w:continuationSeparator/>
      </w:r>
    </w:p>
  </w:footnote>
  <w:footnote w:id="1">
    <w:p w14:paraId="112E0470" w14:textId="77777777" w:rsidR="006072F6" w:rsidRPr="00904077" w:rsidRDefault="006072F6" w:rsidP="006072F6">
      <w:pPr>
        <w:pStyle w:val="Testonotaapidipagina"/>
        <w:ind w:right="-285"/>
        <w:jc w:val="both"/>
        <w:rPr>
          <w:noProof/>
          <w:sz w:val="16"/>
          <w:szCs w:val="16"/>
          <w:lang w:val="de-DE" w:eastAsia="en-US"/>
        </w:rPr>
      </w:pPr>
      <w:r w:rsidRPr="00904077">
        <w:rPr>
          <w:rStyle w:val="Rimandonotaapidipagina"/>
          <w:sz w:val="16"/>
          <w:szCs w:val="16"/>
        </w:rPr>
        <w:footnoteRef/>
      </w:r>
      <w:r w:rsidRPr="00904077">
        <w:rPr>
          <w:noProof/>
          <w:sz w:val="16"/>
          <w:szCs w:val="16"/>
          <w:lang w:val="de-DE" w:eastAsia="en-US"/>
        </w:rPr>
        <w:t xml:space="preserve"> Gemäß Art. 96:</w:t>
      </w:r>
    </w:p>
    <w:p w14:paraId="2D6CFBB4" w14:textId="77777777" w:rsidR="006072F6" w:rsidRPr="00C3137B" w:rsidRDefault="006072F6" w:rsidP="006072F6">
      <w:pPr>
        <w:pStyle w:val="Testonotaapidipagina"/>
        <w:numPr>
          <w:ilvl w:val="0"/>
          <w:numId w:val="18"/>
        </w:numPr>
        <w:ind w:left="364" w:right="142" w:hanging="222"/>
        <w:jc w:val="both"/>
        <w:rPr>
          <w:noProof/>
          <w:sz w:val="16"/>
          <w:szCs w:val="16"/>
          <w:lang w:eastAsia="en-US"/>
        </w:rPr>
      </w:pPr>
      <w:r w:rsidRPr="00904077">
        <w:rPr>
          <w:noProof/>
          <w:sz w:val="16"/>
          <w:szCs w:val="16"/>
          <w:lang w:eastAsia="en-US"/>
        </w:rPr>
        <w:t xml:space="preserve">Absatz </w:t>
      </w:r>
      <w:r>
        <w:rPr>
          <w:noProof/>
          <w:sz w:val="16"/>
          <w:szCs w:val="16"/>
          <w:lang w:eastAsia="en-US"/>
        </w:rPr>
        <w:t>8</w:t>
      </w:r>
      <w:r w:rsidRPr="00904077">
        <w:rPr>
          <w:noProof/>
          <w:sz w:val="16"/>
          <w:szCs w:val="16"/>
          <w:lang w:eastAsia="en-US"/>
        </w:rPr>
        <w:t xml:space="preserve">: </w:t>
      </w:r>
      <w:r w:rsidRPr="00C3137B">
        <w:rPr>
          <w:noProof/>
          <w:sz w:val="16"/>
          <w:szCs w:val="16"/>
          <w:lang w:eastAsia="en-US"/>
        </w:rPr>
        <w:t>“</w:t>
      </w:r>
      <w:r w:rsidRPr="00C3137B">
        <w:rPr>
          <w:i/>
          <w:noProof/>
          <w:sz w:val="16"/>
          <w:szCs w:val="16"/>
          <w:lang w:eastAsia="en-US"/>
        </w:rPr>
        <w:t>Se la sentenza penale di condanna definitiva non fissa la durata della pena accessoria della incapacità di contrattare con la pubblica amministrazione, la condanna produce effetto escludente dalle procedure d’appalto:</w:t>
      </w:r>
    </w:p>
    <w:p w14:paraId="4900F903" w14:textId="77777777" w:rsidR="006072F6" w:rsidRPr="00C3137B" w:rsidRDefault="006072F6" w:rsidP="006072F6">
      <w:pPr>
        <w:pStyle w:val="Testonotaapidipagina"/>
        <w:numPr>
          <w:ilvl w:val="0"/>
          <w:numId w:val="15"/>
        </w:numPr>
        <w:ind w:left="709" w:right="142" w:hanging="345"/>
        <w:jc w:val="both"/>
        <w:rPr>
          <w:i/>
          <w:noProof/>
          <w:sz w:val="16"/>
          <w:szCs w:val="16"/>
          <w:lang w:eastAsia="en-US"/>
        </w:rPr>
      </w:pPr>
      <w:r w:rsidRPr="00C3137B">
        <w:rPr>
          <w:i/>
          <w:noProof/>
          <w:sz w:val="16"/>
          <w:szCs w:val="16"/>
          <w:lang w:eastAsia="en-US"/>
        </w:rPr>
        <w:t>in perpetuo, nei casi in cui alla condanna consegue di diritto la pena accessoria perpetua, ai sensi dell’art. 317-bis, primo comma, primo periodo, del codice penale, salvo che la pena sia dichiarata estinta ai sensi dell’articolo 179, settimo comma, del codice penale;</w:t>
      </w:r>
    </w:p>
    <w:p w14:paraId="455DD303" w14:textId="77777777" w:rsidR="006072F6" w:rsidRPr="00C3137B" w:rsidRDefault="006072F6" w:rsidP="006072F6">
      <w:pPr>
        <w:pStyle w:val="Testonotaapidipagina"/>
        <w:numPr>
          <w:ilvl w:val="0"/>
          <w:numId w:val="15"/>
        </w:numPr>
        <w:ind w:left="709" w:right="142" w:hanging="345"/>
        <w:jc w:val="both"/>
        <w:rPr>
          <w:i/>
          <w:noProof/>
          <w:sz w:val="16"/>
          <w:szCs w:val="16"/>
          <w:lang w:eastAsia="en-US"/>
        </w:rPr>
      </w:pPr>
      <w:r w:rsidRPr="00C3137B">
        <w:rPr>
          <w:i/>
          <w:noProof/>
          <w:sz w:val="16"/>
          <w:szCs w:val="16"/>
          <w:lang w:eastAsia="en-US"/>
        </w:rPr>
        <w:t>per un periodo pari a sette anni nei casi previsti dall’articolo 317-bis, primo comma, secondo periodo, del codice penale, salvo che sia intervenuta riabilitazione;</w:t>
      </w:r>
    </w:p>
    <w:p w14:paraId="3B74FBA6" w14:textId="77777777" w:rsidR="006072F6" w:rsidRPr="00C3137B" w:rsidRDefault="006072F6" w:rsidP="006072F6">
      <w:pPr>
        <w:pStyle w:val="Testonotaapidipagina"/>
        <w:numPr>
          <w:ilvl w:val="0"/>
          <w:numId w:val="15"/>
        </w:numPr>
        <w:spacing w:after="60"/>
        <w:ind w:left="709" w:right="142" w:hanging="345"/>
        <w:jc w:val="both"/>
        <w:rPr>
          <w:noProof/>
          <w:sz w:val="16"/>
          <w:szCs w:val="16"/>
          <w:lang w:eastAsia="en-US"/>
        </w:rPr>
      </w:pPr>
      <w:r w:rsidRPr="00C3137B">
        <w:rPr>
          <w:i/>
          <w:noProof/>
          <w:sz w:val="16"/>
          <w:szCs w:val="16"/>
          <w:lang w:eastAsia="en-US"/>
        </w:rPr>
        <w:t>per un periodo pari a cinque anni nei casi diversi da quelli di cui alle lettere a) e b), salvo che sia intervenuta riabilitazione</w:t>
      </w:r>
      <w:r w:rsidRPr="00C3137B">
        <w:rPr>
          <w:noProof/>
          <w:sz w:val="16"/>
          <w:szCs w:val="16"/>
          <w:lang w:eastAsia="en-US"/>
        </w:rPr>
        <w:t>.”</w:t>
      </w:r>
    </w:p>
    <w:p w14:paraId="11E6D5D1" w14:textId="77777777" w:rsidR="006072F6" w:rsidRPr="00904077" w:rsidRDefault="006072F6" w:rsidP="006072F6">
      <w:pPr>
        <w:pStyle w:val="Testonotaapidipagina"/>
        <w:numPr>
          <w:ilvl w:val="0"/>
          <w:numId w:val="18"/>
        </w:numPr>
        <w:ind w:left="364" w:right="142" w:hanging="222"/>
        <w:jc w:val="both"/>
        <w:rPr>
          <w:b/>
          <w:noProof/>
          <w:sz w:val="16"/>
          <w:szCs w:val="16"/>
          <w:lang w:eastAsia="en-US"/>
        </w:rPr>
      </w:pPr>
      <w:r>
        <w:rPr>
          <w:noProof/>
          <w:sz w:val="16"/>
          <w:szCs w:val="16"/>
          <w:lang w:eastAsia="en-US"/>
        </w:rPr>
        <w:t>Absatz</w:t>
      </w:r>
      <w:r w:rsidRPr="00C3137B">
        <w:rPr>
          <w:noProof/>
          <w:sz w:val="16"/>
          <w:szCs w:val="16"/>
          <w:lang w:eastAsia="en-US"/>
        </w:rPr>
        <w:t xml:space="preserve"> 9: “</w:t>
      </w:r>
      <w:r w:rsidRPr="00C3137B">
        <w:rPr>
          <w:i/>
          <w:noProof/>
          <w:sz w:val="16"/>
          <w:szCs w:val="16"/>
          <w:lang w:eastAsia="en-US"/>
        </w:rPr>
        <w:t>Nei casi di cui alle lettere b) e c) del comma 8, se la pena principale ha una durata inferiore, rispettivamente, a sette e cinque anni di reclusione, l’effetto escludente che ne deriva si produce per un periodo avente durata pari alla durata della pena principale.</w:t>
      </w:r>
      <w:r w:rsidRPr="00C3137B">
        <w:rPr>
          <w:noProof/>
          <w:sz w:val="16"/>
          <w:szCs w:val="16"/>
          <w:lang w:eastAsia="en-US"/>
        </w:rPr>
        <w:t>”</w:t>
      </w:r>
    </w:p>
  </w:footnote>
  <w:footnote w:id="2">
    <w:p w14:paraId="5FA5637A" w14:textId="77777777" w:rsidR="006072F6" w:rsidRPr="00D240B9" w:rsidRDefault="006072F6" w:rsidP="006072F6">
      <w:pPr>
        <w:pStyle w:val="Testonotaapidipagina"/>
        <w:ind w:right="-285"/>
        <w:jc w:val="both"/>
        <w:rPr>
          <w:sz w:val="16"/>
          <w:szCs w:val="16"/>
          <w:lang w:val="de-DE"/>
        </w:rPr>
      </w:pPr>
      <w:r w:rsidRPr="00904077">
        <w:rPr>
          <w:noProof/>
          <w:sz w:val="16"/>
          <w:szCs w:val="16"/>
          <w:vertAlign w:val="superscript"/>
          <w:lang w:eastAsia="en-US"/>
        </w:rPr>
        <w:footnoteRef/>
      </w:r>
      <w:r w:rsidRPr="00904077">
        <w:rPr>
          <w:b/>
          <w:noProof/>
          <w:sz w:val="16"/>
          <w:szCs w:val="16"/>
          <w:lang w:val="de-DE" w:eastAsia="en-US"/>
        </w:rPr>
        <w:t xml:space="preserve"> </w:t>
      </w:r>
      <w:r w:rsidRPr="006C5B1C">
        <w:rPr>
          <w:noProof/>
          <w:sz w:val="16"/>
          <w:szCs w:val="16"/>
          <w:lang w:val="de-DE" w:eastAsia="en-US"/>
        </w:rPr>
        <w:t>Für jedes Rechtssubjekt nach Art. 94, Abs. 3 des GvD Nr. 36/2023 wiederholen.</w:t>
      </w:r>
    </w:p>
  </w:footnote>
  <w:footnote w:id="3">
    <w:p w14:paraId="66E63422" w14:textId="77777777" w:rsidR="006072F6" w:rsidRPr="003B3E85" w:rsidRDefault="006072F6" w:rsidP="006072F6">
      <w:pPr>
        <w:pStyle w:val="Testonotaapidipagina"/>
        <w:tabs>
          <w:tab w:val="left" w:pos="142"/>
        </w:tabs>
        <w:ind w:left="142" w:hanging="142"/>
        <w:rPr>
          <w:lang w:val="de-DE"/>
        </w:rPr>
      </w:pPr>
      <w:r w:rsidRPr="00D41676">
        <w:rPr>
          <w:rStyle w:val="Rimandonotaapidipagina"/>
          <w:sz w:val="18"/>
          <w:szCs w:val="18"/>
        </w:rPr>
        <w:footnoteRef/>
      </w:r>
      <w:r>
        <w:rPr>
          <w:sz w:val="18"/>
          <w:szCs w:val="18"/>
          <w:lang w:val="de-DE"/>
        </w:rPr>
        <w:tab/>
      </w:r>
      <w:r w:rsidRPr="00261B19">
        <w:rPr>
          <w:noProof/>
          <w:sz w:val="16"/>
          <w:szCs w:val="16"/>
          <w:lang w:val="de-DE" w:eastAsia="en-US"/>
        </w:rPr>
        <w:t xml:space="preserve">Für jedes Rechtssubjekt nach Art. </w:t>
      </w:r>
      <w:r>
        <w:rPr>
          <w:noProof/>
          <w:sz w:val="16"/>
          <w:szCs w:val="16"/>
          <w:lang w:val="de-DE" w:eastAsia="en-US"/>
        </w:rPr>
        <w:t>94,</w:t>
      </w:r>
      <w:r w:rsidRPr="00261B19">
        <w:rPr>
          <w:noProof/>
          <w:sz w:val="16"/>
          <w:szCs w:val="16"/>
          <w:lang w:val="de-DE" w:eastAsia="en-US"/>
        </w:rPr>
        <w:t xml:space="preserve"> Abs. 3 des GvD Nr. </w:t>
      </w:r>
      <w:r>
        <w:rPr>
          <w:noProof/>
          <w:sz w:val="16"/>
          <w:szCs w:val="16"/>
          <w:lang w:val="de-DE" w:eastAsia="en-US"/>
        </w:rPr>
        <w:t>36/2023</w:t>
      </w:r>
      <w:r w:rsidRPr="00261B19">
        <w:rPr>
          <w:noProof/>
          <w:sz w:val="16"/>
          <w:szCs w:val="16"/>
          <w:lang w:val="de-DE" w:eastAsia="en-US"/>
        </w:rPr>
        <w:t xml:space="preserve"> wiederholen.</w:t>
      </w:r>
    </w:p>
  </w:footnote>
  <w:footnote w:id="4">
    <w:p w14:paraId="286ADD03" w14:textId="77777777" w:rsidR="006072F6" w:rsidRPr="001C55DA" w:rsidRDefault="006072F6" w:rsidP="006072F6">
      <w:pPr>
        <w:pStyle w:val="Testonotaapidipagina"/>
        <w:rPr>
          <w:sz w:val="16"/>
          <w:szCs w:val="16"/>
          <w:lang w:val="de-DE"/>
        </w:rPr>
      </w:pPr>
      <w:r w:rsidRPr="001C55DA">
        <w:rPr>
          <w:rStyle w:val="Rimandonotaapidipagina"/>
          <w:sz w:val="16"/>
          <w:szCs w:val="16"/>
        </w:rPr>
        <w:footnoteRef/>
      </w:r>
      <w:r w:rsidRPr="001C55DA">
        <w:rPr>
          <w:sz w:val="16"/>
          <w:szCs w:val="16"/>
          <w:lang w:val="de-DE"/>
        </w:rPr>
        <w:t xml:space="preserve"> Angabe immer erforderlich zur Kontrolle des Wahrheitsgehalts der Erklärung </w:t>
      </w:r>
    </w:p>
  </w:footnote>
  <w:footnote w:id="5">
    <w:p w14:paraId="26AD7BB5" w14:textId="77777777" w:rsidR="006072F6" w:rsidRPr="00E94956" w:rsidRDefault="006072F6" w:rsidP="006072F6">
      <w:pPr>
        <w:pStyle w:val="Testonotaapidipagina"/>
        <w:tabs>
          <w:tab w:val="left" w:pos="142"/>
        </w:tabs>
        <w:rPr>
          <w:sz w:val="16"/>
          <w:szCs w:val="16"/>
          <w:lang w:val="de-DE"/>
        </w:rPr>
      </w:pPr>
      <w:r w:rsidRPr="001C55DA">
        <w:rPr>
          <w:rStyle w:val="Rimandonotaapidipagina"/>
          <w:sz w:val="16"/>
          <w:szCs w:val="16"/>
        </w:rPr>
        <w:footnoteRef/>
      </w:r>
      <w:r w:rsidRPr="001C55DA">
        <w:rPr>
          <w:sz w:val="16"/>
          <w:szCs w:val="16"/>
          <w:lang w:val="de-DE"/>
        </w:rPr>
        <w:t xml:space="preserve"> Angabe nur bei ausländischen Wirtschafsteilnehmern, die keine </w:t>
      </w:r>
      <w:proofErr w:type="gramStart"/>
      <w:r w:rsidRPr="001C55DA">
        <w:rPr>
          <w:sz w:val="16"/>
          <w:szCs w:val="16"/>
          <w:lang w:val="de-DE"/>
        </w:rPr>
        <w:t>PEC Adresse</w:t>
      </w:r>
      <w:proofErr w:type="gramEnd"/>
      <w:r w:rsidRPr="001C55DA">
        <w:rPr>
          <w:sz w:val="16"/>
          <w:szCs w:val="16"/>
          <w:lang w:val="de-DE"/>
        </w:rPr>
        <w:t xml:space="preserve"> haben.</w:t>
      </w:r>
    </w:p>
  </w:footnote>
  <w:footnote w:id="6">
    <w:p w14:paraId="686F8A65" w14:textId="77777777" w:rsidR="006072F6" w:rsidRPr="00255FC4" w:rsidRDefault="006072F6" w:rsidP="006072F6">
      <w:pPr>
        <w:pStyle w:val="Testonotaapidipagina"/>
        <w:tabs>
          <w:tab w:val="left" w:pos="0"/>
        </w:tabs>
        <w:jc w:val="both"/>
        <w:rPr>
          <w:sz w:val="16"/>
          <w:szCs w:val="16"/>
          <w:lang w:val="de-DE"/>
        </w:rPr>
      </w:pPr>
      <w:r w:rsidRPr="00255FC4">
        <w:rPr>
          <w:rStyle w:val="Rimandonotaapidipagina"/>
          <w:sz w:val="16"/>
          <w:szCs w:val="16"/>
        </w:rPr>
        <w:footnoteRef/>
      </w:r>
      <w:r>
        <w:rPr>
          <w:sz w:val="16"/>
          <w:szCs w:val="16"/>
          <w:lang w:val="de-DE"/>
        </w:rPr>
        <w:t xml:space="preserve"> </w:t>
      </w:r>
      <w:r w:rsidRPr="00255FC4">
        <w:rPr>
          <w:sz w:val="16"/>
          <w:szCs w:val="16"/>
          <w:lang w:val="de-DE"/>
        </w:rPr>
        <w:t>Im Zweifelsfall, sich an die örtlich zuständige Agentur für Einnahmen oder Sozialversicherungskörperschaften (NISF, INAIL, Bauarbeiterkasse) wenden.</w:t>
      </w:r>
    </w:p>
  </w:footnote>
  <w:footnote w:id="7">
    <w:p w14:paraId="1A1D3503" w14:textId="77777777" w:rsidR="006072F6" w:rsidRPr="00255FC4" w:rsidRDefault="006072F6" w:rsidP="006072F6">
      <w:pPr>
        <w:pStyle w:val="Testonotaapidipagina"/>
        <w:tabs>
          <w:tab w:val="left" w:pos="142"/>
        </w:tabs>
        <w:ind w:left="142" w:hanging="142"/>
        <w:jc w:val="both"/>
        <w:rPr>
          <w:sz w:val="16"/>
          <w:szCs w:val="16"/>
          <w:lang w:val="de-DE"/>
        </w:rPr>
      </w:pPr>
      <w:r w:rsidRPr="00255FC4">
        <w:rPr>
          <w:rStyle w:val="Rimandonotaapidipagina"/>
          <w:sz w:val="16"/>
          <w:szCs w:val="16"/>
        </w:rPr>
        <w:footnoteRef/>
      </w:r>
      <w:r>
        <w:rPr>
          <w:sz w:val="16"/>
          <w:szCs w:val="16"/>
          <w:lang w:val="de-DE"/>
        </w:rPr>
        <w:t xml:space="preserve"> </w:t>
      </w:r>
      <w:r w:rsidRPr="00255FC4">
        <w:rPr>
          <w:sz w:val="16"/>
          <w:szCs w:val="16"/>
          <w:lang w:val="de-DE"/>
        </w:rPr>
        <w:t xml:space="preserve">Angabe nur bei ausländischen Wirtschafsteilnehmern, die keine </w:t>
      </w:r>
      <w:proofErr w:type="gramStart"/>
      <w:r w:rsidRPr="00255FC4">
        <w:rPr>
          <w:sz w:val="16"/>
          <w:szCs w:val="16"/>
          <w:lang w:val="de-DE"/>
        </w:rPr>
        <w:t>PEC Adresse</w:t>
      </w:r>
      <w:proofErr w:type="gramEnd"/>
      <w:r w:rsidRPr="00255FC4">
        <w:rPr>
          <w:sz w:val="16"/>
          <w:szCs w:val="16"/>
          <w:lang w:val="de-DE"/>
        </w:rPr>
        <w:t xml:space="preserve"> haben.</w:t>
      </w:r>
    </w:p>
  </w:footnote>
  <w:footnote w:id="8">
    <w:p w14:paraId="6D877247" w14:textId="77777777" w:rsidR="006072F6" w:rsidRPr="00255FC4" w:rsidRDefault="006072F6" w:rsidP="006072F6">
      <w:pPr>
        <w:pStyle w:val="Testonotaapidipagina"/>
        <w:jc w:val="both"/>
        <w:rPr>
          <w:sz w:val="16"/>
          <w:szCs w:val="16"/>
          <w:lang w:val="de-DE"/>
        </w:rPr>
      </w:pPr>
      <w:r w:rsidRPr="00255FC4">
        <w:rPr>
          <w:rStyle w:val="Rimandonotaapidipagina"/>
          <w:sz w:val="16"/>
          <w:szCs w:val="16"/>
        </w:rPr>
        <w:footnoteRef/>
      </w:r>
      <w:r w:rsidRPr="00255FC4">
        <w:rPr>
          <w:sz w:val="16"/>
          <w:szCs w:val="16"/>
          <w:lang w:val="de-DE"/>
        </w:rPr>
        <w:t xml:space="preserve"> </w:t>
      </w:r>
      <w:r w:rsidRPr="001C12DC">
        <w:rPr>
          <w:b/>
          <w:bCs/>
          <w:sz w:val="16"/>
          <w:szCs w:val="16"/>
          <w:lang w:val="de-DE"/>
        </w:rPr>
        <w:t>Schwerwiegende, endgültig festgestellte, Verstöße gegen die Pflichten zur Zahlung von Steuern und Gebühren</w:t>
      </w:r>
      <w:r w:rsidRPr="00255FC4">
        <w:rPr>
          <w:sz w:val="16"/>
          <w:szCs w:val="16"/>
          <w:lang w:val="de-DE"/>
        </w:rPr>
        <w:t xml:space="preserve"> sind jene über 5.000 Euro</w:t>
      </w:r>
      <w:r>
        <w:rPr>
          <w:sz w:val="16"/>
          <w:szCs w:val="16"/>
          <w:lang w:val="de-DE"/>
        </w:rPr>
        <w:t xml:space="preserve"> </w:t>
      </w:r>
      <w:r w:rsidRPr="00255FC4">
        <w:rPr>
          <w:sz w:val="16"/>
          <w:szCs w:val="16"/>
          <w:lang w:val="de-DE"/>
        </w:rPr>
        <w:t xml:space="preserve">bzw. </w:t>
      </w:r>
      <w:r>
        <w:rPr>
          <w:sz w:val="16"/>
          <w:szCs w:val="16"/>
          <w:lang w:val="de-DE"/>
        </w:rPr>
        <w:t>ü</w:t>
      </w:r>
      <w:r w:rsidRPr="00255FC4">
        <w:rPr>
          <w:sz w:val="16"/>
          <w:szCs w:val="16"/>
          <w:lang w:val="de-DE"/>
        </w:rPr>
        <w:t>ber den Betrag laut Art. 48-bis</w:t>
      </w:r>
      <w:r>
        <w:rPr>
          <w:sz w:val="16"/>
          <w:szCs w:val="16"/>
          <w:lang w:val="de-DE"/>
        </w:rPr>
        <w:t>,</w:t>
      </w:r>
      <w:r w:rsidRPr="00255FC4">
        <w:rPr>
          <w:sz w:val="16"/>
          <w:szCs w:val="16"/>
          <w:lang w:val="de-DE"/>
        </w:rPr>
        <w:t xml:space="preserve"> Absätze 1 und 2</w:t>
      </w:r>
      <w:r>
        <w:rPr>
          <w:sz w:val="16"/>
          <w:szCs w:val="16"/>
          <w:lang w:val="de-DE"/>
        </w:rPr>
        <w:t>-bis</w:t>
      </w:r>
      <w:r w:rsidRPr="00255FC4">
        <w:rPr>
          <w:sz w:val="16"/>
          <w:szCs w:val="16"/>
          <w:lang w:val="de-DE"/>
        </w:rPr>
        <w:t xml:space="preserve"> des DPR 602/1973.</w:t>
      </w:r>
    </w:p>
  </w:footnote>
  <w:footnote w:id="9">
    <w:p w14:paraId="003804DC" w14:textId="77777777" w:rsidR="006072F6" w:rsidRPr="00255FC4" w:rsidRDefault="006072F6" w:rsidP="006072F6">
      <w:pPr>
        <w:pStyle w:val="Testonotaapidipagina"/>
        <w:jc w:val="both"/>
        <w:rPr>
          <w:lang w:val="de-DE"/>
        </w:rPr>
      </w:pPr>
      <w:r w:rsidRPr="00255FC4">
        <w:rPr>
          <w:rStyle w:val="Rimandonotaapidipagina"/>
          <w:sz w:val="16"/>
          <w:szCs w:val="16"/>
        </w:rPr>
        <w:footnoteRef/>
      </w:r>
      <w:r w:rsidRPr="00255FC4">
        <w:rPr>
          <w:sz w:val="16"/>
          <w:szCs w:val="16"/>
          <w:lang w:val="de-DE"/>
        </w:rPr>
        <w:t xml:space="preserve"> </w:t>
      </w:r>
      <w:r w:rsidRPr="001C12DC">
        <w:rPr>
          <w:b/>
          <w:bCs/>
          <w:sz w:val="16"/>
          <w:szCs w:val="16"/>
          <w:lang w:val="de-DE"/>
        </w:rPr>
        <w:t>Schwerwiegende, endgültig festgestellte, Verstöße im Bereich der Beiträge und Vorsorge</w:t>
      </w:r>
      <w:r>
        <w:rPr>
          <w:sz w:val="16"/>
          <w:szCs w:val="16"/>
          <w:lang w:val="de-DE"/>
        </w:rPr>
        <w:t xml:space="preserve"> sind solche, die der Ausstellung der Bescheinigung über die ordnungsgemäße Entrichtung der Sozialvorsorgebeiträge (DURC) bzw. der Bescheinigung der betreffenden Sozialvorsorgeanstalten, die nicht am System des Einheitsschalters über die ordnungsgemäße Beitragszahlung teilnehmen, entgegenstehen.</w:t>
      </w:r>
    </w:p>
  </w:footnote>
  <w:footnote w:id="10">
    <w:p w14:paraId="001F112A" w14:textId="77777777" w:rsidR="006072F6" w:rsidRPr="00255FC4" w:rsidRDefault="006072F6" w:rsidP="006072F6">
      <w:pPr>
        <w:pStyle w:val="Testonotaapidipagina"/>
        <w:tabs>
          <w:tab w:val="left" w:pos="0"/>
        </w:tabs>
        <w:jc w:val="both"/>
        <w:rPr>
          <w:sz w:val="16"/>
          <w:szCs w:val="16"/>
          <w:lang w:val="de-DE"/>
        </w:rPr>
      </w:pPr>
      <w:r w:rsidRPr="00255FC4">
        <w:rPr>
          <w:rStyle w:val="Rimandonotaapidipagina"/>
          <w:sz w:val="16"/>
          <w:szCs w:val="16"/>
          <w:lang w:val="de-DE"/>
        </w:rPr>
        <w:footnoteRef/>
      </w:r>
      <w:r>
        <w:rPr>
          <w:sz w:val="16"/>
          <w:szCs w:val="16"/>
          <w:lang w:val="de-DE"/>
        </w:rPr>
        <w:t xml:space="preserve"> </w:t>
      </w:r>
      <w:r w:rsidRPr="00255FC4">
        <w:rPr>
          <w:sz w:val="16"/>
          <w:szCs w:val="16"/>
          <w:lang w:val="de-DE"/>
        </w:rPr>
        <w:t xml:space="preserve">Es wird darauf hingewiesen, dass der Wirtschaftsteilnehmer ab Angebotsabgabe </w:t>
      </w:r>
      <w:r>
        <w:rPr>
          <w:sz w:val="16"/>
          <w:szCs w:val="16"/>
          <w:lang w:val="de-DE"/>
        </w:rPr>
        <w:t xml:space="preserve">nicht gegen </w:t>
      </w:r>
      <w:r w:rsidRPr="00255FC4">
        <w:rPr>
          <w:sz w:val="16"/>
          <w:szCs w:val="16"/>
          <w:lang w:val="de-DE"/>
        </w:rPr>
        <w:t xml:space="preserve">die Pflichten zur </w:t>
      </w:r>
      <w:r>
        <w:rPr>
          <w:sz w:val="16"/>
          <w:szCs w:val="16"/>
          <w:lang w:val="de-DE"/>
        </w:rPr>
        <w:t xml:space="preserve">Zahlung von </w:t>
      </w:r>
      <w:r w:rsidRPr="00255FC4">
        <w:rPr>
          <w:sz w:val="16"/>
          <w:szCs w:val="16"/>
          <w:lang w:val="de-DE"/>
        </w:rPr>
        <w:t>Steuer</w:t>
      </w:r>
      <w:r>
        <w:rPr>
          <w:sz w:val="16"/>
          <w:szCs w:val="16"/>
          <w:lang w:val="de-DE"/>
        </w:rPr>
        <w:t>n</w:t>
      </w:r>
      <w:r w:rsidRPr="00255FC4">
        <w:rPr>
          <w:sz w:val="16"/>
          <w:szCs w:val="16"/>
          <w:lang w:val="de-DE"/>
        </w:rPr>
        <w:t xml:space="preserve">, </w:t>
      </w:r>
      <w:r>
        <w:rPr>
          <w:sz w:val="16"/>
          <w:szCs w:val="16"/>
          <w:lang w:val="de-DE"/>
        </w:rPr>
        <w:t>Gebühren</w:t>
      </w:r>
      <w:r w:rsidRPr="00255FC4">
        <w:rPr>
          <w:sz w:val="16"/>
          <w:szCs w:val="16"/>
          <w:lang w:val="de-DE"/>
        </w:rPr>
        <w:t xml:space="preserve"> und Sozial</w:t>
      </w:r>
      <w:r>
        <w:rPr>
          <w:sz w:val="16"/>
          <w:szCs w:val="16"/>
          <w:lang w:val="de-DE"/>
        </w:rPr>
        <w:t>beiträgen verstoßen</w:t>
      </w:r>
      <w:r w:rsidRPr="00255FC4">
        <w:rPr>
          <w:sz w:val="16"/>
          <w:szCs w:val="16"/>
          <w:lang w:val="de-DE"/>
        </w:rPr>
        <w:t xml:space="preserve"> haben darf und dass dies auch während der gesamten Dauer des Vergabeverfahrens bis zum Vertragsabschluss, sowie für die gesamte Dauer der Vertragsausführung so bleiben muss.</w:t>
      </w:r>
    </w:p>
  </w:footnote>
  <w:footnote w:id="11">
    <w:p w14:paraId="42E2364D" w14:textId="77777777" w:rsidR="006072F6" w:rsidRPr="00255FC4" w:rsidRDefault="006072F6" w:rsidP="006072F6">
      <w:pPr>
        <w:pStyle w:val="Testonotaapidipagina"/>
        <w:tabs>
          <w:tab w:val="left" w:pos="0"/>
        </w:tabs>
        <w:jc w:val="both"/>
        <w:rPr>
          <w:sz w:val="16"/>
          <w:szCs w:val="16"/>
          <w:lang w:val="de-DE"/>
        </w:rPr>
      </w:pPr>
      <w:r w:rsidRPr="00255FC4">
        <w:rPr>
          <w:rStyle w:val="Rimandonotaapidipagina"/>
          <w:sz w:val="16"/>
          <w:szCs w:val="16"/>
        </w:rPr>
        <w:footnoteRef/>
      </w:r>
      <w:r>
        <w:rPr>
          <w:sz w:val="16"/>
          <w:szCs w:val="16"/>
          <w:lang w:val="de-DE"/>
        </w:rPr>
        <w:t xml:space="preserve"> </w:t>
      </w:r>
      <w:r w:rsidRPr="00255FC4">
        <w:rPr>
          <w:sz w:val="16"/>
          <w:szCs w:val="16"/>
          <w:lang w:val="de-DE"/>
        </w:rPr>
        <w:t xml:space="preserve">Kreuzt der Wirtschaftsteilnehmer „nein“ an, erklärt er, dass er die Steuern-, </w:t>
      </w:r>
      <w:r>
        <w:rPr>
          <w:sz w:val="16"/>
          <w:szCs w:val="16"/>
          <w:lang w:val="de-DE"/>
        </w:rPr>
        <w:t>Gebühren</w:t>
      </w:r>
      <w:r w:rsidRPr="00255FC4">
        <w:rPr>
          <w:sz w:val="16"/>
          <w:szCs w:val="16"/>
          <w:lang w:val="de-DE"/>
        </w:rPr>
        <w:t>- und Sozialbeitragspflichten von der Angebotsabgabe an bis zur Unterzeichnung des Formulars ordnungsgemäß erfüllt hat.</w:t>
      </w:r>
    </w:p>
  </w:footnote>
  <w:footnote w:id="12">
    <w:p w14:paraId="7B49F91B" w14:textId="77777777" w:rsidR="006072F6" w:rsidRPr="001C12DC" w:rsidRDefault="006072F6" w:rsidP="006072F6">
      <w:pPr>
        <w:pStyle w:val="Testonotaapidipagina"/>
        <w:rPr>
          <w:sz w:val="16"/>
          <w:szCs w:val="16"/>
          <w:lang w:val="de-DE"/>
        </w:rPr>
      </w:pPr>
      <w:r w:rsidRPr="00DE6ADF">
        <w:rPr>
          <w:rStyle w:val="Rimandonotaapidipagina"/>
          <w:sz w:val="16"/>
          <w:szCs w:val="16"/>
        </w:rPr>
        <w:footnoteRef/>
      </w:r>
      <w:r w:rsidRPr="001C12DC">
        <w:rPr>
          <w:sz w:val="16"/>
          <w:szCs w:val="16"/>
          <w:lang w:val="de-DE"/>
        </w:rPr>
        <w:t xml:space="preserve"> </w:t>
      </w:r>
      <w:r w:rsidRPr="001C12DC">
        <w:rPr>
          <w:b/>
          <w:bCs/>
          <w:sz w:val="16"/>
          <w:szCs w:val="16"/>
          <w:lang w:val="de-DE"/>
        </w:rPr>
        <w:t>Schwerwiegende, nicht endgültig festgestellte, Verstöße gegen die Pflichten zur Zahlung von Steuern und Gebühren</w:t>
      </w:r>
      <w:r w:rsidRPr="00255FC4">
        <w:rPr>
          <w:sz w:val="16"/>
          <w:szCs w:val="16"/>
          <w:lang w:val="de-DE"/>
        </w:rPr>
        <w:t xml:space="preserve"> sind jene</w:t>
      </w:r>
      <w:r>
        <w:rPr>
          <w:sz w:val="16"/>
          <w:szCs w:val="16"/>
          <w:lang w:val="de-DE"/>
        </w:rPr>
        <w:t xml:space="preserve">, die mindestens 10% des Auftragswertes, ausgenommen Sanktionen und Zinsen, ausmachen. Der Verstoß darf auf jeden Fall nicht weniger als 35.000 Euro betragen. </w:t>
      </w:r>
    </w:p>
  </w:footnote>
  <w:footnote w:id="13">
    <w:p w14:paraId="5FE67086" w14:textId="77777777" w:rsidR="006072F6" w:rsidRPr="001C12DC" w:rsidRDefault="006072F6" w:rsidP="006072F6">
      <w:pPr>
        <w:pStyle w:val="Testonotaapidipagina"/>
        <w:rPr>
          <w:sz w:val="16"/>
          <w:szCs w:val="16"/>
          <w:lang w:val="de-DE"/>
        </w:rPr>
      </w:pPr>
      <w:r w:rsidRPr="001C12DC">
        <w:rPr>
          <w:rStyle w:val="Rimandonotaapidipagina"/>
          <w:sz w:val="16"/>
          <w:szCs w:val="16"/>
        </w:rPr>
        <w:footnoteRef/>
      </w:r>
      <w:r w:rsidRPr="001C12DC">
        <w:rPr>
          <w:sz w:val="16"/>
          <w:szCs w:val="16"/>
          <w:lang w:val="de-DE"/>
        </w:rPr>
        <w:t xml:space="preserve"> </w:t>
      </w:r>
      <w:r w:rsidRPr="001C12DC">
        <w:rPr>
          <w:b/>
          <w:bCs/>
          <w:sz w:val="16"/>
          <w:szCs w:val="16"/>
          <w:lang w:val="de-DE"/>
        </w:rPr>
        <w:t>Schwerwiegende, endgültig festgestellte, Verstöße im Bereich der Beiträge und Vorsorge</w:t>
      </w:r>
      <w:r>
        <w:rPr>
          <w:sz w:val="16"/>
          <w:szCs w:val="16"/>
          <w:lang w:val="de-DE"/>
        </w:rPr>
        <w:t xml:space="preserve"> sind solche, die der Ausstellung der Bescheinigung über die ordnungsgemäße Entrichtung der Sozialvorsorgebeiträge (DURC) bzw. der Bescheinigung der betreffenden Sozialvorsorgeanstalten, die nicht am System des Einheitsschalters über die ordnungsgemäße Beitragszahlung teilnehmen, entgegenstehen.</w:t>
      </w:r>
    </w:p>
  </w:footnote>
  <w:footnote w:id="14">
    <w:p w14:paraId="2677BE4A" w14:textId="77777777" w:rsidR="006072F6" w:rsidRPr="00C20E1A" w:rsidRDefault="006072F6" w:rsidP="006072F6">
      <w:pPr>
        <w:pStyle w:val="Testonotaapidipagina"/>
        <w:tabs>
          <w:tab w:val="left" w:pos="0"/>
        </w:tabs>
        <w:jc w:val="both"/>
        <w:rPr>
          <w:sz w:val="16"/>
          <w:szCs w:val="16"/>
          <w:lang w:val="de-DE"/>
        </w:rPr>
      </w:pPr>
      <w:r w:rsidRPr="00255FC4">
        <w:rPr>
          <w:rStyle w:val="Rimandonotaapidipagina"/>
          <w:sz w:val="16"/>
          <w:szCs w:val="16"/>
        </w:rPr>
        <w:footnoteRef/>
      </w:r>
      <w:r>
        <w:rPr>
          <w:sz w:val="16"/>
          <w:szCs w:val="16"/>
          <w:lang w:val="de-DE"/>
        </w:rPr>
        <w:t xml:space="preserve"> </w:t>
      </w:r>
      <w:r w:rsidRPr="00255FC4">
        <w:rPr>
          <w:sz w:val="16"/>
          <w:szCs w:val="16"/>
          <w:lang w:val="de-DE"/>
        </w:rPr>
        <w:t xml:space="preserve">Kreuzt der Wirtschaftsteilnehmer „nein“ an, erklärt er, dass er die Steuern-, </w:t>
      </w:r>
      <w:r>
        <w:rPr>
          <w:sz w:val="16"/>
          <w:szCs w:val="16"/>
          <w:lang w:val="de-DE"/>
        </w:rPr>
        <w:t>Gebühren</w:t>
      </w:r>
      <w:r w:rsidRPr="00255FC4">
        <w:rPr>
          <w:sz w:val="16"/>
          <w:szCs w:val="16"/>
          <w:lang w:val="de-DE"/>
        </w:rPr>
        <w:t>- und Sozialbeitragspflichten von der Angebotsabgabe an bis zur Unterzeichnung des Formulars ordnungsgemäß erfüllt hat.</w:t>
      </w:r>
    </w:p>
  </w:footnote>
  <w:footnote w:id="15">
    <w:p w14:paraId="5ACBEF27" w14:textId="77777777" w:rsidR="006072F6" w:rsidRPr="00A8785B" w:rsidRDefault="006072F6" w:rsidP="006072F6">
      <w:pPr>
        <w:pStyle w:val="Testonotaapidipagina"/>
        <w:tabs>
          <w:tab w:val="left" w:pos="142"/>
        </w:tabs>
        <w:rPr>
          <w:sz w:val="16"/>
          <w:szCs w:val="16"/>
          <w:lang w:val="de-DE"/>
        </w:rPr>
      </w:pPr>
      <w:r w:rsidRPr="00A8785B">
        <w:rPr>
          <w:rStyle w:val="Rimandonotaapidipagina"/>
          <w:sz w:val="16"/>
          <w:szCs w:val="16"/>
        </w:rPr>
        <w:footnoteRef/>
      </w:r>
      <w:r w:rsidRPr="00A8785B">
        <w:rPr>
          <w:sz w:val="16"/>
          <w:szCs w:val="16"/>
          <w:lang w:val="de-DE"/>
        </w:rPr>
        <w:tab/>
        <w:t xml:space="preserve">Angabe nur bei ausländischen Wirtschafsteilnehmern, die keine </w:t>
      </w:r>
      <w:proofErr w:type="gramStart"/>
      <w:r w:rsidRPr="00A8785B">
        <w:rPr>
          <w:sz w:val="16"/>
          <w:szCs w:val="16"/>
          <w:lang w:val="de-DE"/>
        </w:rPr>
        <w:t>PEC Adresse</w:t>
      </w:r>
      <w:proofErr w:type="gramEnd"/>
      <w:r w:rsidRPr="00A8785B">
        <w:rPr>
          <w:sz w:val="16"/>
          <w:szCs w:val="16"/>
          <w:lang w:val="de-DE"/>
        </w:rPr>
        <w:t xml:space="preserve"> haben.</w:t>
      </w:r>
    </w:p>
  </w:footnote>
  <w:footnote w:id="16">
    <w:p w14:paraId="5CA295F0" w14:textId="77777777" w:rsidR="006072F6" w:rsidRPr="00A8785B" w:rsidRDefault="006072F6" w:rsidP="006072F6">
      <w:pPr>
        <w:tabs>
          <w:tab w:val="left" w:pos="210"/>
        </w:tabs>
        <w:jc w:val="both"/>
        <w:rPr>
          <w:sz w:val="16"/>
          <w:szCs w:val="16"/>
          <w:lang w:val="de-DE"/>
        </w:rPr>
      </w:pPr>
      <w:r w:rsidRPr="00A8785B">
        <w:rPr>
          <w:rStyle w:val="Caratterenotaapidipagina"/>
          <w:sz w:val="16"/>
          <w:szCs w:val="16"/>
          <w:vertAlign w:val="superscript"/>
        </w:rPr>
        <w:footnoteRef/>
      </w:r>
      <w:r w:rsidRPr="00A8785B">
        <w:rPr>
          <w:sz w:val="16"/>
          <w:szCs w:val="16"/>
          <w:lang w:val="de-DE"/>
        </w:rPr>
        <w:tab/>
        <w:t>Im Sinne des nationalen Rechts, der einschlägigen Bekanntmachung oder der Auftragsunterlagen.</w:t>
      </w:r>
    </w:p>
  </w:footnote>
  <w:footnote w:id="17">
    <w:p w14:paraId="645F122B" w14:textId="77777777" w:rsidR="006072F6" w:rsidRPr="00A8785B" w:rsidRDefault="006072F6" w:rsidP="006072F6">
      <w:pPr>
        <w:pStyle w:val="Testonotaapidipagina"/>
        <w:tabs>
          <w:tab w:val="left" w:pos="142"/>
        </w:tabs>
        <w:rPr>
          <w:sz w:val="16"/>
          <w:szCs w:val="16"/>
          <w:lang w:val="de-DE"/>
        </w:rPr>
      </w:pPr>
      <w:r w:rsidRPr="00A8785B">
        <w:rPr>
          <w:rStyle w:val="Rimandonotaapidipagina"/>
          <w:sz w:val="16"/>
          <w:szCs w:val="16"/>
        </w:rPr>
        <w:footnoteRef/>
      </w:r>
      <w:r w:rsidRPr="00A8785B">
        <w:rPr>
          <w:sz w:val="16"/>
          <w:szCs w:val="16"/>
          <w:lang w:val="de-DE"/>
        </w:rPr>
        <w:tab/>
        <w:t xml:space="preserve">Angabe nur bei ausländischen Wirtschafsteilnehmern, die keine </w:t>
      </w:r>
      <w:proofErr w:type="gramStart"/>
      <w:r w:rsidRPr="00A8785B">
        <w:rPr>
          <w:sz w:val="16"/>
          <w:szCs w:val="16"/>
          <w:lang w:val="de-DE"/>
        </w:rPr>
        <w:t>PEC Adresse</w:t>
      </w:r>
      <w:proofErr w:type="gramEnd"/>
      <w:r w:rsidRPr="00A8785B">
        <w:rPr>
          <w:sz w:val="16"/>
          <w:szCs w:val="16"/>
          <w:lang w:val="de-DE"/>
        </w:rPr>
        <w:t xml:space="preserve"> haben.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4F695" w14:textId="77777777" w:rsidR="002B7768" w:rsidRDefault="002B776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223779" w:rsidRPr="002B7768" w14:paraId="14F1D2B3" w14:textId="77777777">
      <w:trPr>
        <w:cantSplit/>
        <w:trHeight w:hRule="exact" w:val="460"/>
      </w:trPr>
      <w:tc>
        <w:tcPr>
          <w:tcW w:w="5245" w:type="dxa"/>
        </w:tcPr>
        <w:p w14:paraId="3F678DA6" w14:textId="77777777" w:rsidR="00223779" w:rsidRPr="00F31ADB" w:rsidRDefault="00223779">
          <w:pPr>
            <w:snapToGrid w:val="0"/>
            <w:spacing w:before="220" w:after="60"/>
            <w:jc w:val="right"/>
            <w:rPr>
              <w:color w:val="FF0000"/>
              <w:spacing w:val="2"/>
              <w:sz w:val="15"/>
              <w:szCs w:val="15"/>
            </w:rPr>
          </w:pPr>
          <w:r w:rsidRPr="00F31ADB">
            <w:rPr>
              <w:color w:val="FF0000"/>
              <w:spacing w:val="2"/>
              <w:sz w:val="15"/>
              <w:szCs w:val="15"/>
            </w:rPr>
            <w:t>AUTONOME PROVINZ BOZEN - SÜDTIROL</w:t>
          </w:r>
        </w:p>
      </w:tc>
      <w:tc>
        <w:tcPr>
          <w:tcW w:w="851" w:type="dxa"/>
          <w:vMerge w:val="restart"/>
        </w:tcPr>
        <w:p w14:paraId="02B1FC37" w14:textId="77777777" w:rsidR="00223779" w:rsidRPr="00F31ADB" w:rsidRDefault="00BC14DD">
          <w:pPr>
            <w:snapToGrid w:val="0"/>
            <w:jc w:val="center"/>
            <w:rPr>
              <w:color w:val="FF0000"/>
              <w:spacing w:val="-2"/>
              <w:sz w:val="15"/>
              <w:szCs w:val="15"/>
              <w:lang w:val="it-IT"/>
            </w:rPr>
          </w:pPr>
          <w:r w:rsidRPr="00F31ADB">
            <w:rPr>
              <w:noProof/>
              <w:color w:val="FF0000"/>
              <w:lang w:val="de-DE" w:eastAsia="de-DE"/>
            </w:rPr>
            <w:drawing>
              <wp:inline distT="0" distB="0" distL="0" distR="0" wp14:anchorId="550EB44C" wp14:editId="3027B083">
                <wp:extent cx="285750" cy="361950"/>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61950"/>
                        </a:xfrm>
                        <a:prstGeom prst="rect">
                          <a:avLst/>
                        </a:prstGeom>
                        <a:solidFill>
                          <a:srgbClr val="FFFFFF"/>
                        </a:solidFill>
                        <a:ln>
                          <a:noFill/>
                        </a:ln>
                      </pic:spPr>
                    </pic:pic>
                  </a:graphicData>
                </a:graphic>
              </wp:inline>
            </w:drawing>
          </w:r>
        </w:p>
      </w:tc>
      <w:tc>
        <w:tcPr>
          <w:tcW w:w="5245" w:type="dxa"/>
        </w:tcPr>
        <w:p w14:paraId="01257478" w14:textId="77777777" w:rsidR="00223779" w:rsidRPr="00F31ADB" w:rsidRDefault="00223779">
          <w:pPr>
            <w:pStyle w:val="Intestazione"/>
            <w:tabs>
              <w:tab w:val="clear" w:pos="4536"/>
              <w:tab w:val="clear" w:pos="9072"/>
            </w:tabs>
            <w:snapToGrid w:val="0"/>
            <w:spacing w:before="220" w:after="60"/>
            <w:rPr>
              <w:color w:val="FF0000"/>
              <w:spacing w:val="-2"/>
              <w:sz w:val="15"/>
              <w:szCs w:val="15"/>
              <w:lang w:val="it-IT"/>
            </w:rPr>
          </w:pPr>
          <w:r w:rsidRPr="00F31ADB">
            <w:rPr>
              <w:color w:val="FF0000"/>
              <w:spacing w:val="-2"/>
              <w:sz w:val="15"/>
              <w:szCs w:val="15"/>
              <w:lang w:val="it-IT"/>
            </w:rPr>
            <w:t>PROVINCIA AUTONOMA DI BOLZANO - ALTO ADIGE</w:t>
          </w:r>
        </w:p>
      </w:tc>
    </w:tr>
    <w:tr w:rsidR="00223779" w14:paraId="73C5B327" w14:textId="77777777">
      <w:trPr>
        <w:cantSplit/>
      </w:trPr>
      <w:tc>
        <w:tcPr>
          <w:tcW w:w="5245" w:type="dxa"/>
          <w:tcBorders>
            <w:top w:val="single" w:sz="2" w:space="0" w:color="000000"/>
          </w:tcBorders>
        </w:tcPr>
        <w:p w14:paraId="1C2CE2DB" w14:textId="77777777" w:rsidR="00223779" w:rsidRPr="00DB3CD3" w:rsidRDefault="00223779">
          <w:pPr>
            <w:snapToGrid w:val="0"/>
            <w:spacing w:before="80" w:line="180" w:lineRule="exact"/>
            <w:jc w:val="right"/>
            <w:rPr>
              <w:sz w:val="16"/>
              <w:szCs w:val="16"/>
              <w:lang w:val="it-IT"/>
            </w:rPr>
          </w:pPr>
        </w:p>
      </w:tc>
      <w:tc>
        <w:tcPr>
          <w:tcW w:w="851" w:type="dxa"/>
          <w:vMerge/>
        </w:tcPr>
        <w:p w14:paraId="0107BD5E" w14:textId="77777777" w:rsidR="00223779" w:rsidRPr="00DB3CD3" w:rsidRDefault="00223779">
          <w:pPr>
            <w:rPr>
              <w:lang w:val="it-IT"/>
            </w:rPr>
          </w:pPr>
        </w:p>
      </w:tc>
      <w:tc>
        <w:tcPr>
          <w:tcW w:w="5245" w:type="dxa"/>
          <w:tcBorders>
            <w:top w:val="single" w:sz="2" w:space="0" w:color="000000"/>
          </w:tcBorders>
        </w:tcPr>
        <w:p w14:paraId="20F8619E" w14:textId="77777777" w:rsidR="00223779" w:rsidRPr="00DB3CD3" w:rsidRDefault="00223779">
          <w:pPr>
            <w:snapToGrid w:val="0"/>
            <w:spacing w:before="80" w:line="180" w:lineRule="exact"/>
            <w:ind w:right="856"/>
            <w:jc w:val="right"/>
          </w:pPr>
          <w:proofErr w:type="spellStart"/>
          <w:r w:rsidRPr="00DB3CD3">
            <w:rPr>
              <w:rStyle w:val="Numeropagina"/>
              <w:rFonts w:cs="Arial"/>
              <w:sz w:val="16"/>
              <w:szCs w:val="16"/>
            </w:rPr>
            <w:t>Seite</w:t>
          </w:r>
          <w:proofErr w:type="spellEnd"/>
          <w:r w:rsidRPr="00DB3CD3">
            <w:rPr>
              <w:rStyle w:val="Numeropagina"/>
              <w:rFonts w:cs="Arial"/>
              <w:sz w:val="16"/>
              <w:szCs w:val="16"/>
            </w:rPr>
            <w:t xml:space="preserve"> </w:t>
          </w:r>
          <w:r w:rsidRPr="00DB3CD3">
            <w:rPr>
              <w:rStyle w:val="Numeropagina"/>
              <w:rFonts w:cs="Arial"/>
              <w:sz w:val="16"/>
              <w:szCs w:val="16"/>
            </w:rPr>
            <w:fldChar w:fldCharType="begin"/>
          </w:r>
          <w:r w:rsidRPr="00DB3CD3">
            <w:rPr>
              <w:rStyle w:val="Numeropagina"/>
              <w:rFonts w:cs="Arial"/>
              <w:sz w:val="16"/>
              <w:szCs w:val="16"/>
            </w:rPr>
            <w:instrText xml:space="preserve"> PAGE </w:instrText>
          </w:r>
          <w:r w:rsidRPr="00DB3CD3">
            <w:rPr>
              <w:rStyle w:val="Numeropagina"/>
              <w:rFonts w:cs="Arial"/>
              <w:sz w:val="16"/>
              <w:szCs w:val="16"/>
            </w:rPr>
            <w:fldChar w:fldCharType="separate"/>
          </w:r>
          <w:r w:rsidR="004155A6">
            <w:rPr>
              <w:rStyle w:val="Numeropagina"/>
              <w:rFonts w:cs="Arial"/>
              <w:noProof/>
              <w:sz w:val="16"/>
              <w:szCs w:val="16"/>
            </w:rPr>
            <w:t>12</w:t>
          </w:r>
          <w:r w:rsidRPr="00DB3CD3">
            <w:rPr>
              <w:rStyle w:val="Numeropagina"/>
              <w:rFonts w:cs="Arial"/>
              <w:sz w:val="16"/>
              <w:szCs w:val="16"/>
            </w:rPr>
            <w:fldChar w:fldCharType="end"/>
          </w:r>
        </w:p>
      </w:tc>
    </w:tr>
  </w:tbl>
  <w:p w14:paraId="0276D2D3" w14:textId="77777777" w:rsidR="00223779" w:rsidRDefault="00223779">
    <w:pPr>
      <w:pStyle w:val="Intestazione"/>
      <w:tabs>
        <w:tab w:val="clear" w:pos="4536"/>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223779" w:rsidRPr="002B7768" w14:paraId="76C9D2EF" w14:textId="77777777" w:rsidTr="00751340">
      <w:trPr>
        <w:cantSplit/>
        <w:trHeight w:hRule="exact" w:val="460"/>
      </w:trPr>
      <w:tc>
        <w:tcPr>
          <w:tcW w:w="4990" w:type="dxa"/>
        </w:tcPr>
        <w:p w14:paraId="697B9A59" w14:textId="77777777" w:rsidR="00223779" w:rsidRPr="00F31ADB" w:rsidRDefault="00223779">
          <w:pPr>
            <w:pStyle w:val="NameNachname"/>
            <w:snapToGrid w:val="0"/>
            <w:spacing w:before="200" w:after="40" w:line="100" w:lineRule="atLeast"/>
            <w:rPr>
              <w:color w:val="FF0000"/>
              <w:spacing w:val="2"/>
            </w:rPr>
          </w:pPr>
          <w:r w:rsidRPr="00F31ADB">
            <w:rPr>
              <w:color w:val="FF0000"/>
              <w:spacing w:val="2"/>
            </w:rPr>
            <w:t>AUTONOME PROVINZ BOZEN - SÜDTIROL</w:t>
          </w:r>
        </w:p>
      </w:tc>
      <w:tc>
        <w:tcPr>
          <w:tcW w:w="1361" w:type="dxa"/>
          <w:vMerge w:val="restart"/>
        </w:tcPr>
        <w:p w14:paraId="45DD253E" w14:textId="77777777" w:rsidR="00223779" w:rsidRPr="00F31ADB" w:rsidRDefault="00BC14DD">
          <w:pPr>
            <w:snapToGrid w:val="0"/>
            <w:jc w:val="center"/>
            <w:rPr>
              <w:color w:val="FF0000"/>
              <w:spacing w:val="-2"/>
              <w:lang w:val="it-IT"/>
            </w:rPr>
          </w:pPr>
          <w:r w:rsidRPr="00F31ADB">
            <w:rPr>
              <w:noProof/>
              <w:color w:val="FF0000"/>
              <w:lang w:val="de-DE" w:eastAsia="de-DE"/>
            </w:rPr>
            <w:drawing>
              <wp:inline distT="0" distB="0" distL="0" distR="0" wp14:anchorId="7DAB5074" wp14:editId="303A5B31">
                <wp:extent cx="561975" cy="73342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975" cy="733425"/>
                        </a:xfrm>
                        <a:prstGeom prst="rect">
                          <a:avLst/>
                        </a:prstGeom>
                        <a:solidFill>
                          <a:srgbClr val="FFFFFF"/>
                        </a:solidFill>
                        <a:ln>
                          <a:noFill/>
                        </a:ln>
                      </pic:spPr>
                    </pic:pic>
                  </a:graphicData>
                </a:graphic>
              </wp:inline>
            </w:drawing>
          </w:r>
        </w:p>
      </w:tc>
      <w:tc>
        <w:tcPr>
          <w:tcW w:w="4990" w:type="dxa"/>
        </w:tcPr>
        <w:p w14:paraId="4FEA9E5A" w14:textId="77777777" w:rsidR="00223779" w:rsidRPr="00F31ADB" w:rsidRDefault="00223779">
          <w:pPr>
            <w:pStyle w:val="Intestazione"/>
            <w:tabs>
              <w:tab w:val="clear" w:pos="4536"/>
              <w:tab w:val="clear" w:pos="9072"/>
            </w:tabs>
            <w:snapToGrid w:val="0"/>
            <w:spacing w:before="200" w:after="40"/>
            <w:rPr>
              <w:color w:val="FF0000"/>
              <w:spacing w:val="-2"/>
              <w:lang w:val="it-IT"/>
            </w:rPr>
          </w:pPr>
          <w:r w:rsidRPr="00F31ADB">
            <w:rPr>
              <w:color w:val="FF0000"/>
              <w:spacing w:val="-2"/>
              <w:lang w:val="it-IT"/>
            </w:rPr>
            <w:t>PROVINCIA AUTONOMA DI BOLZANO - ALTO ADIGE</w:t>
          </w:r>
        </w:p>
      </w:tc>
    </w:tr>
    <w:tr w:rsidR="002B7768" w:rsidRPr="002B7768" w14:paraId="71269099" w14:textId="77777777" w:rsidTr="00F070A8">
      <w:trPr>
        <w:cantSplit/>
        <w:trHeight w:hRule="exact" w:val="1247"/>
      </w:trPr>
      <w:tc>
        <w:tcPr>
          <w:tcW w:w="4990" w:type="dxa"/>
          <w:tcBorders>
            <w:top w:val="single" w:sz="2" w:space="0" w:color="000000"/>
          </w:tcBorders>
        </w:tcPr>
        <w:p w14:paraId="03E6BABB" w14:textId="77777777" w:rsidR="002B7768" w:rsidRPr="009C659F" w:rsidRDefault="002B7768" w:rsidP="002B7768">
          <w:pPr>
            <w:spacing w:before="70" w:line="200" w:lineRule="exact"/>
            <w:jc w:val="right"/>
            <w:rPr>
              <w:b/>
              <w:color w:val="FF0000"/>
              <w:sz w:val="18"/>
              <w:lang w:val="de-DE"/>
            </w:rPr>
          </w:pPr>
          <w:r w:rsidRPr="009C659F">
            <w:rPr>
              <w:b/>
              <w:color w:val="FF0000"/>
              <w:sz w:val="18"/>
              <w:lang w:val="de-DE"/>
            </w:rPr>
            <w:t>Agentur für öffentliche Verträge - AOV</w:t>
          </w:r>
        </w:p>
        <w:p w14:paraId="45963F7F" w14:textId="77777777" w:rsidR="002B7768" w:rsidRPr="009C659F" w:rsidRDefault="002B7768" w:rsidP="002B7768">
          <w:pPr>
            <w:spacing w:before="70" w:line="200" w:lineRule="exact"/>
            <w:jc w:val="right"/>
            <w:rPr>
              <w:color w:val="FF0000"/>
              <w:sz w:val="18"/>
              <w:lang w:val="de-DE"/>
            </w:rPr>
          </w:pPr>
          <w:r w:rsidRPr="009C659F">
            <w:rPr>
              <w:color w:val="FF0000"/>
              <w:sz w:val="18"/>
              <w:lang w:val="de-DE"/>
            </w:rPr>
            <w:t>EVS DL - Einheitliche Vergabestelle Dienstleistungen und Lieferungen</w:t>
          </w:r>
        </w:p>
        <w:p w14:paraId="6E787EC5" w14:textId="77777777" w:rsidR="002B7768" w:rsidRPr="00F31ADB" w:rsidRDefault="002B7768" w:rsidP="002B7768">
          <w:pPr>
            <w:spacing w:before="60" w:line="200" w:lineRule="exact"/>
            <w:jc w:val="right"/>
            <w:rPr>
              <w:b/>
              <w:bCs/>
              <w:color w:val="FF0000"/>
              <w:sz w:val="18"/>
              <w:szCs w:val="18"/>
              <w:lang w:val="de-DE"/>
            </w:rPr>
          </w:pPr>
        </w:p>
      </w:tc>
      <w:tc>
        <w:tcPr>
          <w:tcW w:w="1361" w:type="dxa"/>
          <w:vMerge/>
        </w:tcPr>
        <w:p w14:paraId="1FA44EC5" w14:textId="77777777" w:rsidR="002B7768" w:rsidRPr="00F31ADB" w:rsidRDefault="002B7768" w:rsidP="002B7768">
          <w:pPr>
            <w:rPr>
              <w:color w:val="FF0000"/>
              <w:lang w:val="de-DE"/>
            </w:rPr>
          </w:pPr>
        </w:p>
      </w:tc>
      <w:tc>
        <w:tcPr>
          <w:tcW w:w="4990" w:type="dxa"/>
          <w:tcBorders>
            <w:top w:val="single" w:sz="2" w:space="0" w:color="000000"/>
          </w:tcBorders>
        </w:tcPr>
        <w:p w14:paraId="411D82B3" w14:textId="77777777" w:rsidR="002B7768" w:rsidRPr="009C659F" w:rsidRDefault="002B7768" w:rsidP="002B7768">
          <w:pPr>
            <w:spacing w:before="70" w:line="200" w:lineRule="exact"/>
            <w:rPr>
              <w:b/>
              <w:color w:val="FF0000"/>
              <w:sz w:val="18"/>
              <w:lang w:val="it-IT"/>
            </w:rPr>
          </w:pPr>
          <w:r w:rsidRPr="009C659F">
            <w:rPr>
              <w:b/>
              <w:color w:val="FF0000"/>
              <w:sz w:val="18"/>
              <w:lang w:val="it-IT"/>
            </w:rPr>
            <w:t>Agenzia per i contratti pubblici - ACP</w:t>
          </w:r>
        </w:p>
        <w:p w14:paraId="15C2E70D" w14:textId="242BEC6A" w:rsidR="002B7768" w:rsidRPr="00F31ADB" w:rsidRDefault="002B7768" w:rsidP="002B7768">
          <w:pPr>
            <w:spacing w:before="70" w:line="200" w:lineRule="exact"/>
            <w:rPr>
              <w:color w:val="FF0000"/>
              <w:sz w:val="18"/>
              <w:szCs w:val="18"/>
              <w:lang w:val="it-IT"/>
            </w:rPr>
          </w:pPr>
          <w:r w:rsidRPr="009C659F">
            <w:rPr>
              <w:color w:val="FF0000"/>
              <w:sz w:val="18"/>
              <w:lang w:val="it-IT"/>
            </w:rPr>
            <w:t>SUA SF - Stazione Unica Appaltante Servizi e Forniture</w:t>
          </w:r>
        </w:p>
      </w:tc>
    </w:tr>
  </w:tbl>
  <w:p w14:paraId="6F86243B" w14:textId="77777777" w:rsidR="00223779" w:rsidRPr="00DE6A7A" w:rsidRDefault="00223779">
    <w:pPr>
      <w:pStyle w:val="Intestazione"/>
      <w:tabs>
        <w:tab w:val="clear" w:pos="4536"/>
        <w:tab w:val="clear" w:pos="9072"/>
      </w:tabs>
      <w:spacing w:line="140" w:lineRule="exact"/>
      <w:rPr>
        <w:sz w:val="18"/>
        <w:szCs w:val="18"/>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lvlText w:val=""/>
      <w:lvlJc w:val="left"/>
      <w:pPr>
        <w:tabs>
          <w:tab w:val="num" w:pos="432"/>
        </w:tabs>
        <w:ind w:left="432" w:hanging="432"/>
      </w:pPr>
      <w:rPr>
        <w:rFonts w:cs="Times New Roman"/>
      </w:rPr>
    </w:lvl>
    <w:lvl w:ilvl="1">
      <w:start w:val="1"/>
      <w:numFmt w:val="none"/>
      <w:pStyle w:val="Tito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15:restartNumberingAfterBreak="0">
    <w:nsid w:val="00000002"/>
    <w:multiLevelType w:val="singleLevel"/>
    <w:tmpl w:val="00000002"/>
    <w:name w:val="WW8Num10"/>
    <w:lvl w:ilvl="0">
      <w:start w:val="1"/>
      <w:numFmt w:val="bullet"/>
      <w:lvlText w:val="−"/>
      <w:lvlJc w:val="left"/>
      <w:pPr>
        <w:tabs>
          <w:tab w:val="num" w:pos="1440"/>
        </w:tabs>
        <w:ind w:left="1440" w:hanging="360"/>
      </w:pPr>
      <w:rPr>
        <w:rFonts w:ascii="Arial" w:hAnsi="Arial"/>
      </w:rPr>
    </w:lvl>
  </w:abstractNum>
  <w:abstractNum w:abstractNumId="2" w15:restartNumberingAfterBreak="0">
    <w:nsid w:val="00000003"/>
    <w:multiLevelType w:val="singleLevel"/>
    <w:tmpl w:val="00000003"/>
    <w:name w:val="WW8Num14"/>
    <w:lvl w:ilvl="0">
      <w:start w:val="1"/>
      <w:numFmt w:val="decimal"/>
      <w:lvlText w:val="%1)"/>
      <w:lvlJc w:val="left"/>
      <w:pPr>
        <w:tabs>
          <w:tab w:val="num" w:pos="360"/>
        </w:tabs>
        <w:ind w:left="360" w:hanging="360"/>
      </w:pPr>
      <w:rPr>
        <w:rFonts w:cs="Times New Roman"/>
      </w:rPr>
    </w:lvl>
  </w:abstractNum>
  <w:abstractNum w:abstractNumId="3" w15:restartNumberingAfterBreak="0">
    <w:nsid w:val="00000004"/>
    <w:multiLevelType w:val="singleLevel"/>
    <w:tmpl w:val="00000004"/>
    <w:name w:val="WW8Num15"/>
    <w:lvl w:ilvl="0">
      <w:start w:val="1"/>
      <w:numFmt w:val="bullet"/>
      <w:lvlText w:val="-"/>
      <w:lvlJc w:val="left"/>
      <w:pPr>
        <w:tabs>
          <w:tab w:val="num" w:pos="720"/>
        </w:tabs>
        <w:ind w:left="720" w:hanging="360"/>
      </w:pPr>
      <w:rPr>
        <w:rFonts w:ascii="Arial" w:hAnsi="Arial"/>
      </w:rPr>
    </w:lvl>
  </w:abstractNum>
  <w:abstractNum w:abstractNumId="4" w15:restartNumberingAfterBreak="0">
    <w:nsid w:val="00000005"/>
    <w:multiLevelType w:val="singleLevel"/>
    <w:tmpl w:val="00000005"/>
    <w:name w:val="WW8Num25"/>
    <w:lvl w:ilvl="0">
      <w:start w:val="1"/>
      <w:numFmt w:val="lowerLetter"/>
      <w:lvlText w:val="%1)"/>
      <w:lvlJc w:val="left"/>
      <w:pPr>
        <w:tabs>
          <w:tab w:val="num" w:pos="644"/>
        </w:tabs>
        <w:ind w:left="644" w:hanging="360"/>
      </w:pPr>
      <w:rPr>
        <w:rFonts w:cs="Times New Roman"/>
        <w:color w:val="000000"/>
        <w:sz w:val="16"/>
        <w:szCs w:val="16"/>
      </w:rPr>
    </w:lvl>
  </w:abstractNum>
  <w:abstractNum w:abstractNumId="5" w15:restartNumberingAfterBreak="0">
    <w:nsid w:val="0000000A"/>
    <w:multiLevelType w:val="hybridMultilevel"/>
    <w:tmpl w:val="3D8C9648"/>
    <w:name w:val="WWNum10"/>
    <w:lvl w:ilvl="0" w:tplc="9B2C8E90">
      <w:start w:val="1"/>
      <w:numFmt w:val="decimal"/>
      <w:lvlText w:val="%1."/>
      <w:lvlJc w:val="left"/>
      <w:pPr>
        <w:tabs>
          <w:tab w:val="num" w:pos="-360"/>
        </w:tabs>
        <w:ind w:left="360" w:hanging="360"/>
      </w:pPr>
      <w:rPr>
        <w:strike w:val="0"/>
        <w:color w:val="000000"/>
      </w:rPr>
    </w:lvl>
    <w:lvl w:ilvl="1" w:tplc="CE6A3FA6">
      <w:start w:val="1"/>
      <w:numFmt w:val="lowerLetter"/>
      <w:lvlText w:val="%2."/>
      <w:lvlJc w:val="left"/>
      <w:pPr>
        <w:tabs>
          <w:tab w:val="num" w:pos="0"/>
        </w:tabs>
        <w:ind w:left="1440" w:hanging="360"/>
      </w:pPr>
    </w:lvl>
    <w:lvl w:ilvl="2" w:tplc="1826E69E">
      <w:start w:val="1"/>
      <w:numFmt w:val="lowerRoman"/>
      <w:lvlText w:val="%3."/>
      <w:lvlJc w:val="right"/>
      <w:pPr>
        <w:tabs>
          <w:tab w:val="num" w:pos="0"/>
        </w:tabs>
        <w:ind w:left="2160" w:hanging="180"/>
      </w:pPr>
    </w:lvl>
    <w:lvl w:ilvl="3" w:tplc="ECAAD414">
      <w:start w:val="1"/>
      <w:numFmt w:val="decimal"/>
      <w:lvlText w:val="%4."/>
      <w:lvlJc w:val="left"/>
      <w:pPr>
        <w:tabs>
          <w:tab w:val="num" w:pos="0"/>
        </w:tabs>
        <w:ind w:left="2880" w:hanging="360"/>
      </w:pPr>
    </w:lvl>
    <w:lvl w:ilvl="4" w:tplc="8C0C2950">
      <w:start w:val="1"/>
      <w:numFmt w:val="lowerLetter"/>
      <w:lvlText w:val="%5."/>
      <w:lvlJc w:val="left"/>
      <w:pPr>
        <w:tabs>
          <w:tab w:val="num" w:pos="0"/>
        </w:tabs>
        <w:ind w:left="3600" w:hanging="360"/>
      </w:pPr>
    </w:lvl>
    <w:lvl w:ilvl="5" w:tplc="291694D0">
      <w:start w:val="1"/>
      <w:numFmt w:val="lowerRoman"/>
      <w:lvlText w:val="%6."/>
      <w:lvlJc w:val="right"/>
      <w:pPr>
        <w:tabs>
          <w:tab w:val="num" w:pos="0"/>
        </w:tabs>
        <w:ind w:left="4320" w:hanging="180"/>
      </w:pPr>
    </w:lvl>
    <w:lvl w:ilvl="6" w:tplc="8B941650">
      <w:start w:val="1"/>
      <w:numFmt w:val="decimal"/>
      <w:lvlText w:val="%7."/>
      <w:lvlJc w:val="left"/>
      <w:pPr>
        <w:tabs>
          <w:tab w:val="num" w:pos="0"/>
        </w:tabs>
        <w:ind w:left="5040" w:hanging="360"/>
      </w:pPr>
    </w:lvl>
    <w:lvl w:ilvl="7" w:tplc="721C267C">
      <w:start w:val="1"/>
      <w:numFmt w:val="lowerLetter"/>
      <w:lvlText w:val="%8."/>
      <w:lvlJc w:val="left"/>
      <w:pPr>
        <w:tabs>
          <w:tab w:val="num" w:pos="0"/>
        </w:tabs>
        <w:ind w:left="5760" w:hanging="360"/>
      </w:pPr>
    </w:lvl>
    <w:lvl w:ilvl="8" w:tplc="ADD088DE">
      <w:start w:val="1"/>
      <w:numFmt w:val="lowerRoman"/>
      <w:lvlText w:val="%9."/>
      <w:lvlJc w:val="right"/>
      <w:pPr>
        <w:tabs>
          <w:tab w:val="num" w:pos="0"/>
        </w:tabs>
        <w:ind w:left="6480" w:hanging="180"/>
      </w:pPr>
    </w:lvl>
  </w:abstractNum>
  <w:abstractNum w:abstractNumId="6" w15:restartNumberingAfterBreak="0">
    <w:nsid w:val="0000000B"/>
    <w:multiLevelType w:val="multilevel"/>
    <w:tmpl w:val="0000000B"/>
    <w:name w:val="WW8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10"/>
    <w:multiLevelType w:val="hybridMultilevel"/>
    <w:tmpl w:val="00000010"/>
    <w:name w:val="WW8Num16"/>
    <w:lvl w:ilvl="0" w:tplc="5046F09A">
      <w:start w:val="26"/>
      <w:numFmt w:val="bullet"/>
      <w:lvlText w:val="-"/>
      <w:lvlJc w:val="left"/>
      <w:pPr>
        <w:tabs>
          <w:tab w:val="num" w:pos="0"/>
        </w:tabs>
        <w:ind w:left="286" w:hanging="286"/>
      </w:pPr>
      <w:rPr>
        <w:rFonts w:ascii="Arial" w:hAnsi="Arial" w:cs="Arial" w:hint="default"/>
        <w:b w:val="0"/>
        <w:spacing w:val="-1"/>
        <w:w w:val="99"/>
        <w:sz w:val="15"/>
      </w:rPr>
    </w:lvl>
    <w:lvl w:ilvl="1" w:tplc="DECE3416">
      <w:numFmt w:val="bullet"/>
      <w:lvlText w:val="-"/>
      <w:lvlJc w:val="left"/>
      <w:pPr>
        <w:tabs>
          <w:tab w:val="num" w:pos="0"/>
        </w:tabs>
        <w:ind w:left="569" w:hanging="284"/>
      </w:pPr>
      <w:rPr>
        <w:rFonts w:ascii="Arial" w:hAnsi="Arial" w:cs="Arial"/>
        <w:b w:val="0"/>
        <w:w w:val="99"/>
        <w:sz w:val="20"/>
      </w:rPr>
    </w:lvl>
    <w:lvl w:ilvl="2" w:tplc="A76A1AA2">
      <w:numFmt w:val="bullet"/>
      <w:lvlText w:val="•"/>
      <w:lvlJc w:val="left"/>
      <w:pPr>
        <w:tabs>
          <w:tab w:val="num" w:pos="0"/>
        </w:tabs>
        <w:ind w:left="1012" w:hanging="284"/>
      </w:pPr>
      <w:rPr>
        <w:rFonts w:ascii="Liberation Serif" w:hAnsi="Liberation Serif" w:cs="Liberation Serif"/>
      </w:rPr>
    </w:lvl>
    <w:lvl w:ilvl="3" w:tplc="F74256A8">
      <w:numFmt w:val="bullet"/>
      <w:lvlText w:val="•"/>
      <w:lvlJc w:val="left"/>
      <w:pPr>
        <w:tabs>
          <w:tab w:val="num" w:pos="0"/>
        </w:tabs>
        <w:ind w:left="1452" w:hanging="284"/>
      </w:pPr>
      <w:rPr>
        <w:rFonts w:ascii="Liberation Serif" w:hAnsi="Liberation Serif" w:cs="Liberation Serif"/>
      </w:rPr>
    </w:lvl>
    <w:lvl w:ilvl="4" w:tplc="FE5461DE">
      <w:numFmt w:val="bullet"/>
      <w:lvlText w:val="•"/>
      <w:lvlJc w:val="left"/>
      <w:pPr>
        <w:tabs>
          <w:tab w:val="num" w:pos="0"/>
        </w:tabs>
        <w:ind w:left="1892" w:hanging="284"/>
      </w:pPr>
      <w:rPr>
        <w:rFonts w:ascii="Liberation Serif" w:hAnsi="Liberation Serif" w:cs="Liberation Serif"/>
      </w:rPr>
    </w:lvl>
    <w:lvl w:ilvl="5" w:tplc="D8E2D8A6">
      <w:numFmt w:val="bullet"/>
      <w:lvlText w:val="•"/>
      <w:lvlJc w:val="left"/>
      <w:pPr>
        <w:tabs>
          <w:tab w:val="num" w:pos="0"/>
        </w:tabs>
        <w:ind w:left="2332" w:hanging="284"/>
      </w:pPr>
      <w:rPr>
        <w:rFonts w:ascii="Liberation Serif" w:hAnsi="Liberation Serif" w:cs="Liberation Serif"/>
      </w:rPr>
    </w:lvl>
    <w:lvl w:ilvl="6" w:tplc="FD681E8A">
      <w:numFmt w:val="bullet"/>
      <w:lvlText w:val="•"/>
      <w:lvlJc w:val="left"/>
      <w:pPr>
        <w:tabs>
          <w:tab w:val="num" w:pos="0"/>
        </w:tabs>
        <w:ind w:left="2771" w:hanging="284"/>
      </w:pPr>
      <w:rPr>
        <w:rFonts w:ascii="Liberation Serif" w:hAnsi="Liberation Serif" w:cs="Liberation Serif"/>
      </w:rPr>
    </w:lvl>
    <w:lvl w:ilvl="7" w:tplc="E0DAA0B4">
      <w:numFmt w:val="bullet"/>
      <w:lvlText w:val="•"/>
      <w:lvlJc w:val="left"/>
      <w:pPr>
        <w:tabs>
          <w:tab w:val="num" w:pos="0"/>
        </w:tabs>
        <w:ind w:left="3211" w:hanging="284"/>
      </w:pPr>
      <w:rPr>
        <w:rFonts w:ascii="Liberation Serif" w:hAnsi="Liberation Serif" w:cs="Liberation Serif"/>
      </w:rPr>
    </w:lvl>
    <w:lvl w:ilvl="8" w:tplc="85F80A0A">
      <w:numFmt w:val="bullet"/>
      <w:lvlText w:val="•"/>
      <w:lvlJc w:val="left"/>
      <w:pPr>
        <w:tabs>
          <w:tab w:val="num" w:pos="0"/>
        </w:tabs>
        <w:ind w:left="3651" w:hanging="284"/>
      </w:pPr>
      <w:rPr>
        <w:rFonts w:ascii="Liberation Serif" w:hAnsi="Liberation Serif" w:cs="Liberation Serif"/>
      </w:rPr>
    </w:lvl>
  </w:abstractNum>
  <w:abstractNum w:abstractNumId="8" w15:restartNumberingAfterBreak="0">
    <w:nsid w:val="06330C94"/>
    <w:multiLevelType w:val="hybridMultilevel"/>
    <w:tmpl w:val="D4D80DC2"/>
    <w:lvl w:ilvl="0" w:tplc="5D5876AE">
      <w:start w:val="1"/>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87B1356"/>
    <w:multiLevelType w:val="hybridMultilevel"/>
    <w:tmpl w:val="CFFA27BC"/>
    <w:lvl w:ilvl="0" w:tplc="C33428D0">
      <w:start w:val="1"/>
      <w:numFmt w:val="upperLetter"/>
      <w:lvlText w:val="%1."/>
      <w:lvlJc w:val="right"/>
      <w:pPr>
        <w:ind w:left="1069" w:hanging="360"/>
      </w:pPr>
      <w:rPr>
        <w:rFonts w:hint="default"/>
        <w:b/>
        <w:bCs/>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0" w15:restartNumberingAfterBreak="0">
    <w:nsid w:val="0ECC48F3"/>
    <w:multiLevelType w:val="hybridMultilevel"/>
    <w:tmpl w:val="87D46996"/>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11" w15:restartNumberingAfterBreak="0">
    <w:nsid w:val="11D7080B"/>
    <w:multiLevelType w:val="hybridMultilevel"/>
    <w:tmpl w:val="DC9ABC30"/>
    <w:lvl w:ilvl="0" w:tplc="1D48945E">
      <w:start w:val="1"/>
      <w:numFmt w:val="lowerLetter"/>
      <w:lvlText w:val="%1)"/>
      <w:lvlJc w:val="left"/>
      <w:pPr>
        <w:ind w:left="502" w:hanging="360"/>
      </w:pPr>
      <w:rPr>
        <w:rFonts w:hint="default"/>
        <w:b w:val="0"/>
        <w:color w:val="auto"/>
        <w:sz w:val="16"/>
        <w:szCs w:val="16"/>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2" w15:restartNumberingAfterBreak="0">
    <w:nsid w:val="138B6648"/>
    <w:multiLevelType w:val="hybridMultilevel"/>
    <w:tmpl w:val="AF967C0C"/>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165C0113"/>
    <w:multiLevelType w:val="hybridMultilevel"/>
    <w:tmpl w:val="5BD0922C"/>
    <w:lvl w:ilvl="0" w:tplc="9ED4C458">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20A04702"/>
    <w:multiLevelType w:val="hybridMultilevel"/>
    <w:tmpl w:val="08D893E4"/>
    <w:lvl w:ilvl="0" w:tplc="04070011">
      <w:start w:val="1"/>
      <w:numFmt w:val="decimal"/>
      <w:lvlText w:val="%1)"/>
      <w:lvlJc w:val="left"/>
      <w:pPr>
        <w:ind w:left="218" w:hanging="360"/>
      </w:pPr>
      <w:rPr>
        <w:rFonts w:hint="default"/>
        <w:sz w:val="16"/>
        <w:szCs w:val="16"/>
      </w:rPr>
    </w:lvl>
    <w:lvl w:ilvl="1" w:tplc="04070019" w:tentative="1">
      <w:start w:val="1"/>
      <w:numFmt w:val="lowerLetter"/>
      <w:lvlText w:val="%2."/>
      <w:lvlJc w:val="left"/>
      <w:pPr>
        <w:ind w:left="938" w:hanging="360"/>
      </w:pPr>
    </w:lvl>
    <w:lvl w:ilvl="2" w:tplc="0407001B" w:tentative="1">
      <w:start w:val="1"/>
      <w:numFmt w:val="lowerRoman"/>
      <w:lvlText w:val="%3."/>
      <w:lvlJc w:val="right"/>
      <w:pPr>
        <w:ind w:left="1658" w:hanging="180"/>
      </w:pPr>
    </w:lvl>
    <w:lvl w:ilvl="3" w:tplc="0407000F" w:tentative="1">
      <w:start w:val="1"/>
      <w:numFmt w:val="decimal"/>
      <w:lvlText w:val="%4."/>
      <w:lvlJc w:val="left"/>
      <w:pPr>
        <w:ind w:left="2378" w:hanging="360"/>
      </w:pPr>
    </w:lvl>
    <w:lvl w:ilvl="4" w:tplc="04070019" w:tentative="1">
      <w:start w:val="1"/>
      <w:numFmt w:val="lowerLetter"/>
      <w:lvlText w:val="%5."/>
      <w:lvlJc w:val="left"/>
      <w:pPr>
        <w:ind w:left="3098" w:hanging="360"/>
      </w:pPr>
    </w:lvl>
    <w:lvl w:ilvl="5" w:tplc="0407001B" w:tentative="1">
      <w:start w:val="1"/>
      <w:numFmt w:val="lowerRoman"/>
      <w:lvlText w:val="%6."/>
      <w:lvlJc w:val="right"/>
      <w:pPr>
        <w:ind w:left="3818" w:hanging="180"/>
      </w:pPr>
    </w:lvl>
    <w:lvl w:ilvl="6" w:tplc="0407000F" w:tentative="1">
      <w:start w:val="1"/>
      <w:numFmt w:val="decimal"/>
      <w:lvlText w:val="%7."/>
      <w:lvlJc w:val="left"/>
      <w:pPr>
        <w:ind w:left="4538" w:hanging="360"/>
      </w:pPr>
    </w:lvl>
    <w:lvl w:ilvl="7" w:tplc="04070019" w:tentative="1">
      <w:start w:val="1"/>
      <w:numFmt w:val="lowerLetter"/>
      <w:lvlText w:val="%8."/>
      <w:lvlJc w:val="left"/>
      <w:pPr>
        <w:ind w:left="5258" w:hanging="360"/>
      </w:pPr>
    </w:lvl>
    <w:lvl w:ilvl="8" w:tplc="0407001B" w:tentative="1">
      <w:start w:val="1"/>
      <w:numFmt w:val="lowerRoman"/>
      <w:lvlText w:val="%9."/>
      <w:lvlJc w:val="right"/>
      <w:pPr>
        <w:ind w:left="5978" w:hanging="180"/>
      </w:pPr>
    </w:lvl>
  </w:abstractNum>
  <w:abstractNum w:abstractNumId="15" w15:restartNumberingAfterBreak="0">
    <w:nsid w:val="25C82A0F"/>
    <w:multiLevelType w:val="hybridMultilevel"/>
    <w:tmpl w:val="9F9CBAEE"/>
    <w:lvl w:ilvl="0" w:tplc="3EE06DC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8DB05FF"/>
    <w:multiLevelType w:val="hybridMultilevel"/>
    <w:tmpl w:val="E2B87392"/>
    <w:lvl w:ilvl="0" w:tplc="3CE20EBC">
      <w:start w:val="1"/>
      <w:numFmt w:val="lowerLetter"/>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A3B631B"/>
    <w:multiLevelType w:val="hybridMultilevel"/>
    <w:tmpl w:val="E15C3FFE"/>
    <w:lvl w:ilvl="0" w:tplc="62803A5A">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2A5C522D"/>
    <w:multiLevelType w:val="hybridMultilevel"/>
    <w:tmpl w:val="C900B886"/>
    <w:lvl w:ilvl="0" w:tplc="53BA9786">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D054675"/>
    <w:multiLevelType w:val="hybridMultilevel"/>
    <w:tmpl w:val="8530EA0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20" w15:restartNumberingAfterBreak="0">
    <w:nsid w:val="2E785D71"/>
    <w:multiLevelType w:val="hybridMultilevel"/>
    <w:tmpl w:val="FD66BE2E"/>
    <w:lvl w:ilvl="0" w:tplc="04070011">
      <w:start w:val="1"/>
      <w:numFmt w:val="decimal"/>
      <w:lvlText w:val="%1)"/>
      <w:lvlJc w:val="left"/>
      <w:pPr>
        <w:ind w:left="360" w:hanging="360"/>
      </w:pPr>
      <w:rPr>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2E88510A"/>
    <w:multiLevelType w:val="hybridMultilevel"/>
    <w:tmpl w:val="A1720F46"/>
    <w:lvl w:ilvl="0" w:tplc="FFFFFFFF">
      <w:start w:val="1"/>
      <w:numFmt w:val="decimal"/>
      <w:lvlText w:val="%1."/>
      <w:lvlJc w:val="left"/>
      <w:pPr>
        <w:ind w:left="711" w:hanging="360"/>
      </w:pPr>
    </w:lvl>
    <w:lvl w:ilvl="1" w:tplc="FFFFFFFF" w:tentative="1">
      <w:start w:val="1"/>
      <w:numFmt w:val="lowerLetter"/>
      <w:lvlText w:val="%2."/>
      <w:lvlJc w:val="left"/>
      <w:pPr>
        <w:ind w:left="1431" w:hanging="360"/>
      </w:pPr>
    </w:lvl>
    <w:lvl w:ilvl="2" w:tplc="FFFFFFFF" w:tentative="1">
      <w:start w:val="1"/>
      <w:numFmt w:val="lowerRoman"/>
      <w:lvlText w:val="%3."/>
      <w:lvlJc w:val="right"/>
      <w:pPr>
        <w:ind w:left="2151" w:hanging="180"/>
      </w:pPr>
    </w:lvl>
    <w:lvl w:ilvl="3" w:tplc="FFFFFFFF" w:tentative="1">
      <w:start w:val="1"/>
      <w:numFmt w:val="decimal"/>
      <w:lvlText w:val="%4."/>
      <w:lvlJc w:val="left"/>
      <w:pPr>
        <w:ind w:left="2871" w:hanging="360"/>
      </w:pPr>
    </w:lvl>
    <w:lvl w:ilvl="4" w:tplc="FFFFFFFF" w:tentative="1">
      <w:start w:val="1"/>
      <w:numFmt w:val="lowerLetter"/>
      <w:lvlText w:val="%5."/>
      <w:lvlJc w:val="left"/>
      <w:pPr>
        <w:ind w:left="3591" w:hanging="360"/>
      </w:pPr>
    </w:lvl>
    <w:lvl w:ilvl="5" w:tplc="FFFFFFFF" w:tentative="1">
      <w:start w:val="1"/>
      <w:numFmt w:val="lowerRoman"/>
      <w:lvlText w:val="%6."/>
      <w:lvlJc w:val="right"/>
      <w:pPr>
        <w:ind w:left="4311" w:hanging="180"/>
      </w:pPr>
    </w:lvl>
    <w:lvl w:ilvl="6" w:tplc="FFFFFFFF" w:tentative="1">
      <w:start w:val="1"/>
      <w:numFmt w:val="decimal"/>
      <w:lvlText w:val="%7."/>
      <w:lvlJc w:val="left"/>
      <w:pPr>
        <w:ind w:left="5031" w:hanging="360"/>
      </w:pPr>
    </w:lvl>
    <w:lvl w:ilvl="7" w:tplc="FFFFFFFF" w:tentative="1">
      <w:start w:val="1"/>
      <w:numFmt w:val="lowerLetter"/>
      <w:lvlText w:val="%8."/>
      <w:lvlJc w:val="left"/>
      <w:pPr>
        <w:ind w:left="5751" w:hanging="360"/>
      </w:pPr>
    </w:lvl>
    <w:lvl w:ilvl="8" w:tplc="FFFFFFFF" w:tentative="1">
      <w:start w:val="1"/>
      <w:numFmt w:val="lowerRoman"/>
      <w:lvlText w:val="%9."/>
      <w:lvlJc w:val="right"/>
      <w:pPr>
        <w:ind w:left="6471" w:hanging="180"/>
      </w:pPr>
    </w:lvl>
  </w:abstractNum>
  <w:abstractNum w:abstractNumId="22" w15:restartNumberingAfterBreak="0">
    <w:nsid w:val="304926ED"/>
    <w:multiLevelType w:val="hybridMultilevel"/>
    <w:tmpl w:val="010ECA3C"/>
    <w:lvl w:ilvl="0" w:tplc="544ECDA6">
      <w:numFmt w:val="bullet"/>
      <w:lvlText w:val="-"/>
      <w:lvlJc w:val="left"/>
      <w:pPr>
        <w:ind w:left="720" w:hanging="360"/>
      </w:pPr>
      <w:rPr>
        <w:rFonts w:ascii="Arial" w:eastAsia="Times New Roman"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FB71669"/>
    <w:multiLevelType w:val="hybridMultilevel"/>
    <w:tmpl w:val="374E3466"/>
    <w:lvl w:ilvl="0" w:tplc="4F7EF2AE">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0EB2F99"/>
    <w:multiLevelType w:val="hybridMultilevel"/>
    <w:tmpl w:val="295CF330"/>
    <w:lvl w:ilvl="0" w:tplc="04070011">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15:restartNumberingAfterBreak="0">
    <w:nsid w:val="43152CC8"/>
    <w:multiLevelType w:val="hybridMultilevel"/>
    <w:tmpl w:val="97309C1A"/>
    <w:lvl w:ilvl="0" w:tplc="104A3352">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4C854E93"/>
    <w:multiLevelType w:val="hybridMultilevel"/>
    <w:tmpl w:val="68B09D4A"/>
    <w:lvl w:ilvl="0" w:tplc="68D63F7A">
      <w:start w:val="1"/>
      <w:numFmt w:val="lowerLetter"/>
      <w:lvlText w:val="%1)"/>
      <w:lvlJc w:val="left"/>
      <w:pPr>
        <w:ind w:left="360" w:hanging="360"/>
      </w:pPr>
      <w:rPr>
        <w:b w:val="0"/>
        <w:caps w:val="0"/>
        <w:smallCaps w:val="0"/>
        <w:kern w:val="16"/>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50951DD8"/>
    <w:multiLevelType w:val="hybridMultilevel"/>
    <w:tmpl w:val="2D568774"/>
    <w:lvl w:ilvl="0" w:tplc="C6D6B636">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AB1EB0"/>
    <w:multiLevelType w:val="hybridMultilevel"/>
    <w:tmpl w:val="F49CC71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53F81A5D"/>
    <w:multiLevelType w:val="hybridMultilevel"/>
    <w:tmpl w:val="2A0C7816"/>
    <w:lvl w:ilvl="0" w:tplc="04070005">
      <w:start w:val="1"/>
      <w:numFmt w:val="bullet"/>
      <w:lvlText w:val=""/>
      <w:lvlJc w:val="left"/>
      <w:pPr>
        <w:tabs>
          <w:tab w:val="num" w:pos="1440"/>
        </w:tabs>
        <w:ind w:left="1440" w:hanging="360"/>
      </w:pPr>
      <w:rPr>
        <w:rFonts w:ascii="Wingdings" w:hAnsi="Wingdings" w:hint="default"/>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54BC7BDB"/>
    <w:multiLevelType w:val="hybridMultilevel"/>
    <w:tmpl w:val="40648F5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58F6114F"/>
    <w:multiLevelType w:val="hybridMultilevel"/>
    <w:tmpl w:val="1E74C47C"/>
    <w:lvl w:ilvl="0" w:tplc="86889D38">
      <w:start w:val="1"/>
      <w:numFmt w:val="upperLetter"/>
      <w:lvlText w:val="%1."/>
      <w:lvlJc w:val="righ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619B47FD"/>
    <w:multiLevelType w:val="hybridMultilevel"/>
    <w:tmpl w:val="47B0C104"/>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66B91CFB"/>
    <w:multiLevelType w:val="hybridMultilevel"/>
    <w:tmpl w:val="D648472E"/>
    <w:lvl w:ilvl="0" w:tplc="AE7689B2">
      <w:start w:val="3"/>
      <w:numFmt w:val="bullet"/>
      <w:lvlText w:val="-"/>
      <w:lvlJc w:val="left"/>
      <w:pPr>
        <w:ind w:left="1617" w:hanging="360"/>
      </w:pPr>
      <w:rPr>
        <w:rFonts w:ascii="Arial" w:eastAsia="Calibri" w:hAnsi="Arial" w:cs="Arial" w:hint="default"/>
      </w:rPr>
    </w:lvl>
    <w:lvl w:ilvl="1" w:tplc="04070003" w:tentative="1">
      <w:start w:val="1"/>
      <w:numFmt w:val="bullet"/>
      <w:lvlText w:val="o"/>
      <w:lvlJc w:val="left"/>
      <w:pPr>
        <w:ind w:left="2337" w:hanging="360"/>
      </w:pPr>
      <w:rPr>
        <w:rFonts w:ascii="Courier New" w:hAnsi="Courier New" w:cs="Courier New" w:hint="default"/>
      </w:rPr>
    </w:lvl>
    <w:lvl w:ilvl="2" w:tplc="04070005" w:tentative="1">
      <w:start w:val="1"/>
      <w:numFmt w:val="bullet"/>
      <w:lvlText w:val=""/>
      <w:lvlJc w:val="left"/>
      <w:pPr>
        <w:ind w:left="3057" w:hanging="360"/>
      </w:pPr>
      <w:rPr>
        <w:rFonts w:ascii="Wingdings" w:hAnsi="Wingdings" w:hint="default"/>
      </w:rPr>
    </w:lvl>
    <w:lvl w:ilvl="3" w:tplc="04070001" w:tentative="1">
      <w:start w:val="1"/>
      <w:numFmt w:val="bullet"/>
      <w:lvlText w:val=""/>
      <w:lvlJc w:val="left"/>
      <w:pPr>
        <w:ind w:left="3777" w:hanging="360"/>
      </w:pPr>
      <w:rPr>
        <w:rFonts w:ascii="Symbol" w:hAnsi="Symbol" w:hint="default"/>
      </w:rPr>
    </w:lvl>
    <w:lvl w:ilvl="4" w:tplc="04070003" w:tentative="1">
      <w:start w:val="1"/>
      <w:numFmt w:val="bullet"/>
      <w:lvlText w:val="o"/>
      <w:lvlJc w:val="left"/>
      <w:pPr>
        <w:ind w:left="4497" w:hanging="360"/>
      </w:pPr>
      <w:rPr>
        <w:rFonts w:ascii="Courier New" w:hAnsi="Courier New" w:cs="Courier New" w:hint="default"/>
      </w:rPr>
    </w:lvl>
    <w:lvl w:ilvl="5" w:tplc="04070005" w:tentative="1">
      <w:start w:val="1"/>
      <w:numFmt w:val="bullet"/>
      <w:lvlText w:val=""/>
      <w:lvlJc w:val="left"/>
      <w:pPr>
        <w:ind w:left="5217" w:hanging="360"/>
      </w:pPr>
      <w:rPr>
        <w:rFonts w:ascii="Wingdings" w:hAnsi="Wingdings" w:hint="default"/>
      </w:rPr>
    </w:lvl>
    <w:lvl w:ilvl="6" w:tplc="04070001" w:tentative="1">
      <w:start w:val="1"/>
      <w:numFmt w:val="bullet"/>
      <w:lvlText w:val=""/>
      <w:lvlJc w:val="left"/>
      <w:pPr>
        <w:ind w:left="5937" w:hanging="360"/>
      </w:pPr>
      <w:rPr>
        <w:rFonts w:ascii="Symbol" w:hAnsi="Symbol" w:hint="default"/>
      </w:rPr>
    </w:lvl>
    <w:lvl w:ilvl="7" w:tplc="04070003" w:tentative="1">
      <w:start w:val="1"/>
      <w:numFmt w:val="bullet"/>
      <w:lvlText w:val="o"/>
      <w:lvlJc w:val="left"/>
      <w:pPr>
        <w:ind w:left="6657" w:hanging="360"/>
      </w:pPr>
      <w:rPr>
        <w:rFonts w:ascii="Courier New" w:hAnsi="Courier New" w:cs="Courier New" w:hint="default"/>
      </w:rPr>
    </w:lvl>
    <w:lvl w:ilvl="8" w:tplc="04070005" w:tentative="1">
      <w:start w:val="1"/>
      <w:numFmt w:val="bullet"/>
      <w:lvlText w:val=""/>
      <w:lvlJc w:val="left"/>
      <w:pPr>
        <w:ind w:left="7377" w:hanging="360"/>
      </w:pPr>
      <w:rPr>
        <w:rFonts w:ascii="Wingdings" w:hAnsi="Wingdings" w:hint="default"/>
      </w:rPr>
    </w:lvl>
  </w:abstractNum>
  <w:abstractNum w:abstractNumId="34" w15:restartNumberingAfterBreak="0">
    <w:nsid w:val="69E36537"/>
    <w:multiLevelType w:val="hybridMultilevel"/>
    <w:tmpl w:val="2BA6038E"/>
    <w:lvl w:ilvl="0" w:tplc="0407000F">
      <w:start w:val="1"/>
      <w:numFmt w:val="decimal"/>
      <w:lvlText w:val="%1."/>
      <w:lvlJc w:val="left"/>
      <w:pPr>
        <w:ind w:left="711" w:hanging="360"/>
      </w:pPr>
    </w:lvl>
    <w:lvl w:ilvl="1" w:tplc="04070019" w:tentative="1">
      <w:start w:val="1"/>
      <w:numFmt w:val="lowerLetter"/>
      <w:lvlText w:val="%2."/>
      <w:lvlJc w:val="left"/>
      <w:pPr>
        <w:ind w:left="1431" w:hanging="360"/>
      </w:pPr>
    </w:lvl>
    <w:lvl w:ilvl="2" w:tplc="0407001B" w:tentative="1">
      <w:start w:val="1"/>
      <w:numFmt w:val="lowerRoman"/>
      <w:lvlText w:val="%3."/>
      <w:lvlJc w:val="right"/>
      <w:pPr>
        <w:ind w:left="2151" w:hanging="180"/>
      </w:pPr>
    </w:lvl>
    <w:lvl w:ilvl="3" w:tplc="0407000F" w:tentative="1">
      <w:start w:val="1"/>
      <w:numFmt w:val="decimal"/>
      <w:lvlText w:val="%4."/>
      <w:lvlJc w:val="left"/>
      <w:pPr>
        <w:ind w:left="2871" w:hanging="360"/>
      </w:pPr>
    </w:lvl>
    <w:lvl w:ilvl="4" w:tplc="04070019" w:tentative="1">
      <w:start w:val="1"/>
      <w:numFmt w:val="lowerLetter"/>
      <w:lvlText w:val="%5."/>
      <w:lvlJc w:val="left"/>
      <w:pPr>
        <w:ind w:left="3591" w:hanging="360"/>
      </w:pPr>
    </w:lvl>
    <w:lvl w:ilvl="5" w:tplc="0407001B" w:tentative="1">
      <w:start w:val="1"/>
      <w:numFmt w:val="lowerRoman"/>
      <w:lvlText w:val="%6."/>
      <w:lvlJc w:val="right"/>
      <w:pPr>
        <w:ind w:left="4311" w:hanging="180"/>
      </w:pPr>
    </w:lvl>
    <w:lvl w:ilvl="6" w:tplc="0407000F" w:tentative="1">
      <w:start w:val="1"/>
      <w:numFmt w:val="decimal"/>
      <w:lvlText w:val="%7."/>
      <w:lvlJc w:val="left"/>
      <w:pPr>
        <w:ind w:left="5031" w:hanging="360"/>
      </w:pPr>
    </w:lvl>
    <w:lvl w:ilvl="7" w:tplc="04070019" w:tentative="1">
      <w:start w:val="1"/>
      <w:numFmt w:val="lowerLetter"/>
      <w:lvlText w:val="%8."/>
      <w:lvlJc w:val="left"/>
      <w:pPr>
        <w:ind w:left="5751" w:hanging="360"/>
      </w:pPr>
    </w:lvl>
    <w:lvl w:ilvl="8" w:tplc="0407001B" w:tentative="1">
      <w:start w:val="1"/>
      <w:numFmt w:val="lowerRoman"/>
      <w:lvlText w:val="%9."/>
      <w:lvlJc w:val="right"/>
      <w:pPr>
        <w:ind w:left="6471" w:hanging="180"/>
      </w:pPr>
    </w:lvl>
  </w:abstractNum>
  <w:abstractNum w:abstractNumId="35" w15:restartNumberingAfterBreak="0">
    <w:nsid w:val="6D9820FE"/>
    <w:multiLevelType w:val="hybridMultilevel"/>
    <w:tmpl w:val="363AA632"/>
    <w:lvl w:ilvl="0" w:tplc="04070011">
      <w:start w:val="1"/>
      <w:numFmt w:val="decimal"/>
      <w:lvlText w:val="%1)"/>
      <w:lvlJc w:val="left"/>
      <w:pPr>
        <w:ind w:left="360" w:hanging="360"/>
      </w:pPr>
      <w:rPr>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6DAF12C1"/>
    <w:multiLevelType w:val="hybridMultilevel"/>
    <w:tmpl w:val="5C3CCC7E"/>
    <w:lvl w:ilvl="0" w:tplc="FFFFFFFF">
      <w:start w:val="1"/>
      <w:numFmt w:val="decimal"/>
      <w:lvlText w:val="%1."/>
      <w:lvlJc w:val="left"/>
      <w:pPr>
        <w:ind w:left="711" w:hanging="360"/>
      </w:pPr>
    </w:lvl>
    <w:lvl w:ilvl="1" w:tplc="FFFFFFFF" w:tentative="1">
      <w:start w:val="1"/>
      <w:numFmt w:val="lowerLetter"/>
      <w:lvlText w:val="%2."/>
      <w:lvlJc w:val="left"/>
      <w:pPr>
        <w:ind w:left="1431" w:hanging="360"/>
      </w:pPr>
    </w:lvl>
    <w:lvl w:ilvl="2" w:tplc="FFFFFFFF" w:tentative="1">
      <w:start w:val="1"/>
      <w:numFmt w:val="lowerRoman"/>
      <w:lvlText w:val="%3."/>
      <w:lvlJc w:val="right"/>
      <w:pPr>
        <w:ind w:left="2151" w:hanging="180"/>
      </w:pPr>
    </w:lvl>
    <w:lvl w:ilvl="3" w:tplc="FFFFFFFF" w:tentative="1">
      <w:start w:val="1"/>
      <w:numFmt w:val="decimal"/>
      <w:lvlText w:val="%4."/>
      <w:lvlJc w:val="left"/>
      <w:pPr>
        <w:ind w:left="2871" w:hanging="360"/>
      </w:pPr>
    </w:lvl>
    <w:lvl w:ilvl="4" w:tplc="FFFFFFFF" w:tentative="1">
      <w:start w:val="1"/>
      <w:numFmt w:val="lowerLetter"/>
      <w:lvlText w:val="%5."/>
      <w:lvlJc w:val="left"/>
      <w:pPr>
        <w:ind w:left="3591" w:hanging="360"/>
      </w:pPr>
    </w:lvl>
    <w:lvl w:ilvl="5" w:tplc="FFFFFFFF" w:tentative="1">
      <w:start w:val="1"/>
      <w:numFmt w:val="lowerRoman"/>
      <w:lvlText w:val="%6."/>
      <w:lvlJc w:val="right"/>
      <w:pPr>
        <w:ind w:left="4311" w:hanging="180"/>
      </w:pPr>
    </w:lvl>
    <w:lvl w:ilvl="6" w:tplc="FFFFFFFF" w:tentative="1">
      <w:start w:val="1"/>
      <w:numFmt w:val="decimal"/>
      <w:lvlText w:val="%7."/>
      <w:lvlJc w:val="left"/>
      <w:pPr>
        <w:ind w:left="5031" w:hanging="360"/>
      </w:pPr>
    </w:lvl>
    <w:lvl w:ilvl="7" w:tplc="FFFFFFFF" w:tentative="1">
      <w:start w:val="1"/>
      <w:numFmt w:val="lowerLetter"/>
      <w:lvlText w:val="%8."/>
      <w:lvlJc w:val="left"/>
      <w:pPr>
        <w:ind w:left="5751" w:hanging="360"/>
      </w:pPr>
    </w:lvl>
    <w:lvl w:ilvl="8" w:tplc="FFFFFFFF" w:tentative="1">
      <w:start w:val="1"/>
      <w:numFmt w:val="lowerRoman"/>
      <w:lvlText w:val="%9."/>
      <w:lvlJc w:val="right"/>
      <w:pPr>
        <w:ind w:left="6471" w:hanging="180"/>
      </w:pPr>
    </w:lvl>
  </w:abstractNum>
  <w:abstractNum w:abstractNumId="37" w15:restartNumberingAfterBreak="0">
    <w:nsid w:val="76FF55D2"/>
    <w:multiLevelType w:val="hybridMultilevel"/>
    <w:tmpl w:val="0AE43A7C"/>
    <w:lvl w:ilvl="0" w:tplc="1E6683CE">
      <w:start w:val="1"/>
      <w:numFmt w:val="upperLetter"/>
      <w:lvlText w:val="%1."/>
      <w:lvlJc w:val="righ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114591414">
    <w:abstractNumId w:val="0"/>
  </w:num>
  <w:num w:numId="2" w16cid:durableId="1235236800">
    <w:abstractNumId w:val="27"/>
  </w:num>
  <w:num w:numId="3" w16cid:durableId="1871448869">
    <w:abstractNumId w:val="24"/>
  </w:num>
  <w:num w:numId="4" w16cid:durableId="1458447765">
    <w:abstractNumId w:val="8"/>
  </w:num>
  <w:num w:numId="5" w16cid:durableId="754517443">
    <w:abstractNumId w:val="29"/>
  </w:num>
  <w:num w:numId="6" w16cid:durableId="1764107168">
    <w:abstractNumId w:val="19"/>
  </w:num>
  <w:num w:numId="7" w16cid:durableId="1192105257">
    <w:abstractNumId w:val="10"/>
  </w:num>
  <w:num w:numId="8" w16cid:durableId="1705783709">
    <w:abstractNumId w:val="16"/>
  </w:num>
  <w:num w:numId="9" w16cid:durableId="580024382">
    <w:abstractNumId w:val="12"/>
  </w:num>
  <w:num w:numId="10" w16cid:durableId="631401758">
    <w:abstractNumId w:val="30"/>
  </w:num>
  <w:num w:numId="11" w16cid:durableId="1644000622">
    <w:abstractNumId w:val="34"/>
  </w:num>
  <w:num w:numId="12" w16cid:durableId="1359888654">
    <w:abstractNumId w:val="33"/>
  </w:num>
  <w:num w:numId="13" w16cid:durableId="1178927122">
    <w:abstractNumId w:val="32"/>
  </w:num>
  <w:num w:numId="14" w16cid:durableId="1328752698">
    <w:abstractNumId w:val="13"/>
  </w:num>
  <w:num w:numId="15" w16cid:durableId="1673753788">
    <w:abstractNumId w:val="11"/>
  </w:num>
  <w:num w:numId="16" w16cid:durableId="1429620922">
    <w:abstractNumId w:val="14"/>
  </w:num>
  <w:num w:numId="17" w16cid:durableId="759788332">
    <w:abstractNumId w:val="26"/>
  </w:num>
  <w:num w:numId="18" w16cid:durableId="1344622638">
    <w:abstractNumId w:val="23"/>
  </w:num>
  <w:num w:numId="19" w16cid:durableId="1148787469">
    <w:abstractNumId w:val="28"/>
  </w:num>
  <w:num w:numId="20" w16cid:durableId="2049061294">
    <w:abstractNumId w:val="31"/>
  </w:num>
  <w:num w:numId="21" w16cid:durableId="1838575966">
    <w:abstractNumId w:val="17"/>
  </w:num>
  <w:num w:numId="22" w16cid:durableId="2027829935">
    <w:abstractNumId w:val="25"/>
  </w:num>
  <w:num w:numId="23" w16cid:durableId="564029265">
    <w:abstractNumId w:val="35"/>
  </w:num>
  <w:num w:numId="24" w16cid:durableId="1797213085">
    <w:abstractNumId w:val="20"/>
  </w:num>
  <w:num w:numId="25" w16cid:durableId="2108190641">
    <w:abstractNumId w:val="22"/>
  </w:num>
  <w:num w:numId="26" w16cid:durableId="957105028">
    <w:abstractNumId w:val="15"/>
  </w:num>
  <w:num w:numId="27" w16cid:durableId="1455829068">
    <w:abstractNumId w:val="9"/>
  </w:num>
  <w:num w:numId="28" w16cid:durableId="406344068">
    <w:abstractNumId w:val="37"/>
  </w:num>
  <w:num w:numId="29" w16cid:durableId="1791700057">
    <w:abstractNumId w:val="36"/>
  </w:num>
  <w:num w:numId="30" w16cid:durableId="339237308">
    <w:abstractNumId w:val="21"/>
  </w:num>
  <w:num w:numId="31" w16cid:durableId="1287859448">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3009"/>
  </w:hdrShapeDefaults>
  <w:footnotePr>
    <w:pos w:val="beneathText"/>
    <w:footnote w:id="-1"/>
    <w:footnote w:id="0"/>
  </w:footnotePr>
  <w:endnotePr>
    <w:pos w:val="sectEnd"/>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2905"/>
    <w:rsid w:val="00010496"/>
    <w:rsid w:val="0001408C"/>
    <w:rsid w:val="00021B94"/>
    <w:rsid w:val="00024245"/>
    <w:rsid w:val="00024839"/>
    <w:rsid w:val="00025E95"/>
    <w:rsid w:val="0003391C"/>
    <w:rsid w:val="000356D5"/>
    <w:rsid w:val="00047EC7"/>
    <w:rsid w:val="00050966"/>
    <w:rsid w:val="00052BFD"/>
    <w:rsid w:val="00054EA1"/>
    <w:rsid w:val="00066BBC"/>
    <w:rsid w:val="00092646"/>
    <w:rsid w:val="00097BB2"/>
    <w:rsid w:val="000A4AC4"/>
    <w:rsid w:val="000A4CF7"/>
    <w:rsid w:val="000A6FBB"/>
    <w:rsid w:val="000A7845"/>
    <w:rsid w:val="000B0214"/>
    <w:rsid w:val="000B1ADB"/>
    <w:rsid w:val="000B6B74"/>
    <w:rsid w:val="000D0B16"/>
    <w:rsid w:val="000E1880"/>
    <w:rsid w:val="000E1D97"/>
    <w:rsid w:val="000F1B88"/>
    <w:rsid w:val="000F42F8"/>
    <w:rsid w:val="000F6BCC"/>
    <w:rsid w:val="0010205F"/>
    <w:rsid w:val="001069FE"/>
    <w:rsid w:val="0010721B"/>
    <w:rsid w:val="00107A2A"/>
    <w:rsid w:val="00110C1F"/>
    <w:rsid w:val="001123AF"/>
    <w:rsid w:val="00112F3D"/>
    <w:rsid w:val="00117F33"/>
    <w:rsid w:val="00124BDE"/>
    <w:rsid w:val="0012626B"/>
    <w:rsid w:val="00130BF2"/>
    <w:rsid w:val="00131B8E"/>
    <w:rsid w:val="00136135"/>
    <w:rsid w:val="001366B1"/>
    <w:rsid w:val="001404B7"/>
    <w:rsid w:val="00141309"/>
    <w:rsid w:val="0014587B"/>
    <w:rsid w:val="0014590F"/>
    <w:rsid w:val="00151C7A"/>
    <w:rsid w:val="00160059"/>
    <w:rsid w:val="00171191"/>
    <w:rsid w:val="00173B9B"/>
    <w:rsid w:val="00175089"/>
    <w:rsid w:val="001772F0"/>
    <w:rsid w:val="001810A0"/>
    <w:rsid w:val="001863FC"/>
    <w:rsid w:val="00193406"/>
    <w:rsid w:val="001A0102"/>
    <w:rsid w:val="001A17CD"/>
    <w:rsid w:val="001A1ADC"/>
    <w:rsid w:val="001A739A"/>
    <w:rsid w:val="001C4001"/>
    <w:rsid w:val="001D3F0D"/>
    <w:rsid w:val="001E08BB"/>
    <w:rsid w:val="001E6566"/>
    <w:rsid w:val="001F024A"/>
    <w:rsid w:val="00200D2A"/>
    <w:rsid w:val="002030C7"/>
    <w:rsid w:val="00203242"/>
    <w:rsid w:val="00212DF7"/>
    <w:rsid w:val="0021313C"/>
    <w:rsid w:val="002158F5"/>
    <w:rsid w:val="002160ED"/>
    <w:rsid w:val="00222575"/>
    <w:rsid w:val="00223779"/>
    <w:rsid w:val="002304E1"/>
    <w:rsid w:val="0023088E"/>
    <w:rsid w:val="0023220D"/>
    <w:rsid w:val="00236FE0"/>
    <w:rsid w:val="00246814"/>
    <w:rsid w:val="002472A5"/>
    <w:rsid w:val="00247C9A"/>
    <w:rsid w:val="00251CB4"/>
    <w:rsid w:val="002565B9"/>
    <w:rsid w:val="00257385"/>
    <w:rsid w:val="00261DC8"/>
    <w:rsid w:val="00273A1D"/>
    <w:rsid w:val="002919FA"/>
    <w:rsid w:val="00292B1B"/>
    <w:rsid w:val="0029387A"/>
    <w:rsid w:val="002A1A7F"/>
    <w:rsid w:val="002A2559"/>
    <w:rsid w:val="002B047A"/>
    <w:rsid w:val="002B7768"/>
    <w:rsid w:val="002C3EFA"/>
    <w:rsid w:val="002C620B"/>
    <w:rsid w:val="002D38B7"/>
    <w:rsid w:val="002D7C4C"/>
    <w:rsid w:val="002E2793"/>
    <w:rsid w:val="002E5D5A"/>
    <w:rsid w:val="002E608E"/>
    <w:rsid w:val="002F31FC"/>
    <w:rsid w:val="003021D0"/>
    <w:rsid w:val="0030228C"/>
    <w:rsid w:val="003075E9"/>
    <w:rsid w:val="00310C05"/>
    <w:rsid w:val="00311D53"/>
    <w:rsid w:val="00313227"/>
    <w:rsid w:val="00317373"/>
    <w:rsid w:val="00320A8C"/>
    <w:rsid w:val="00321168"/>
    <w:rsid w:val="00321897"/>
    <w:rsid w:val="0033192D"/>
    <w:rsid w:val="00335409"/>
    <w:rsid w:val="00345E0F"/>
    <w:rsid w:val="0035137B"/>
    <w:rsid w:val="00352A56"/>
    <w:rsid w:val="003653C1"/>
    <w:rsid w:val="003668FE"/>
    <w:rsid w:val="00366BCB"/>
    <w:rsid w:val="00377ED9"/>
    <w:rsid w:val="00380296"/>
    <w:rsid w:val="00381CF1"/>
    <w:rsid w:val="003846C2"/>
    <w:rsid w:val="003858ED"/>
    <w:rsid w:val="00385C3D"/>
    <w:rsid w:val="00390655"/>
    <w:rsid w:val="003A53BA"/>
    <w:rsid w:val="003A6671"/>
    <w:rsid w:val="003B0919"/>
    <w:rsid w:val="003B6DBD"/>
    <w:rsid w:val="003B6E53"/>
    <w:rsid w:val="003B74A8"/>
    <w:rsid w:val="003C1003"/>
    <w:rsid w:val="003C1897"/>
    <w:rsid w:val="003D140B"/>
    <w:rsid w:val="003E5D93"/>
    <w:rsid w:val="003E7269"/>
    <w:rsid w:val="003F0766"/>
    <w:rsid w:val="003F1C1A"/>
    <w:rsid w:val="003F1F01"/>
    <w:rsid w:val="003F4CBB"/>
    <w:rsid w:val="003F4E4B"/>
    <w:rsid w:val="003F5013"/>
    <w:rsid w:val="003F708B"/>
    <w:rsid w:val="00401736"/>
    <w:rsid w:val="004037EA"/>
    <w:rsid w:val="00412203"/>
    <w:rsid w:val="00414DC0"/>
    <w:rsid w:val="00415160"/>
    <w:rsid w:val="004155A6"/>
    <w:rsid w:val="004215BF"/>
    <w:rsid w:val="004267FA"/>
    <w:rsid w:val="004302BB"/>
    <w:rsid w:val="00431AA1"/>
    <w:rsid w:val="00431B2E"/>
    <w:rsid w:val="00434A12"/>
    <w:rsid w:val="0045628B"/>
    <w:rsid w:val="0045638C"/>
    <w:rsid w:val="00465538"/>
    <w:rsid w:val="004774E0"/>
    <w:rsid w:val="00487BC5"/>
    <w:rsid w:val="00496D39"/>
    <w:rsid w:val="004A353A"/>
    <w:rsid w:val="004A7DB5"/>
    <w:rsid w:val="004B16D7"/>
    <w:rsid w:val="004B2F9D"/>
    <w:rsid w:val="004B7D2E"/>
    <w:rsid w:val="004C4C15"/>
    <w:rsid w:val="004C4DA2"/>
    <w:rsid w:val="004C6070"/>
    <w:rsid w:val="004D083E"/>
    <w:rsid w:val="004D26E3"/>
    <w:rsid w:val="004D3B93"/>
    <w:rsid w:val="004D7679"/>
    <w:rsid w:val="004E1CF8"/>
    <w:rsid w:val="004E2770"/>
    <w:rsid w:val="004F3CE7"/>
    <w:rsid w:val="004F4644"/>
    <w:rsid w:val="004F6B51"/>
    <w:rsid w:val="0050232F"/>
    <w:rsid w:val="00506CDE"/>
    <w:rsid w:val="005071ED"/>
    <w:rsid w:val="005157E0"/>
    <w:rsid w:val="00516BD9"/>
    <w:rsid w:val="0052748F"/>
    <w:rsid w:val="00532771"/>
    <w:rsid w:val="0054345C"/>
    <w:rsid w:val="00544C6D"/>
    <w:rsid w:val="00545F74"/>
    <w:rsid w:val="00546874"/>
    <w:rsid w:val="00547EB1"/>
    <w:rsid w:val="005572E4"/>
    <w:rsid w:val="00557D04"/>
    <w:rsid w:val="00562D8B"/>
    <w:rsid w:val="00567DC8"/>
    <w:rsid w:val="005747C2"/>
    <w:rsid w:val="00575AC3"/>
    <w:rsid w:val="00580850"/>
    <w:rsid w:val="00585401"/>
    <w:rsid w:val="0058560A"/>
    <w:rsid w:val="005856DB"/>
    <w:rsid w:val="00586AEA"/>
    <w:rsid w:val="0059044F"/>
    <w:rsid w:val="00594F7D"/>
    <w:rsid w:val="005A2F29"/>
    <w:rsid w:val="005B1523"/>
    <w:rsid w:val="005C216A"/>
    <w:rsid w:val="005C61F1"/>
    <w:rsid w:val="005D2899"/>
    <w:rsid w:val="005D7666"/>
    <w:rsid w:val="005D7789"/>
    <w:rsid w:val="005E14C5"/>
    <w:rsid w:val="005F3B4F"/>
    <w:rsid w:val="00603336"/>
    <w:rsid w:val="006072F6"/>
    <w:rsid w:val="00610CB8"/>
    <w:rsid w:val="00616310"/>
    <w:rsid w:val="00621965"/>
    <w:rsid w:val="00622889"/>
    <w:rsid w:val="006258FB"/>
    <w:rsid w:val="00633800"/>
    <w:rsid w:val="00636B08"/>
    <w:rsid w:val="00641D3A"/>
    <w:rsid w:val="00645E0A"/>
    <w:rsid w:val="00653001"/>
    <w:rsid w:val="006537C3"/>
    <w:rsid w:val="00661182"/>
    <w:rsid w:val="00664888"/>
    <w:rsid w:val="00672120"/>
    <w:rsid w:val="00676328"/>
    <w:rsid w:val="0068441C"/>
    <w:rsid w:val="00686F45"/>
    <w:rsid w:val="00687388"/>
    <w:rsid w:val="00693036"/>
    <w:rsid w:val="006A1E34"/>
    <w:rsid w:val="006A52BD"/>
    <w:rsid w:val="006B2EF4"/>
    <w:rsid w:val="006B32CB"/>
    <w:rsid w:val="006B39C2"/>
    <w:rsid w:val="006B528E"/>
    <w:rsid w:val="006B6169"/>
    <w:rsid w:val="006B62B7"/>
    <w:rsid w:val="006C11C6"/>
    <w:rsid w:val="006C24FC"/>
    <w:rsid w:val="006C3A27"/>
    <w:rsid w:val="006C76C5"/>
    <w:rsid w:val="006D2DAB"/>
    <w:rsid w:val="006D3403"/>
    <w:rsid w:val="006E082E"/>
    <w:rsid w:val="006E20B6"/>
    <w:rsid w:val="006E4A30"/>
    <w:rsid w:val="006E5531"/>
    <w:rsid w:val="006E64FE"/>
    <w:rsid w:val="006E7E33"/>
    <w:rsid w:val="006F0FC3"/>
    <w:rsid w:val="00700189"/>
    <w:rsid w:val="00721592"/>
    <w:rsid w:val="00730CFD"/>
    <w:rsid w:val="007421BD"/>
    <w:rsid w:val="00742DFF"/>
    <w:rsid w:val="007468B8"/>
    <w:rsid w:val="00751340"/>
    <w:rsid w:val="00751928"/>
    <w:rsid w:val="00754E52"/>
    <w:rsid w:val="0076330B"/>
    <w:rsid w:val="00763F60"/>
    <w:rsid w:val="007650C9"/>
    <w:rsid w:val="00770FDB"/>
    <w:rsid w:val="0077169E"/>
    <w:rsid w:val="0077777C"/>
    <w:rsid w:val="007949F8"/>
    <w:rsid w:val="00797979"/>
    <w:rsid w:val="007A5E20"/>
    <w:rsid w:val="007B01E0"/>
    <w:rsid w:val="007C3457"/>
    <w:rsid w:val="007E2A7A"/>
    <w:rsid w:val="007F1673"/>
    <w:rsid w:val="007F16F5"/>
    <w:rsid w:val="008028C0"/>
    <w:rsid w:val="00821A49"/>
    <w:rsid w:val="00823D06"/>
    <w:rsid w:val="00833B21"/>
    <w:rsid w:val="008343DC"/>
    <w:rsid w:val="0083621F"/>
    <w:rsid w:val="00842029"/>
    <w:rsid w:val="00846388"/>
    <w:rsid w:val="008533FA"/>
    <w:rsid w:val="008548D0"/>
    <w:rsid w:val="0085501C"/>
    <w:rsid w:val="00855028"/>
    <w:rsid w:val="00856E4D"/>
    <w:rsid w:val="00856E89"/>
    <w:rsid w:val="008706D7"/>
    <w:rsid w:val="00877626"/>
    <w:rsid w:val="0088050A"/>
    <w:rsid w:val="008844FB"/>
    <w:rsid w:val="00884C6F"/>
    <w:rsid w:val="00887085"/>
    <w:rsid w:val="00891B0E"/>
    <w:rsid w:val="00892639"/>
    <w:rsid w:val="00893C5D"/>
    <w:rsid w:val="008941F1"/>
    <w:rsid w:val="00897307"/>
    <w:rsid w:val="008A03AC"/>
    <w:rsid w:val="008A42CD"/>
    <w:rsid w:val="008A599F"/>
    <w:rsid w:val="008B1245"/>
    <w:rsid w:val="008B2732"/>
    <w:rsid w:val="008B5F9E"/>
    <w:rsid w:val="008B693A"/>
    <w:rsid w:val="008B6C78"/>
    <w:rsid w:val="008C3C66"/>
    <w:rsid w:val="008D0B0E"/>
    <w:rsid w:val="008D1DDC"/>
    <w:rsid w:val="008D70FD"/>
    <w:rsid w:val="008E2568"/>
    <w:rsid w:val="008F3A73"/>
    <w:rsid w:val="008F456D"/>
    <w:rsid w:val="008F5341"/>
    <w:rsid w:val="008F61D5"/>
    <w:rsid w:val="008F6C4A"/>
    <w:rsid w:val="00905106"/>
    <w:rsid w:val="00912905"/>
    <w:rsid w:val="00924FA2"/>
    <w:rsid w:val="00926474"/>
    <w:rsid w:val="009346BD"/>
    <w:rsid w:val="009360E4"/>
    <w:rsid w:val="009361C4"/>
    <w:rsid w:val="00940AC2"/>
    <w:rsid w:val="0094505E"/>
    <w:rsid w:val="009546DC"/>
    <w:rsid w:val="00970959"/>
    <w:rsid w:val="00977E3C"/>
    <w:rsid w:val="0098072B"/>
    <w:rsid w:val="00981FB0"/>
    <w:rsid w:val="0098533B"/>
    <w:rsid w:val="00992110"/>
    <w:rsid w:val="00995607"/>
    <w:rsid w:val="00996D49"/>
    <w:rsid w:val="009A249E"/>
    <w:rsid w:val="009A6A5D"/>
    <w:rsid w:val="009B7D23"/>
    <w:rsid w:val="009C3278"/>
    <w:rsid w:val="009C345C"/>
    <w:rsid w:val="009C4BB4"/>
    <w:rsid w:val="009D03C9"/>
    <w:rsid w:val="009D2EEC"/>
    <w:rsid w:val="009D7F7E"/>
    <w:rsid w:val="009E508F"/>
    <w:rsid w:val="009E69F1"/>
    <w:rsid w:val="009F0BC8"/>
    <w:rsid w:val="009F541F"/>
    <w:rsid w:val="00A1321E"/>
    <w:rsid w:val="00A251D2"/>
    <w:rsid w:val="00A44688"/>
    <w:rsid w:val="00A5110A"/>
    <w:rsid w:val="00A57BA4"/>
    <w:rsid w:val="00A62FAE"/>
    <w:rsid w:val="00A66FFA"/>
    <w:rsid w:val="00A70CAD"/>
    <w:rsid w:val="00A72F51"/>
    <w:rsid w:val="00A7382F"/>
    <w:rsid w:val="00A75B8E"/>
    <w:rsid w:val="00A768E4"/>
    <w:rsid w:val="00A854DD"/>
    <w:rsid w:val="00A85754"/>
    <w:rsid w:val="00A91EB5"/>
    <w:rsid w:val="00AA0F30"/>
    <w:rsid w:val="00AA22F8"/>
    <w:rsid w:val="00AB1B8E"/>
    <w:rsid w:val="00AC1A09"/>
    <w:rsid w:val="00AC40B9"/>
    <w:rsid w:val="00AF128D"/>
    <w:rsid w:val="00B04B3F"/>
    <w:rsid w:val="00B07FC3"/>
    <w:rsid w:val="00B11731"/>
    <w:rsid w:val="00B1374D"/>
    <w:rsid w:val="00B20068"/>
    <w:rsid w:val="00B235E1"/>
    <w:rsid w:val="00B27D18"/>
    <w:rsid w:val="00B27ED3"/>
    <w:rsid w:val="00B31F08"/>
    <w:rsid w:val="00B43FF1"/>
    <w:rsid w:val="00B45929"/>
    <w:rsid w:val="00B7368F"/>
    <w:rsid w:val="00B73B9C"/>
    <w:rsid w:val="00B85125"/>
    <w:rsid w:val="00B8522D"/>
    <w:rsid w:val="00B932B1"/>
    <w:rsid w:val="00BA0A72"/>
    <w:rsid w:val="00BA4ABD"/>
    <w:rsid w:val="00BA6C37"/>
    <w:rsid w:val="00BA761B"/>
    <w:rsid w:val="00BB2B21"/>
    <w:rsid w:val="00BB53E3"/>
    <w:rsid w:val="00BB6312"/>
    <w:rsid w:val="00BC0B4B"/>
    <w:rsid w:val="00BC14DD"/>
    <w:rsid w:val="00BC152D"/>
    <w:rsid w:val="00BC4DB7"/>
    <w:rsid w:val="00BD7F6D"/>
    <w:rsid w:val="00BE0396"/>
    <w:rsid w:val="00BE0FE1"/>
    <w:rsid w:val="00BE2CDB"/>
    <w:rsid w:val="00BE58E9"/>
    <w:rsid w:val="00BF26CC"/>
    <w:rsid w:val="00BF4686"/>
    <w:rsid w:val="00BF60A0"/>
    <w:rsid w:val="00C03AEF"/>
    <w:rsid w:val="00C1036E"/>
    <w:rsid w:val="00C12004"/>
    <w:rsid w:val="00C1767E"/>
    <w:rsid w:val="00C3159A"/>
    <w:rsid w:val="00C328C4"/>
    <w:rsid w:val="00C37996"/>
    <w:rsid w:val="00C42C8E"/>
    <w:rsid w:val="00C43CBE"/>
    <w:rsid w:val="00C50621"/>
    <w:rsid w:val="00C531FB"/>
    <w:rsid w:val="00C55F98"/>
    <w:rsid w:val="00C56E1E"/>
    <w:rsid w:val="00C601C9"/>
    <w:rsid w:val="00C62C51"/>
    <w:rsid w:val="00C6359C"/>
    <w:rsid w:val="00C63E12"/>
    <w:rsid w:val="00C65E0C"/>
    <w:rsid w:val="00C71DAA"/>
    <w:rsid w:val="00C81BD8"/>
    <w:rsid w:val="00C85160"/>
    <w:rsid w:val="00C86FA2"/>
    <w:rsid w:val="00C95FC0"/>
    <w:rsid w:val="00CA15EB"/>
    <w:rsid w:val="00CA3347"/>
    <w:rsid w:val="00CA40D2"/>
    <w:rsid w:val="00CA53E0"/>
    <w:rsid w:val="00CB394F"/>
    <w:rsid w:val="00CD099A"/>
    <w:rsid w:val="00CE3F7C"/>
    <w:rsid w:val="00CE4758"/>
    <w:rsid w:val="00CE49D2"/>
    <w:rsid w:val="00CF1C61"/>
    <w:rsid w:val="00CF66F5"/>
    <w:rsid w:val="00CF781A"/>
    <w:rsid w:val="00D00122"/>
    <w:rsid w:val="00D0107D"/>
    <w:rsid w:val="00D076AE"/>
    <w:rsid w:val="00D16F53"/>
    <w:rsid w:val="00D20E20"/>
    <w:rsid w:val="00D213B2"/>
    <w:rsid w:val="00D23696"/>
    <w:rsid w:val="00D309AE"/>
    <w:rsid w:val="00D310BC"/>
    <w:rsid w:val="00D31D5A"/>
    <w:rsid w:val="00D34EF3"/>
    <w:rsid w:val="00D356AB"/>
    <w:rsid w:val="00D4133B"/>
    <w:rsid w:val="00D413A6"/>
    <w:rsid w:val="00D4221D"/>
    <w:rsid w:val="00D46FB8"/>
    <w:rsid w:val="00D47103"/>
    <w:rsid w:val="00D50CF2"/>
    <w:rsid w:val="00D52A83"/>
    <w:rsid w:val="00D55BE2"/>
    <w:rsid w:val="00D60E05"/>
    <w:rsid w:val="00D76152"/>
    <w:rsid w:val="00D76D1A"/>
    <w:rsid w:val="00D834EC"/>
    <w:rsid w:val="00D861C0"/>
    <w:rsid w:val="00D91F69"/>
    <w:rsid w:val="00D93C6B"/>
    <w:rsid w:val="00D9710A"/>
    <w:rsid w:val="00DA1F5F"/>
    <w:rsid w:val="00DA61B2"/>
    <w:rsid w:val="00DB2BCB"/>
    <w:rsid w:val="00DB3CD3"/>
    <w:rsid w:val="00DC71F1"/>
    <w:rsid w:val="00DD0512"/>
    <w:rsid w:val="00DD6B0E"/>
    <w:rsid w:val="00DE6A7A"/>
    <w:rsid w:val="00DF05A2"/>
    <w:rsid w:val="00E0721B"/>
    <w:rsid w:val="00E15AF4"/>
    <w:rsid w:val="00E17F24"/>
    <w:rsid w:val="00E20853"/>
    <w:rsid w:val="00E30C1C"/>
    <w:rsid w:val="00E313B3"/>
    <w:rsid w:val="00E3179D"/>
    <w:rsid w:val="00E337F0"/>
    <w:rsid w:val="00E371B4"/>
    <w:rsid w:val="00E4049C"/>
    <w:rsid w:val="00E40FFE"/>
    <w:rsid w:val="00E53F8F"/>
    <w:rsid w:val="00E61863"/>
    <w:rsid w:val="00E73C72"/>
    <w:rsid w:val="00E7510E"/>
    <w:rsid w:val="00E8157E"/>
    <w:rsid w:val="00E83ADA"/>
    <w:rsid w:val="00E83B6B"/>
    <w:rsid w:val="00E84CF8"/>
    <w:rsid w:val="00E86906"/>
    <w:rsid w:val="00E90A0A"/>
    <w:rsid w:val="00E90E7F"/>
    <w:rsid w:val="00E97D57"/>
    <w:rsid w:val="00EA12C8"/>
    <w:rsid w:val="00EB5527"/>
    <w:rsid w:val="00EC67BD"/>
    <w:rsid w:val="00ED19BE"/>
    <w:rsid w:val="00EE1586"/>
    <w:rsid w:val="00EF6077"/>
    <w:rsid w:val="00EF7C8C"/>
    <w:rsid w:val="00F070A8"/>
    <w:rsid w:val="00F12848"/>
    <w:rsid w:val="00F12A8C"/>
    <w:rsid w:val="00F141CD"/>
    <w:rsid w:val="00F30B23"/>
    <w:rsid w:val="00F31ADB"/>
    <w:rsid w:val="00F32C6C"/>
    <w:rsid w:val="00F3658A"/>
    <w:rsid w:val="00F36858"/>
    <w:rsid w:val="00F4117B"/>
    <w:rsid w:val="00F45E80"/>
    <w:rsid w:val="00F472AF"/>
    <w:rsid w:val="00F50C9E"/>
    <w:rsid w:val="00F51E1B"/>
    <w:rsid w:val="00F609C7"/>
    <w:rsid w:val="00F610BB"/>
    <w:rsid w:val="00F6704F"/>
    <w:rsid w:val="00F672B2"/>
    <w:rsid w:val="00F72B54"/>
    <w:rsid w:val="00F76675"/>
    <w:rsid w:val="00F77943"/>
    <w:rsid w:val="00F84F82"/>
    <w:rsid w:val="00F92A1F"/>
    <w:rsid w:val="00FB3F55"/>
    <w:rsid w:val="00FC0CBC"/>
    <w:rsid w:val="00FC61D2"/>
    <w:rsid w:val="00FD6923"/>
    <w:rsid w:val="00FE45F4"/>
    <w:rsid w:val="00FE72DE"/>
    <w:rsid w:val="00FF0621"/>
    <w:rsid w:val="00FF67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29DCE816"/>
  <w15:chartTrackingRefBased/>
  <w15:docId w15:val="{98073004-397F-48DF-8A4F-6F52F267D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61863"/>
    <w:pPr>
      <w:suppressAutoHyphens/>
    </w:pPr>
    <w:rPr>
      <w:rFonts w:ascii="Arial" w:hAnsi="Arial" w:cs="Arial"/>
      <w:lang w:val="en-US" w:eastAsia="ar-SA"/>
    </w:rPr>
  </w:style>
  <w:style w:type="paragraph" w:styleId="Titolo1">
    <w:name w:val="heading 1"/>
    <w:basedOn w:val="Normale"/>
    <w:next w:val="Normale"/>
    <w:link w:val="Titolo1Carattere"/>
    <w:qFormat/>
    <w:rsid w:val="00E61863"/>
    <w:pPr>
      <w:keepNext/>
      <w:numPr>
        <w:numId w:val="1"/>
      </w:numPr>
      <w:spacing w:line="240" w:lineRule="exact"/>
      <w:outlineLvl w:val="0"/>
    </w:pPr>
    <w:rPr>
      <w:b/>
      <w:bCs/>
    </w:rPr>
  </w:style>
  <w:style w:type="paragraph" w:styleId="Titolo2">
    <w:name w:val="heading 2"/>
    <w:basedOn w:val="Normale"/>
    <w:next w:val="Normale"/>
    <w:link w:val="Titolo2Carattere"/>
    <w:qFormat/>
    <w:rsid w:val="00E61863"/>
    <w:pPr>
      <w:keepNext/>
      <w:numPr>
        <w:ilvl w:val="1"/>
        <w:numId w:val="1"/>
      </w:numPr>
      <w:spacing w:line="240" w:lineRule="exact"/>
      <w:jc w:val="right"/>
      <w:outlineLvl w:val="1"/>
    </w:pPr>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131B8E"/>
    <w:rPr>
      <w:rFonts w:ascii="Arial" w:hAnsi="Arial" w:cs="Arial"/>
      <w:b/>
      <w:bCs/>
      <w:lang w:val="en-US" w:eastAsia="ar-SA"/>
    </w:rPr>
  </w:style>
  <w:style w:type="character" w:customStyle="1" w:styleId="Titolo2Carattere">
    <w:name w:val="Titolo 2 Carattere"/>
    <w:link w:val="Titolo2"/>
    <w:rsid w:val="00131B8E"/>
    <w:rPr>
      <w:rFonts w:ascii="Arial" w:hAnsi="Arial" w:cs="Arial"/>
      <w:sz w:val="24"/>
      <w:szCs w:val="24"/>
      <w:lang w:val="en-US" w:eastAsia="ar-SA"/>
    </w:rPr>
  </w:style>
  <w:style w:type="character" w:customStyle="1" w:styleId="WW8Num6z0">
    <w:name w:val="WW8Num6z0"/>
    <w:rsid w:val="00E61863"/>
    <w:rPr>
      <w:rFonts w:ascii="Symbol" w:hAnsi="Symbol"/>
    </w:rPr>
  </w:style>
  <w:style w:type="character" w:customStyle="1" w:styleId="WW8Num6z1">
    <w:name w:val="WW8Num6z1"/>
    <w:rsid w:val="00E61863"/>
    <w:rPr>
      <w:rFonts w:ascii="Courier New" w:hAnsi="Courier New"/>
    </w:rPr>
  </w:style>
  <w:style w:type="character" w:customStyle="1" w:styleId="WW8Num6z5">
    <w:name w:val="WW8Num6z5"/>
    <w:rsid w:val="00E61863"/>
    <w:rPr>
      <w:rFonts w:ascii="Wingdings" w:hAnsi="Wingdings"/>
    </w:rPr>
  </w:style>
  <w:style w:type="character" w:customStyle="1" w:styleId="WW8Num9z0">
    <w:name w:val="WW8Num9z0"/>
    <w:rsid w:val="00E61863"/>
    <w:rPr>
      <w:rFonts w:ascii="Arial" w:hAnsi="Arial"/>
      <w:b/>
    </w:rPr>
  </w:style>
  <w:style w:type="character" w:customStyle="1" w:styleId="WW8Num9z1">
    <w:name w:val="WW8Num9z1"/>
    <w:rsid w:val="00E61863"/>
  </w:style>
  <w:style w:type="character" w:customStyle="1" w:styleId="WW8Num10z0">
    <w:name w:val="WW8Num10z0"/>
    <w:rsid w:val="00E61863"/>
    <w:rPr>
      <w:rFonts w:ascii="Arial" w:hAnsi="Arial"/>
    </w:rPr>
  </w:style>
  <w:style w:type="character" w:customStyle="1" w:styleId="WW8Num10z1">
    <w:name w:val="WW8Num10z1"/>
    <w:rsid w:val="00E61863"/>
    <w:rPr>
      <w:rFonts w:ascii="Courier New" w:hAnsi="Courier New"/>
    </w:rPr>
  </w:style>
  <w:style w:type="character" w:customStyle="1" w:styleId="WW8Num10z2">
    <w:name w:val="WW8Num10z2"/>
    <w:rsid w:val="00E61863"/>
    <w:rPr>
      <w:rFonts w:ascii="Wingdings" w:hAnsi="Wingdings"/>
    </w:rPr>
  </w:style>
  <w:style w:type="character" w:customStyle="1" w:styleId="WW8Num10z3">
    <w:name w:val="WW8Num10z3"/>
    <w:rsid w:val="00E61863"/>
    <w:rPr>
      <w:rFonts w:ascii="Symbol" w:hAnsi="Symbol"/>
    </w:rPr>
  </w:style>
  <w:style w:type="character" w:customStyle="1" w:styleId="WW8Num11z0">
    <w:name w:val="WW8Num11z0"/>
    <w:rsid w:val="00E61863"/>
    <w:rPr>
      <w:rFonts w:ascii="Arial" w:hAnsi="Arial"/>
    </w:rPr>
  </w:style>
  <w:style w:type="character" w:customStyle="1" w:styleId="WW8Num11z1">
    <w:name w:val="WW8Num11z1"/>
    <w:rsid w:val="00E61863"/>
    <w:rPr>
      <w:rFonts w:ascii="Courier New" w:hAnsi="Courier New"/>
    </w:rPr>
  </w:style>
  <w:style w:type="character" w:customStyle="1" w:styleId="WW8Num11z2">
    <w:name w:val="WW8Num11z2"/>
    <w:rsid w:val="00E61863"/>
    <w:rPr>
      <w:rFonts w:ascii="Wingdings" w:hAnsi="Wingdings"/>
    </w:rPr>
  </w:style>
  <w:style w:type="character" w:customStyle="1" w:styleId="WW8Num11z3">
    <w:name w:val="WW8Num11z3"/>
    <w:rsid w:val="00E61863"/>
    <w:rPr>
      <w:rFonts w:ascii="Symbol" w:hAnsi="Symbol"/>
    </w:rPr>
  </w:style>
  <w:style w:type="character" w:customStyle="1" w:styleId="WW8Num12z0">
    <w:name w:val="WW8Num12z0"/>
    <w:rsid w:val="00E61863"/>
    <w:rPr>
      <w:rFonts w:ascii="Arial" w:hAnsi="Arial"/>
      <w:sz w:val="18"/>
    </w:rPr>
  </w:style>
  <w:style w:type="character" w:customStyle="1" w:styleId="WW8Num13z1">
    <w:name w:val="WW8Num13z1"/>
    <w:rsid w:val="00E61863"/>
    <w:rPr>
      <w:rFonts w:ascii="Symbol" w:hAnsi="Symbol"/>
    </w:rPr>
  </w:style>
  <w:style w:type="character" w:customStyle="1" w:styleId="WW8Num13z2">
    <w:name w:val="WW8Num13z2"/>
    <w:rsid w:val="00E61863"/>
    <w:rPr>
      <w:rFonts w:ascii="Wingdings" w:hAnsi="Wingdings"/>
    </w:rPr>
  </w:style>
  <w:style w:type="character" w:customStyle="1" w:styleId="WW8Num13z4">
    <w:name w:val="WW8Num13z4"/>
    <w:rsid w:val="00E61863"/>
    <w:rPr>
      <w:rFonts w:ascii="Courier New" w:hAnsi="Courier New"/>
    </w:rPr>
  </w:style>
  <w:style w:type="character" w:customStyle="1" w:styleId="WW8Num14z1">
    <w:name w:val="WW8Num14z1"/>
    <w:rsid w:val="00E61863"/>
    <w:rPr>
      <w:rFonts w:ascii="Courier New" w:hAnsi="Courier New"/>
    </w:rPr>
  </w:style>
  <w:style w:type="character" w:customStyle="1" w:styleId="WW8Num14z2">
    <w:name w:val="WW8Num14z2"/>
    <w:rsid w:val="00E61863"/>
    <w:rPr>
      <w:rFonts w:ascii="Wingdings" w:hAnsi="Wingdings"/>
    </w:rPr>
  </w:style>
  <w:style w:type="character" w:customStyle="1" w:styleId="WW8Num14z3">
    <w:name w:val="WW8Num14z3"/>
    <w:rsid w:val="00E61863"/>
    <w:rPr>
      <w:rFonts w:ascii="Symbol" w:hAnsi="Symbol"/>
    </w:rPr>
  </w:style>
  <w:style w:type="character" w:customStyle="1" w:styleId="WW8Num15z0">
    <w:name w:val="WW8Num15z0"/>
    <w:rsid w:val="00E61863"/>
    <w:rPr>
      <w:rFonts w:ascii="Arial" w:hAnsi="Arial"/>
    </w:rPr>
  </w:style>
  <w:style w:type="character" w:customStyle="1" w:styleId="WW8Num15z1">
    <w:name w:val="WW8Num15z1"/>
    <w:rsid w:val="00E61863"/>
    <w:rPr>
      <w:rFonts w:ascii="Courier New" w:hAnsi="Courier New"/>
    </w:rPr>
  </w:style>
  <w:style w:type="character" w:customStyle="1" w:styleId="WW8Num15z2">
    <w:name w:val="WW8Num15z2"/>
    <w:rsid w:val="00E61863"/>
    <w:rPr>
      <w:rFonts w:ascii="Wingdings" w:hAnsi="Wingdings"/>
    </w:rPr>
  </w:style>
  <w:style w:type="character" w:customStyle="1" w:styleId="WW8Num15z3">
    <w:name w:val="WW8Num15z3"/>
    <w:rsid w:val="00E61863"/>
    <w:rPr>
      <w:rFonts w:ascii="Symbol" w:hAnsi="Symbol"/>
    </w:rPr>
  </w:style>
  <w:style w:type="character" w:customStyle="1" w:styleId="WW8Num16z0">
    <w:name w:val="WW8Num16z0"/>
    <w:rsid w:val="00E61863"/>
    <w:rPr>
      <w:rFonts w:ascii="Symbol" w:hAnsi="Symbol"/>
    </w:rPr>
  </w:style>
  <w:style w:type="character" w:customStyle="1" w:styleId="WW8Num16z1">
    <w:name w:val="WW8Num16z1"/>
    <w:rsid w:val="00E61863"/>
    <w:rPr>
      <w:rFonts w:ascii="Courier New" w:hAnsi="Courier New"/>
    </w:rPr>
  </w:style>
  <w:style w:type="character" w:customStyle="1" w:styleId="WW8Num16z2">
    <w:name w:val="WW8Num16z2"/>
    <w:rsid w:val="00E61863"/>
    <w:rPr>
      <w:rFonts w:ascii="Wingdings" w:hAnsi="Wingdings"/>
    </w:rPr>
  </w:style>
  <w:style w:type="character" w:customStyle="1" w:styleId="WW8Num17z0">
    <w:name w:val="WW8Num17z0"/>
    <w:rsid w:val="00E61863"/>
    <w:rPr>
      <w:rFonts w:ascii="Symbol" w:hAnsi="Symbol"/>
    </w:rPr>
  </w:style>
  <w:style w:type="character" w:customStyle="1" w:styleId="WW8Num17z1">
    <w:name w:val="WW8Num17z1"/>
    <w:rsid w:val="00E61863"/>
    <w:rPr>
      <w:rFonts w:ascii="Courier New" w:hAnsi="Courier New"/>
    </w:rPr>
  </w:style>
  <w:style w:type="character" w:customStyle="1" w:styleId="WW8Num17z2">
    <w:name w:val="WW8Num17z2"/>
    <w:rsid w:val="00E61863"/>
    <w:rPr>
      <w:rFonts w:ascii="Wingdings" w:hAnsi="Wingdings"/>
    </w:rPr>
  </w:style>
  <w:style w:type="character" w:customStyle="1" w:styleId="WW8Num18z0">
    <w:name w:val="WW8Num18z0"/>
    <w:rsid w:val="00E61863"/>
  </w:style>
  <w:style w:type="character" w:customStyle="1" w:styleId="WW8Num20z0">
    <w:name w:val="WW8Num20z0"/>
    <w:rsid w:val="00E61863"/>
    <w:rPr>
      <w:rFonts w:ascii="Times New Roman" w:hAnsi="Times New Roman"/>
    </w:rPr>
  </w:style>
  <w:style w:type="character" w:customStyle="1" w:styleId="WW8Num21z0">
    <w:name w:val="WW8Num21z0"/>
    <w:rsid w:val="00E61863"/>
  </w:style>
  <w:style w:type="character" w:customStyle="1" w:styleId="WW8Num22z0">
    <w:name w:val="WW8Num22z0"/>
    <w:rsid w:val="00E61863"/>
    <w:rPr>
      <w:rFonts w:ascii="Symbol" w:hAnsi="Symbol"/>
    </w:rPr>
  </w:style>
  <w:style w:type="character" w:customStyle="1" w:styleId="WW8Num22z1">
    <w:name w:val="WW8Num22z1"/>
    <w:rsid w:val="00E61863"/>
    <w:rPr>
      <w:rFonts w:ascii="Courier New" w:hAnsi="Courier New"/>
    </w:rPr>
  </w:style>
  <w:style w:type="character" w:customStyle="1" w:styleId="WW8Num22z2">
    <w:name w:val="WW8Num22z2"/>
    <w:rsid w:val="00E61863"/>
    <w:rPr>
      <w:rFonts w:ascii="Wingdings" w:hAnsi="Wingdings"/>
    </w:rPr>
  </w:style>
  <w:style w:type="character" w:customStyle="1" w:styleId="WW8Num23z0">
    <w:name w:val="WW8Num23z0"/>
    <w:rsid w:val="00E61863"/>
    <w:rPr>
      <w:rFonts w:ascii="Symbol" w:hAnsi="Symbol"/>
    </w:rPr>
  </w:style>
  <w:style w:type="character" w:customStyle="1" w:styleId="WW8Num23z1">
    <w:name w:val="WW8Num23z1"/>
    <w:rsid w:val="00E61863"/>
    <w:rPr>
      <w:rFonts w:ascii="Courier New" w:hAnsi="Courier New"/>
    </w:rPr>
  </w:style>
  <w:style w:type="character" w:customStyle="1" w:styleId="WW8Num23z2">
    <w:name w:val="WW8Num23z2"/>
    <w:rsid w:val="00E61863"/>
    <w:rPr>
      <w:rFonts w:ascii="Wingdings" w:hAnsi="Wingdings"/>
    </w:rPr>
  </w:style>
  <w:style w:type="character" w:customStyle="1" w:styleId="WW8Num24z0">
    <w:name w:val="WW8Num24z0"/>
    <w:rsid w:val="00E61863"/>
    <w:rPr>
      <w:rFonts w:ascii="Times New Roman" w:hAnsi="Times New Roman"/>
    </w:rPr>
  </w:style>
  <w:style w:type="character" w:customStyle="1" w:styleId="WW8Num25z0">
    <w:name w:val="WW8Num25z0"/>
    <w:rsid w:val="00E61863"/>
    <w:rPr>
      <w:color w:val="000000"/>
      <w:sz w:val="16"/>
    </w:rPr>
  </w:style>
  <w:style w:type="character" w:customStyle="1" w:styleId="WW8Num26z0">
    <w:name w:val="WW8Num26z0"/>
    <w:rsid w:val="00E61863"/>
    <w:rPr>
      <w:rFonts w:ascii="Arial" w:hAnsi="Arial"/>
      <w:b/>
    </w:rPr>
  </w:style>
  <w:style w:type="character" w:customStyle="1" w:styleId="WW8Num26z1">
    <w:name w:val="WW8Num26z1"/>
    <w:rsid w:val="00E61863"/>
  </w:style>
  <w:style w:type="character" w:customStyle="1" w:styleId="WW8Num28z0">
    <w:name w:val="WW8Num28z0"/>
    <w:rsid w:val="00E61863"/>
  </w:style>
  <w:style w:type="character" w:customStyle="1" w:styleId="WW8Num28z1">
    <w:name w:val="WW8Num28z1"/>
    <w:rsid w:val="00E61863"/>
    <w:rPr>
      <w:rFonts w:ascii="Symbol" w:hAnsi="Symbol"/>
    </w:rPr>
  </w:style>
  <w:style w:type="character" w:customStyle="1" w:styleId="WW8Num28z3">
    <w:name w:val="WW8Num28z3"/>
    <w:rsid w:val="00E61863"/>
    <w:rPr>
      <w:rFonts w:ascii="Times New Roman" w:hAnsi="Times New Roman"/>
    </w:rPr>
  </w:style>
  <w:style w:type="character" w:customStyle="1" w:styleId="WW8Num29z0">
    <w:name w:val="WW8Num29z0"/>
    <w:rsid w:val="00E61863"/>
    <w:rPr>
      <w:rFonts w:ascii="Times New Roman" w:hAnsi="Times New Roman"/>
    </w:rPr>
  </w:style>
  <w:style w:type="character" w:customStyle="1" w:styleId="WW8Num30z0">
    <w:name w:val="WW8Num30z0"/>
    <w:rsid w:val="00E61863"/>
    <w:rPr>
      <w:rFonts w:ascii="Arial" w:hAnsi="Arial"/>
      <w:position w:val="0"/>
      <w:sz w:val="20"/>
      <w:vertAlign w:val="baseline"/>
    </w:rPr>
  </w:style>
  <w:style w:type="character" w:customStyle="1" w:styleId="WW8Num31z0">
    <w:name w:val="WW8Num31z0"/>
    <w:rsid w:val="00E61863"/>
    <w:rPr>
      <w:rFonts w:ascii="Arial" w:hAnsi="Arial"/>
    </w:rPr>
  </w:style>
  <w:style w:type="character" w:customStyle="1" w:styleId="WW8Num31z1">
    <w:name w:val="WW8Num31z1"/>
    <w:rsid w:val="00E61863"/>
    <w:rPr>
      <w:rFonts w:ascii="Courier New" w:hAnsi="Courier New"/>
    </w:rPr>
  </w:style>
  <w:style w:type="character" w:customStyle="1" w:styleId="WW8Num31z2">
    <w:name w:val="WW8Num31z2"/>
    <w:rsid w:val="00E61863"/>
    <w:rPr>
      <w:rFonts w:ascii="Wingdings" w:hAnsi="Wingdings"/>
    </w:rPr>
  </w:style>
  <w:style w:type="character" w:customStyle="1" w:styleId="WW8Num31z3">
    <w:name w:val="WW8Num31z3"/>
    <w:rsid w:val="00E61863"/>
    <w:rPr>
      <w:rFonts w:ascii="Symbol" w:hAnsi="Symbol"/>
    </w:rPr>
  </w:style>
  <w:style w:type="character" w:customStyle="1" w:styleId="WW8Num33z0">
    <w:name w:val="WW8Num33z0"/>
    <w:rsid w:val="00E61863"/>
    <w:rPr>
      <w:rFonts w:ascii="Wingdings 2" w:hAnsi="Wingdings 2"/>
    </w:rPr>
  </w:style>
  <w:style w:type="character" w:customStyle="1" w:styleId="WW8Num33z1">
    <w:name w:val="WW8Num33z1"/>
    <w:rsid w:val="00E61863"/>
    <w:rPr>
      <w:rFonts w:ascii="Courier New" w:hAnsi="Courier New"/>
    </w:rPr>
  </w:style>
  <w:style w:type="character" w:customStyle="1" w:styleId="WW8Num33z2">
    <w:name w:val="WW8Num33z2"/>
    <w:rsid w:val="00E61863"/>
    <w:rPr>
      <w:rFonts w:ascii="Wingdings" w:hAnsi="Wingdings"/>
    </w:rPr>
  </w:style>
  <w:style w:type="character" w:customStyle="1" w:styleId="WW8Num33z3">
    <w:name w:val="WW8Num33z3"/>
    <w:rsid w:val="00E61863"/>
    <w:rPr>
      <w:rFonts w:ascii="Symbol" w:hAnsi="Symbol"/>
    </w:rPr>
  </w:style>
  <w:style w:type="character" w:customStyle="1" w:styleId="WW8Num34z0">
    <w:name w:val="WW8Num34z0"/>
    <w:rsid w:val="00E61863"/>
    <w:rPr>
      <w:rFonts w:ascii="Trebuchet MS" w:hAnsi="Trebuchet MS"/>
    </w:rPr>
  </w:style>
  <w:style w:type="character" w:customStyle="1" w:styleId="WW8Num36z0">
    <w:name w:val="WW8Num36z0"/>
    <w:rsid w:val="00E61863"/>
    <w:rPr>
      <w:rFonts w:ascii="Arial" w:hAnsi="Arial"/>
    </w:rPr>
  </w:style>
  <w:style w:type="character" w:customStyle="1" w:styleId="WW8Num36z1">
    <w:name w:val="WW8Num36z1"/>
    <w:rsid w:val="00E61863"/>
    <w:rPr>
      <w:rFonts w:ascii="Courier New" w:hAnsi="Courier New"/>
    </w:rPr>
  </w:style>
  <w:style w:type="character" w:customStyle="1" w:styleId="WW8Num36z2">
    <w:name w:val="WW8Num36z2"/>
    <w:rsid w:val="00E61863"/>
    <w:rPr>
      <w:rFonts w:ascii="Wingdings" w:hAnsi="Wingdings"/>
    </w:rPr>
  </w:style>
  <w:style w:type="character" w:customStyle="1" w:styleId="WW8Num36z3">
    <w:name w:val="WW8Num36z3"/>
    <w:rsid w:val="00E61863"/>
    <w:rPr>
      <w:rFonts w:ascii="Symbol" w:hAnsi="Symbol"/>
    </w:rPr>
  </w:style>
  <w:style w:type="character" w:customStyle="1" w:styleId="WW8Num37z0">
    <w:name w:val="WW8Num37z0"/>
    <w:rsid w:val="00E61863"/>
    <w:rPr>
      <w:sz w:val="18"/>
    </w:rPr>
  </w:style>
  <w:style w:type="character" w:customStyle="1" w:styleId="WW8Num38z0">
    <w:name w:val="WW8Num38z0"/>
    <w:rsid w:val="00E61863"/>
  </w:style>
  <w:style w:type="character" w:customStyle="1" w:styleId="WW8Num40z0">
    <w:name w:val="WW8Num40z0"/>
    <w:rsid w:val="00E61863"/>
    <w:rPr>
      <w:rFonts w:ascii="Symbol" w:hAnsi="Symbol"/>
      <w:sz w:val="20"/>
    </w:rPr>
  </w:style>
  <w:style w:type="character" w:customStyle="1" w:styleId="WW8Num41z0">
    <w:name w:val="WW8Num41z0"/>
    <w:rsid w:val="00E61863"/>
    <w:rPr>
      <w:rFonts w:ascii="Wingdings 2" w:hAnsi="Wingdings 2"/>
    </w:rPr>
  </w:style>
  <w:style w:type="character" w:customStyle="1" w:styleId="WW8Num41z1">
    <w:name w:val="WW8Num41z1"/>
    <w:rsid w:val="00E61863"/>
    <w:rPr>
      <w:rFonts w:ascii="Courier New" w:hAnsi="Courier New"/>
    </w:rPr>
  </w:style>
  <w:style w:type="character" w:customStyle="1" w:styleId="WW8Num41z2">
    <w:name w:val="WW8Num41z2"/>
    <w:rsid w:val="00E61863"/>
    <w:rPr>
      <w:rFonts w:ascii="Wingdings" w:hAnsi="Wingdings"/>
    </w:rPr>
  </w:style>
  <w:style w:type="character" w:customStyle="1" w:styleId="WW8Num41z3">
    <w:name w:val="WW8Num41z3"/>
    <w:rsid w:val="00E61863"/>
    <w:rPr>
      <w:rFonts w:ascii="Symbol" w:hAnsi="Symbol"/>
    </w:rPr>
  </w:style>
  <w:style w:type="character" w:customStyle="1" w:styleId="WW8Num43z0">
    <w:name w:val="WW8Num43z0"/>
    <w:rsid w:val="00E61863"/>
    <w:rPr>
      <w:rFonts w:ascii="Arial" w:hAnsi="Arial"/>
      <w:sz w:val="18"/>
    </w:rPr>
  </w:style>
  <w:style w:type="character" w:customStyle="1" w:styleId="WW8Num44z0">
    <w:name w:val="WW8Num44z0"/>
    <w:rsid w:val="00E61863"/>
    <w:rPr>
      <w:rFonts w:ascii="Arial" w:hAnsi="Arial"/>
      <w:b/>
    </w:rPr>
  </w:style>
  <w:style w:type="character" w:customStyle="1" w:styleId="WW8Num44z1">
    <w:name w:val="WW8Num44z1"/>
    <w:rsid w:val="00E61863"/>
  </w:style>
  <w:style w:type="character" w:customStyle="1" w:styleId="WW8NumSt2z0">
    <w:name w:val="WW8NumSt2z0"/>
    <w:rsid w:val="00E61863"/>
    <w:rPr>
      <w:rFonts w:ascii="Symbol" w:hAnsi="Symbol"/>
    </w:rPr>
  </w:style>
  <w:style w:type="character" w:customStyle="1" w:styleId="Caratterepredefinitoparagrafo1">
    <w:name w:val="Carattere predefinito paragrafo1"/>
    <w:rsid w:val="00E61863"/>
  </w:style>
  <w:style w:type="character" w:styleId="Collegamentoipertestuale">
    <w:name w:val="Hyperlink"/>
    <w:rsid w:val="00E61863"/>
    <w:rPr>
      <w:rFonts w:cs="Times New Roman"/>
      <w:color w:val="0000FF"/>
      <w:u w:val="single"/>
    </w:rPr>
  </w:style>
  <w:style w:type="character" w:styleId="Numeropagina">
    <w:name w:val="page number"/>
    <w:rsid w:val="00E61863"/>
    <w:rPr>
      <w:rFonts w:cs="Times New Roman"/>
    </w:rPr>
  </w:style>
  <w:style w:type="character" w:customStyle="1" w:styleId="Carattere">
    <w:name w:val="Carattere"/>
    <w:rsid w:val="00E61863"/>
    <w:rPr>
      <w:rFonts w:ascii="Arial" w:hAnsi="Arial" w:cs="Arial"/>
      <w:lang w:val="it-IT" w:eastAsia="ar-SA" w:bidi="ar-SA"/>
    </w:rPr>
  </w:style>
  <w:style w:type="character" w:customStyle="1" w:styleId="Caratteredellanota">
    <w:name w:val="Carattere della nota"/>
    <w:rsid w:val="00E61863"/>
    <w:rPr>
      <w:rFonts w:cs="Times New Roman"/>
      <w:vertAlign w:val="superscript"/>
    </w:rPr>
  </w:style>
  <w:style w:type="character" w:customStyle="1" w:styleId="fnotelabel">
    <w:name w:val="fnotelabel"/>
    <w:rsid w:val="00E61863"/>
    <w:rPr>
      <w:rFonts w:cs="Times New Roman"/>
    </w:rPr>
  </w:style>
  <w:style w:type="character" w:customStyle="1" w:styleId="linkneltesto">
    <w:name w:val="link_nel_testo"/>
    <w:rsid w:val="00E61863"/>
    <w:rPr>
      <w:rFonts w:cs="Times New Roman"/>
    </w:rPr>
  </w:style>
  <w:style w:type="character" w:styleId="Enfasigrassetto">
    <w:name w:val="Strong"/>
    <w:qFormat/>
    <w:rsid w:val="00E61863"/>
    <w:rPr>
      <w:rFonts w:cs="Times New Roman"/>
      <w:b/>
      <w:bCs/>
    </w:rPr>
  </w:style>
  <w:style w:type="character" w:customStyle="1" w:styleId="Rimandocommento1">
    <w:name w:val="Rimando commento1"/>
    <w:rsid w:val="00E61863"/>
    <w:rPr>
      <w:rFonts w:cs="Times New Roman"/>
      <w:sz w:val="16"/>
      <w:szCs w:val="16"/>
    </w:rPr>
  </w:style>
  <w:style w:type="character" w:customStyle="1" w:styleId="Caratterenotadichiusura">
    <w:name w:val="Carattere nota di chiusura"/>
    <w:rsid w:val="00E61863"/>
    <w:rPr>
      <w:rFonts w:cs="Times New Roman"/>
      <w:vertAlign w:val="superscript"/>
    </w:rPr>
  </w:style>
  <w:style w:type="character" w:styleId="Rimandonotadichiusura">
    <w:name w:val="endnote reference"/>
    <w:rsid w:val="00E61863"/>
    <w:rPr>
      <w:rFonts w:cs="Times New Roman"/>
      <w:vertAlign w:val="superscript"/>
    </w:rPr>
  </w:style>
  <w:style w:type="character" w:styleId="Rimandonotaapidipagina">
    <w:name w:val="footnote reference"/>
    <w:rsid w:val="00E61863"/>
    <w:rPr>
      <w:rFonts w:cs="Times New Roman"/>
      <w:vertAlign w:val="superscript"/>
    </w:rPr>
  </w:style>
  <w:style w:type="paragraph" w:customStyle="1" w:styleId="Intestazione1">
    <w:name w:val="Intestazione1"/>
    <w:basedOn w:val="Normale"/>
    <w:next w:val="Corpotesto"/>
    <w:rsid w:val="00E61863"/>
    <w:pPr>
      <w:keepNext/>
      <w:spacing w:before="240" w:after="120"/>
    </w:pPr>
    <w:rPr>
      <w:rFonts w:eastAsia="MS Mincho"/>
      <w:sz w:val="28"/>
      <w:szCs w:val="28"/>
    </w:rPr>
  </w:style>
  <w:style w:type="paragraph" w:styleId="Corpotesto">
    <w:name w:val="Body Text"/>
    <w:basedOn w:val="Normale"/>
    <w:link w:val="CorpotestoCarattere"/>
    <w:rsid w:val="00E61863"/>
    <w:pPr>
      <w:spacing w:after="120"/>
    </w:pPr>
  </w:style>
  <w:style w:type="character" w:customStyle="1" w:styleId="CorpotestoCarattere">
    <w:name w:val="Corpo testo Carattere"/>
    <w:link w:val="Corpotesto"/>
    <w:semiHidden/>
    <w:rsid w:val="00131B8E"/>
    <w:rPr>
      <w:rFonts w:ascii="Arial" w:hAnsi="Arial" w:cs="Arial"/>
      <w:sz w:val="20"/>
      <w:szCs w:val="20"/>
      <w:lang w:val="en-US" w:eastAsia="ar-SA" w:bidi="ar-SA"/>
    </w:rPr>
  </w:style>
  <w:style w:type="paragraph" w:styleId="Elenco">
    <w:name w:val="List"/>
    <w:basedOn w:val="Corpotesto"/>
    <w:rsid w:val="00E61863"/>
  </w:style>
  <w:style w:type="paragraph" w:customStyle="1" w:styleId="Didascalia1">
    <w:name w:val="Didascalia1"/>
    <w:basedOn w:val="Normale"/>
    <w:rsid w:val="00E61863"/>
    <w:pPr>
      <w:suppressLineNumbers/>
      <w:spacing w:before="120" w:after="120"/>
    </w:pPr>
    <w:rPr>
      <w:i/>
      <w:iCs/>
      <w:sz w:val="24"/>
      <w:szCs w:val="24"/>
    </w:rPr>
  </w:style>
  <w:style w:type="paragraph" w:customStyle="1" w:styleId="Indice">
    <w:name w:val="Indice"/>
    <w:basedOn w:val="Normale"/>
    <w:rsid w:val="00E61863"/>
    <w:pPr>
      <w:suppressLineNumbers/>
    </w:pPr>
  </w:style>
  <w:style w:type="paragraph" w:customStyle="1" w:styleId="Char1CarattereCharCarattereCharCarattereChar">
    <w:name w:val="Char1 Carattere Char Carattere Char Carattere Char"/>
    <w:basedOn w:val="Normale"/>
    <w:rsid w:val="00E61863"/>
    <w:pPr>
      <w:spacing w:after="160" w:line="240" w:lineRule="exact"/>
    </w:pPr>
    <w:rPr>
      <w:rFonts w:ascii="Tahoma" w:hAnsi="Tahoma" w:cs="Tahoma"/>
    </w:rPr>
  </w:style>
  <w:style w:type="paragraph" w:styleId="Intestazione">
    <w:name w:val="header"/>
    <w:aliases w:val=" Carattere2"/>
    <w:basedOn w:val="Normale"/>
    <w:link w:val="IntestazioneCarattere"/>
    <w:rsid w:val="00E61863"/>
    <w:pPr>
      <w:tabs>
        <w:tab w:val="center" w:pos="4536"/>
        <w:tab w:val="right" w:pos="9072"/>
      </w:tabs>
    </w:pPr>
  </w:style>
  <w:style w:type="character" w:customStyle="1" w:styleId="IntestazioneCarattere">
    <w:name w:val="Intestazione Carattere"/>
    <w:aliases w:val=" Carattere2 Carattere"/>
    <w:link w:val="Intestazione"/>
    <w:rsid w:val="00131B8E"/>
    <w:rPr>
      <w:rFonts w:ascii="Arial" w:hAnsi="Arial" w:cs="Arial"/>
      <w:sz w:val="20"/>
      <w:szCs w:val="20"/>
      <w:lang w:val="en-US" w:eastAsia="ar-SA" w:bidi="ar-SA"/>
    </w:rPr>
  </w:style>
  <w:style w:type="paragraph" w:styleId="Pidipagina">
    <w:name w:val="footer"/>
    <w:basedOn w:val="Normale"/>
    <w:link w:val="PidipaginaCarattere"/>
    <w:rsid w:val="00E61863"/>
    <w:pPr>
      <w:tabs>
        <w:tab w:val="center" w:pos="4536"/>
        <w:tab w:val="right" w:pos="9072"/>
      </w:tabs>
    </w:pPr>
  </w:style>
  <w:style w:type="character" w:customStyle="1" w:styleId="PidipaginaCarattere">
    <w:name w:val="Piè di pagina Carattere"/>
    <w:link w:val="Pidipagina"/>
    <w:rsid w:val="00131B8E"/>
    <w:rPr>
      <w:rFonts w:ascii="Arial" w:hAnsi="Arial" w:cs="Arial"/>
      <w:sz w:val="20"/>
      <w:szCs w:val="20"/>
      <w:lang w:val="en-US" w:eastAsia="ar-SA" w:bidi="ar-SA"/>
    </w:rPr>
  </w:style>
  <w:style w:type="paragraph" w:customStyle="1" w:styleId="DeutscherText">
    <w:name w:val="Deutscher Text"/>
    <w:basedOn w:val="Normale"/>
    <w:rsid w:val="00E61863"/>
    <w:pPr>
      <w:spacing w:line="240" w:lineRule="exact"/>
      <w:jc w:val="both"/>
    </w:pPr>
  </w:style>
  <w:style w:type="paragraph" w:customStyle="1" w:styleId="Testoitaliano">
    <w:name w:val="Testo italiano"/>
    <w:basedOn w:val="Normale"/>
    <w:rsid w:val="00E61863"/>
    <w:pPr>
      <w:spacing w:line="240" w:lineRule="exact"/>
      <w:jc w:val="both"/>
    </w:pPr>
    <w:rPr>
      <w:lang w:val="it-IT"/>
    </w:rPr>
  </w:style>
  <w:style w:type="paragraph" w:customStyle="1" w:styleId="Oggettodellalettera">
    <w:name w:val="Oggetto della lettera"/>
    <w:basedOn w:val="Normale"/>
    <w:rsid w:val="00E61863"/>
    <w:pPr>
      <w:spacing w:line="240" w:lineRule="exact"/>
      <w:jc w:val="both"/>
    </w:pPr>
    <w:rPr>
      <w:b/>
      <w:bCs/>
      <w:lang w:val="it-IT"/>
    </w:rPr>
  </w:style>
  <w:style w:type="paragraph" w:customStyle="1" w:styleId="ProtNr">
    <w:name w:val="Prot. Nr."/>
    <w:basedOn w:val="Normale"/>
    <w:rsid w:val="00E61863"/>
    <w:pPr>
      <w:spacing w:line="200" w:lineRule="exact"/>
    </w:pPr>
    <w:rPr>
      <w:sz w:val="16"/>
      <w:szCs w:val="16"/>
    </w:rPr>
  </w:style>
  <w:style w:type="paragraph" w:customStyle="1" w:styleId="ThemadesSchreibens">
    <w:name w:val="Thema des Schreibens"/>
    <w:basedOn w:val="Normale"/>
    <w:rsid w:val="00E61863"/>
    <w:pPr>
      <w:spacing w:line="240" w:lineRule="exact"/>
      <w:jc w:val="both"/>
    </w:pPr>
    <w:rPr>
      <w:b/>
      <w:bCs/>
    </w:rPr>
  </w:style>
  <w:style w:type="paragraph" w:customStyle="1" w:styleId="DatumOrtDataluogo">
    <w:name w:val="Datum (Ort) / Data (luogo)"/>
    <w:basedOn w:val="Normale"/>
    <w:rsid w:val="00E61863"/>
    <w:pPr>
      <w:spacing w:line="220" w:lineRule="exact"/>
    </w:pPr>
    <w:rPr>
      <w:sz w:val="16"/>
      <w:szCs w:val="16"/>
    </w:rPr>
  </w:style>
  <w:style w:type="paragraph" w:customStyle="1" w:styleId="NameNomeBearbeitetvonredattoda">
    <w:name w:val="Name / Nome (Bearbeitet von / redatto da)"/>
    <w:basedOn w:val="Normale"/>
    <w:rsid w:val="00E61863"/>
    <w:pPr>
      <w:spacing w:line="200" w:lineRule="exact"/>
    </w:pPr>
    <w:rPr>
      <w:sz w:val="18"/>
      <w:szCs w:val="18"/>
    </w:rPr>
  </w:style>
  <w:style w:type="paragraph" w:customStyle="1" w:styleId="TelBearbeitetvonredattoda">
    <w:name w:val="Tel. (Bearbeitet von / redatto da)"/>
    <w:basedOn w:val="Normale"/>
    <w:rsid w:val="00E61863"/>
    <w:pPr>
      <w:spacing w:line="200" w:lineRule="exact"/>
    </w:pPr>
    <w:rPr>
      <w:sz w:val="16"/>
      <w:szCs w:val="16"/>
    </w:rPr>
  </w:style>
  <w:style w:type="paragraph" w:customStyle="1" w:styleId="E-MailBearbeitetvonredattoda">
    <w:name w:val="E-Mail (Bearbeitet von / redatto da)"/>
    <w:basedOn w:val="Normale"/>
    <w:rsid w:val="00E61863"/>
    <w:pPr>
      <w:spacing w:line="200" w:lineRule="exact"/>
    </w:pPr>
    <w:rPr>
      <w:sz w:val="16"/>
      <w:szCs w:val="16"/>
    </w:rPr>
  </w:style>
  <w:style w:type="paragraph" w:customStyle="1" w:styleId="ZurKenntnisPerconoscenza">
    <w:name w:val="Zur Kenntnis / Per conoscenza"/>
    <w:basedOn w:val="Normale"/>
    <w:rsid w:val="00E61863"/>
    <w:pPr>
      <w:spacing w:line="200" w:lineRule="exact"/>
    </w:pPr>
    <w:rPr>
      <w:sz w:val="16"/>
      <w:szCs w:val="16"/>
    </w:rPr>
  </w:style>
  <w:style w:type="paragraph" w:customStyle="1" w:styleId="VersandformundAdresseDescrizionedispedizioneedindirizzo">
    <w:name w:val="Versandform und Adresse / Descrizione di spedizione ed indirizzo"/>
    <w:basedOn w:val="Normale"/>
    <w:rsid w:val="00E61863"/>
    <w:pPr>
      <w:spacing w:line="240" w:lineRule="exact"/>
    </w:pPr>
  </w:style>
  <w:style w:type="paragraph" w:customStyle="1" w:styleId="NameNachnameNomeCognome">
    <w:name w:val="Name Nachname / Nome Cognome"/>
    <w:basedOn w:val="Normale"/>
    <w:rsid w:val="00E61863"/>
    <w:pPr>
      <w:spacing w:line="240" w:lineRule="exact"/>
      <w:jc w:val="center"/>
    </w:pPr>
  </w:style>
  <w:style w:type="paragraph" w:customStyle="1" w:styleId="NameNachname">
    <w:name w:val="Name Nachname"/>
    <w:basedOn w:val="Normale"/>
    <w:rsid w:val="00E61863"/>
    <w:pPr>
      <w:spacing w:line="240" w:lineRule="exact"/>
      <w:jc w:val="right"/>
    </w:pPr>
    <w:rPr>
      <w:lang w:val="de-DE"/>
    </w:rPr>
  </w:style>
  <w:style w:type="paragraph" w:customStyle="1" w:styleId="sche3">
    <w:name w:val="sche_3"/>
    <w:rsid w:val="00E61863"/>
    <w:pPr>
      <w:widowControl w:val="0"/>
      <w:suppressAutoHyphens/>
      <w:autoSpaceDE w:val="0"/>
      <w:jc w:val="both"/>
    </w:pPr>
    <w:rPr>
      <w:rFonts w:ascii="Arial" w:hAnsi="Arial" w:cs="Arial"/>
      <w:lang w:val="en-US" w:eastAsia="ar-SA"/>
    </w:rPr>
  </w:style>
  <w:style w:type="paragraph" w:styleId="Rientrocorpodeltesto">
    <w:name w:val="Body Text Indent"/>
    <w:basedOn w:val="Normale"/>
    <w:link w:val="RientrocorpodeltestoCarattere"/>
    <w:rsid w:val="00E61863"/>
    <w:pPr>
      <w:spacing w:after="120"/>
      <w:ind w:left="283"/>
    </w:pPr>
  </w:style>
  <w:style w:type="character" w:customStyle="1" w:styleId="RientrocorpodeltestoCarattere">
    <w:name w:val="Rientro corpo del testo Carattere"/>
    <w:link w:val="Rientrocorpodeltesto"/>
    <w:semiHidden/>
    <w:rsid w:val="00131B8E"/>
    <w:rPr>
      <w:rFonts w:ascii="Arial" w:hAnsi="Arial" w:cs="Arial"/>
      <w:sz w:val="20"/>
      <w:szCs w:val="20"/>
      <w:lang w:val="en-US" w:eastAsia="ar-SA" w:bidi="ar-SA"/>
    </w:rPr>
  </w:style>
  <w:style w:type="paragraph" w:customStyle="1" w:styleId="Rientrocorpodeltesto31">
    <w:name w:val="Rientro corpo del testo 31"/>
    <w:basedOn w:val="Normale"/>
    <w:rsid w:val="00E61863"/>
    <w:pPr>
      <w:spacing w:after="120"/>
      <w:ind w:left="283"/>
    </w:pPr>
    <w:rPr>
      <w:sz w:val="16"/>
      <w:szCs w:val="16"/>
    </w:rPr>
  </w:style>
  <w:style w:type="paragraph" w:customStyle="1" w:styleId="Rientrocorpodeltesto21">
    <w:name w:val="Rientro corpo del testo 21"/>
    <w:basedOn w:val="Normale"/>
    <w:rsid w:val="00E61863"/>
    <w:pPr>
      <w:spacing w:after="120" w:line="480" w:lineRule="auto"/>
      <w:ind w:left="283"/>
    </w:pPr>
  </w:style>
  <w:style w:type="paragraph" w:customStyle="1" w:styleId="sche22">
    <w:name w:val="sche2_2"/>
    <w:rsid w:val="00E61863"/>
    <w:pPr>
      <w:widowControl w:val="0"/>
      <w:suppressAutoHyphens/>
      <w:jc w:val="right"/>
    </w:pPr>
    <w:rPr>
      <w:lang w:val="en-US" w:eastAsia="ar-SA"/>
    </w:rPr>
  </w:style>
  <w:style w:type="paragraph" w:styleId="Testonotaapidipagina">
    <w:name w:val="footnote text"/>
    <w:basedOn w:val="Normale"/>
    <w:link w:val="TestonotaapidipaginaCarattere"/>
    <w:rsid w:val="00E61863"/>
    <w:rPr>
      <w:lang w:val="it-IT"/>
    </w:rPr>
  </w:style>
  <w:style w:type="character" w:customStyle="1" w:styleId="TestonotaapidipaginaCarattere">
    <w:name w:val="Testo nota a piè di pagina Carattere"/>
    <w:link w:val="Testonotaapidipagina"/>
    <w:rsid w:val="00131B8E"/>
    <w:rPr>
      <w:rFonts w:ascii="Arial" w:hAnsi="Arial" w:cs="Arial"/>
      <w:sz w:val="20"/>
      <w:szCs w:val="20"/>
      <w:lang w:val="en-US" w:eastAsia="ar-SA" w:bidi="ar-SA"/>
    </w:rPr>
  </w:style>
  <w:style w:type="paragraph" w:customStyle="1" w:styleId="Stile1">
    <w:name w:val="Stile1"/>
    <w:basedOn w:val="Normale"/>
    <w:rsid w:val="00E61863"/>
    <w:pPr>
      <w:widowControl w:val="0"/>
      <w:jc w:val="both"/>
    </w:pPr>
    <w:rPr>
      <w:rFonts w:ascii="Times New Roman" w:hAnsi="Times New Roman" w:cs="Times New Roman"/>
      <w:sz w:val="24"/>
      <w:szCs w:val="24"/>
      <w:lang w:val="de-DE"/>
    </w:rPr>
  </w:style>
  <w:style w:type="paragraph" w:customStyle="1" w:styleId="sche30">
    <w:name w:val="sche3"/>
    <w:basedOn w:val="Normale"/>
    <w:rsid w:val="00E61863"/>
    <w:pPr>
      <w:spacing w:before="100" w:after="100"/>
    </w:pPr>
    <w:rPr>
      <w:rFonts w:ascii="Times New Roman" w:hAnsi="Times New Roman" w:cs="Times New Roman"/>
      <w:sz w:val="24"/>
      <w:szCs w:val="24"/>
      <w:lang w:val="it-IT"/>
    </w:rPr>
  </w:style>
  <w:style w:type="paragraph" w:customStyle="1" w:styleId="Char8CarattereCharCarattereCharCarattereChar1CarattereCharCarattere">
    <w:name w:val="Char8 Carattere Char Carattere Char Carattere Char1 Carattere Char Carattere"/>
    <w:basedOn w:val="Normale"/>
    <w:rsid w:val="00E61863"/>
    <w:pPr>
      <w:spacing w:after="160" w:line="240" w:lineRule="exact"/>
    </w:pPr>
    <w:rPr>
      <w:rFonts w:ascii="Tahoma" w:hAnsi="Tahoma" w:cs="Tahoma"/>
    </w:rPr>
  </w:style>
  <w:style w:type="paragraph" w:customStyle="1" w:styleId="Carattere1">
    <w:name w:val="Carattere1"/>
    <w:basedOn w:val="Normale"/>
    <w:rsid w:val="00E61863"/>
    <w:pPr>
      <w:spacing w:after="160" w:line="240" w:lineRule="exact"/>
    </w:pPr>
    <w:rPr>
      <w:rFonts w:ascii="Tahoma" w:hAnsi="Tahoma" w:cs="Tahoma"/>
    </w:rPr>
  </w:style>
  <w:style w:type="paragraph" w:customStyle="1" w:styleId="Char1CarattereCharCarattereCharCarattereChar1CarattereChar">
    <w:name w:val="Char1 Carattere Char Carattere Char Carattere Char1 Carattere Char"/>
    <w:basedOn w:val="Normale"/>
    <w:rsid w:val="00E61863"/>
    <w:pPr>
      <w:spacing w:after="160" w:line="240" w:lineRule="exact"/>
    </w:pPr>
    <w:rPr>
      <w:rFonts w:ascii="Tahoma" w:hAnsi="Tahoma" w:cs="Tahoma"/>
    </w:rPr>
  </w:style>
  <w:style w:type="paragraph" w:customStyle="1" w:styleId="Testocommento1">
    <w:name w:val="Testo commento1"/>
    <w:basedOn w:val="Normale"/>
    <w:rsid w:val="00E61863"/>
  </w:style>
  <w:style w:type="paragraph" w:styleId="Testocommento">
    <w:name w:val="annotation text"/>
    <w:basedOn w:val="Normale"/>
    <w:link w:val="TestocommentoCarattere"/>
    <w:rsid w:val="00131B8E"/>
  </w:style>
  <w:style w:type="character" w:customStyle="1" w:styleId="TestocommentoCarattere">
    <w:name w:val="Testo commento Carattere"/>
    <w:link w:val="Testocommento"/>
    <w:rsid w:val="00131B8E"/>
    <w:rPr>
      <w:rFonts w:ascii="Arial" w:hAnsi="Arial" w:cs="Arial"/>
      <w:sz w:val="20"/>
      <w:szCs w:val="20"/>
      <w:lang w:val="en-US" w:eastAsia="ar-SA" w:bidi="ar-SA"/>
    </w:rPr>
  </w:style>
  <w:style w:type="paragraph" w:styleId="Soggettocommento">
    <w:name w:val="annotation subject"/>
    <w:basedOn w:val="Testocommento1"/>
    <w:next w:val="Testocommento1"/>
    <w:link w:val="SoggettocommentoCarattere"/>
    <w:rsid w:val="00E61863"/>
    <w:rPr>
      <w:b/>
      <w:bCs/>
    </w:rPr>
  </w:style>
  <w:style w:type="character" w:customStyle="1" w:styleId="SoggettocommentoCarattere">
    <w:name w:val="Soggetto commento Carattere"/>
    <w:link w:val="Soggettocommento"/>
    <w:rsid w:val="00131B8E"/>
    <w:rPr>
      <w:rFonts w:ascii="Arial" w:hAnsi="Arial" w:cs="Arial"/>
      <w:b/>
      <w:bCs/>
      <w:sz w:val="20"/>
      <w:szCs w:val="20"/>
      <w:lang w:val="en-US" w:eastAsia="ar-SA" w:bidi="ar-SA"/>
    </w:rPr>
  </w:style>
  <w:style w:type="paragraph" w:styleId="Testofumetto">
    <w:name w:val="Balloon Text"/>
    <w:basedOn w:val="Normale"/>
    <w:link w:val="TestofumettoCarattere"/>
    <w:rsid w:val="00E61863"/>
    <w:rPr>
      <w:rFonts w:ascii="Tahoma" w:hAnsi="Tahoma" w:cs="Tahoma"/>
      <w:sz w:val="16"/>
      <w:szCs w:val="16"/>
    </w:rPr>
  </w:style>
  <w:style w:type="character" w:customStyle="1" w:styleId="TestofumettoCarattere">
    <w:name w:val="Testo fumetto Carattere"/>
    <w:link w:val="Testofumetto"/>
    <w:rsid w:val="00131B8E"/>
    <w:rPr>
      <w:rFonts w:cs="Times New Roman"/>
      <w:sz w:val="2"/>
      <w:szCs w:val="2"/>
      <w:lang w:val="en-US" w:eastAsia="ar-SA" w:bidi="ar-SA"/>
    </w:rPr>
  </w:style>
  <w:style w:type="paragraph" w:customStyle="1" w:styleId="Char1">
    <w:name w:val="Char1"/>
    <w:basedOn w:val="Normale"/>
    <w:rsid w:val="00E61863"/>
    <w:pPr>
      <w:spacing w:after="160" w:line="240" w:lineRule="exact"/>
    </w:pPr>
    <w:rPr>
      <w:rFonts w:ascii="Tahoma" w:hAnsi="Tahoma" w:cs="Tahoma"/>
    </w:rPr>
  </w:style>
  <w:style w:type="paragraph" w:customStyle="1" w:styleId="Char1CarattereChar1Carattere">
    <w:name w:val="Char1 Carattere Char1 Carattere"/>
    <w:basedOn w:val="Normale"/>
    <w:rsid w:val="00E61863"/>
    <w:pPr>
      <w:spacing w:after="160" w:line="240" w:lineRule="exact"/>
    </w:pPr>
    <w:rPr>
      <w:rFonts w:ascii="Tahoma" w:hAnsi="Tahoma" w:cs="Tahoma"/>
    </w:rPr>
  </w:style>
  <w:style w:type="paragraph" w:customStyle="1" w:styleId="CharCarattereCharCarattere">
    <w:name w:val="Char Carattere Char Carattere"/>
    <w:basedOn w:val="Normale"/>
    <w:rsid w:val="00E61863"/>
    <w:pPr>
      <w:spacing w:after="160" w:line="240" w:lineRule="exact"/>
    </w:pPr>
    <w:rPr>
      <w:rFonts w:ascii="Tahoma" w:hAnsi="Tahoma" w:cs="Tahoma"/>
    </w:rPr>
  </w:style>
  <w:style w:type="paragraph" w:styleId="Testonotadichiusura">
    <w:name w:val="endnote text"/>
    <w:basedOn w:val="Normale"/>
    <w:link w:val="TestonotadichiusuraCarattere"/>
    <w:rsid w:val="00E61863"/>
  </w:style>
  <w:style w:type="character" w:customStyle="1" w:styleId="TestonotadichiusuraCarattere">
    <w:name w:val="Testo nota di chiusura Carattere"/>
    <w:link w:val="Testonotadichiusura"/>
    <w:rsid w:val="00131B8E"/>
    <w:rPr>
      <w:rFonts w:ascii="Arial" w:hAnsi="Arial" w:cs="Arial"/>
      <w:sz w:val="20"/>
      <w:szCs w:val="20"/>
      <w:lang w:val="en-US" w:eastAsia="ar-SA" w:bidi="ar-SA"/>
    </w:rPr>
  </w:style>
  <w:style w:type="paragraph" w:customStyle="1" w:styleId="Contenutotabella">
    <w:name w:val="Contenuto tabella"/>
    <w:basedOn w:val="Normale"/>
    <w:rsid w:val="00E61863"/>
    <w:pPr>
      <w:suppressLineNumbers/>
    </w:pPr>
  </w:style>
  <w:style w:type="paragraph" w:customStyle="1" w:styleId="Intestazionetabella">
    <w:name w:val="Intestazione tabella"/>
    <w:basedOn w:val="Contenutotabella"/>
    <w:rsid w:val="00E61863"/>
    <w:pPr>
      <w:jc w:val="center"/>
    </w:pPr>
    <w:rPr>
      <w:b/>
      <w:bCs/>
    </w:rPr>
  </w:style>
  <w:style w:type="paragraph" w:styleId="NormaleWeb">
    <w:name w:val="Normal (Web)"/>
    <w:basedOn w:val="Normale"/>
    <w:uiPriority w:val="99"/>
    <w:rsid w:val="008343DC"/>
    <w:pPr>
      <w:suppressAutoHyphens w:val="0"/>
      <w:spacing w:before="100" w:beforeAutospacing="1" w:after="119"/>
    </w:pPr>
    <w:rPr>
      <w:rFonts w:ascii="Times New Roman" w:hAnsi="Times New Roman" w:cs="Times New Roman"/>
      <w:sz w:val="24"/>
      <w:szCs w:val="24"/>
      <w:lang w:val="it-IT" w:eastAsia="it-IT"/>
    </w:rPr>
  </w:style>
  <w:style w:type="character" w:customStyle="1" w:styleId="linkneltesto1">
    <w:name w:val="link_nel_testo1"/>
    <w:rsid w:val="00B8522D"/>
    <w:rPr>
      <w:rFonts w:ascii="Verdana" w:hAnsi="Verdana" w:cs="Verdana"/>
      <w:i/>
      <w:iCs/>
      <w:sz w:val="10"/>
      <w:szCs w:val="10"/>
      <w:bdr w:val="single" w:sz="2" w:space="0" w:color="CCCCCC" w:frame="1"/>
    </w:rPr>
  </w:style>
  <w:style w:type="paragraph" w:customStyle="1" w:styleId="provvr01">
    <w:name w:val="provv_r01"/>
    <w:basedOn w:val="Normale"/>
    <w:rsid w:val="00B8522D"/>
    <w:pPr>
      <w:pBdr>
        <w:top w:val="single" w:sz="2" w:space="0" w:color="CCCCCC"/>
        <w:left w:val="single" w:sz="2" w:space="0" w:color="CCCCCC"/>
        <w:bottom w:val="single" w:sz="2" w:space="0" w:color="CCCCCC"/>
        <w:right w:val="single" w:sz="2" w:space="0" w:color="CCCCCC"/>
      </w:pBdr>
      <w:suppressAutoHyphens w:val="0"/>
      <w:spacing w:before="100" w:beforeAutospacing="1" w:after="100" w:afterAutospacing="1"/>
      <w:jc w:val="both"/>
    </w:pPr>
    <w:rPr>
      <w:rFonts w:ascii="Verdana" w:hAnsi="Verdana" w:cs="Verdana"/>
      <w:sz w:val="10"/>
      <w:szCs w:val="10"/>
      <w:lang w:val="it-IT" w:eastAsia="it-IT"/>
    </w:rPr>
  </w:style>
  <w:style w:type="paragraph" w:customStyle="1" w:styleId="Char1CarattereCharCarattereCharCarattereCharCarattereChar">
    <w:name w:val="Char1 Carattere Char Carattere Char Carattere Char Carattere Char"/>
    <w:basedOn w:val="Normale"/>
    <w:rsid w:val="0014587B"/>
    <w:pPr>
      <w:suppressAutoHyphens w:val="0"/>
      <w:spacing w:after="160" w:line="240" w:lineRule="exact"/>
    </w:pPr>
    <w:rPr>
      <w:rFonts w:ascii="Tahoma" w:hAnsi="Tahoma" w:cs="Tahoma"/>
      <w:lang w:eastAsia="en-US"/>
    </w:rPr>
  </w:style>
  <w:style w:type="paragraph" w:customStyle="1" w:styleId="sche300">
    <w:name w:val="sche30"/>
    <w:basedOn w:val="Normale"/>
    <w:rsid w:val="008E2568"/>
    <w:pPr>
      <w:suppressAutoHyphens w:val="0"/>
      <w:spacing w:before="100" w:beforeAutospacing="1" w:after="100" w:afterAutospacing="1"/>
    </w:pPr>
    <w:rPr>
      <w:rFonts w:ascii="Times New Roman" w:hAnsi="Times New Roman" w:cs="Times New Roman"/>
      <w:sz w:val="24"/>
      <w:szCs w:val="24"/>
      <w:lang w:val="it-IT" w:eastAsia="it-IT"/>
    </w:rPr>
  </w:style>
  <w:style w:type="paragraph" w:customStyle="1" w:styleId="CarattereCarattere9ZchnZchnZchnZchn">
    <w:name w:val="Carattere Carattere9 Zchn Zchn Zchn Zchn"/>
    <w:basedOn w:val="Normale"/>
    <w:rsid w:val="00D356AB"/>
    <w:pPr>
      <w:suppressAutoHyphens w:val="0"/>
      <w:spacing w:after="160" w:line="240" w:lineRule="exact"/>
    </w:pPr>
    <w:rPr>
      <w:rFonts w:ascii="Tahoma" w:hAnsi="Tahoma" w:cs="Tahoma"/>
      <w:lang w:eastAsia="en-US"/>
    </w:rPr>
  </w:style>
  <w:style w:type="paragraph" w:customStyle="1" w:styleId="Char8CarattereCharCarattereCharCarattereCharCarattereCharCarattereChar">
    <w:name w:val="Char8 Carattere Char Carattere Char Carattere Char Carattere Char Carattere Char"/>
    <w:basedOn w:val="Normale"/>
    <w:rsid w:val="00465538"/>
    <w:pPr>
      <w:suppressAutoHyphens w:val="0"/>
      <w:spacing w:after="160" w:line="240" w:lineRule="exact"/>
    </w:pPr>
    <w:rPr>
      <w:rFonts w:ascii="Tahoma" w:hAnsi="Tahoma" w:cs="Tahoma"/>
      <w:lang w:eastAsia="en-US"/>
    </w:rPr>
  </w:style>
  <w:style w:type="character" w:customStyle="1" w:styleId="Char1Carattere">
    <w:name w:val="Char1 Carattere"/>
    <w:semiHidden/>
    <w:rsid w:val="00F84F82"/>
    <w:rPr>
      <w:lang w:val="it-IT" w:eastAsia="it-IT" w:bidi="ar-SA"/>
    </w:rPr>
  </w:style>
  <w:style w:type="character" w:customStyle="1" w:styleId="Carattere4">
    <w:name w:val="Carattere4"/>
    <w:semiHidden/>
    <w:rsid w:val="00594F7D"/>
    <w:rPr>
      <w:sz w:val="24"/>
      <w:szCs w:val="24"/>
      <w:lang w:val="it-IT" w:eastAsia="it-IT" w:bidi="ar-SA"/>
    </w:rPr>
  </w:style>
  <w:style w:type="table" w:styleId="Grigliatabella">
    <w:name w:val="Table Grid"/>
    <w:basedOn w:val="Tabellanormale"/>
    <w:rsid w:val="004B2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arattereCarattereCarattereZchnZchnZchnZchn">
    <w:name w:val="Char1 Carattere Carattere Carattere Zchn Zchn Zchn Zchn"/>
    <w:basedOn w:val="Normale"/>
    <w:rsid w:val="00C95FC0"/>
    <w:pPr>
      <w:suppressAutoHyphens w:val="0"/>
      <w:spacing w:after="160" w:line="240" w:lineRule="exact"/>
    </w:pPr>
    <w:rPr>
      <w:rFonts w:ascii="Tahoma" w:hAnsi="Tahoma" w:cs="Tahoma"/>
      <w:lang w:eastAsia="en-US"/>
    </w:rPr>
  </w:style>
  <w:style w:type="paragraph" w:customStyle="1" w:styleId="CM11">
    <w:name w:val="CM1+1"/>
    <w:basedOn w:val="Normale"/>
    <w:next w:val="Normale"/>
    <w:rsid w:val="00616310"/>
    <w:pPr>
      <w:suppressAutoHyphens w:val="0"/>
      <w:autoSpaceDE w:val="0"/>
      <w:autoSpaceDN w:val="0"/>
      <w:adjustRightInd w:val="0"/>
    </w:pPr>
    <w:rPr>
      <w:rFonts w:ascii="EUAlbertina" w:hAnsi="EUAlbertina" w:cs="Times New Roman"/>
      <w:sz w:val="24"/>
      <w:szCs w:val="24"/>
      <w:lang w:val="de-DE" w:eastAsia="de-DE"/>
    </w:rPr>
  </w:style>
  <w:style w:type="paragraph" w:customStyle="1" w:styleId="CM31">
    <w:name w:val="CM3+1"/>
    <w:basedOn w:val="Normale"/>
    <w:next w:val="Normale"/>
    <w:rsid w:val="00616310"/>
    <w:pPr>
      <w:suppressAutoHyphens w:val="0"/>
      <w:autoSpaceDE w:val="0"/>
      <w:autoSpaceDN w:val="0"/>
      <w:adjustRightInd w:val="0"/>
    </w:pPr>
    <w:rPr>
      <w:rFonts w:ascii="EUAlbertina" w:hAnsi="EUAlbertina" w:cs="Times New Roman"/>
      <w:sz w:val="24"/>
      <w:szCs w:val="24"/>
      <w:lang w:val="de-DE" w:eastAsia="de-DE"/>
    </w:rPr>
  </w:style>
  <w:style w:type="character" w:styleId="Rimandocommento">
    <w:name w:val="annotation reference"/>
    <w:rsid w:val="003F708B"/>
    <w:rPr>
      <w:sz w:val="16"/>
      <w:szCs w:val="16"/>
    </w:rPr>
  </w:style>
  <w:style w:type="paragraph" w:styleId="Paragrafoelenco">
    <w:name w:val="List Paragraph"/>
    <w:basedOn w:val="Normale"/>
    <w:uiPriority w:val="34"/>
    <w:qFormat/>
    <w:rsid w:val="004C4C15"/>
    <w:pPr>
      <w:ind w:left="708"/>
    </w:pPr>
  </w:style>
  <w:style w:type="paragraph" w:customStyle="1" w:styleId="Descrizionedispedizioneedindirizzo">
    <w:name w:val="Descrizione di spedizione ed indirizzo"/>
    <w:basedOn w:val="Normale"/>
    <w:rsid w:val="009B7D23"/>
    <w:pPr>
      <w:suppressAutoHyphens w:val="0"/>
      <w:spacing w:line="240" w:lineRule="exact"/>
    </w:pPr>
    <w:rPr>
      <w:rFonts w:cs="Times New Roman"/>
      <w:lang w:val="de-DE" w:eastAsia="en-US"/>
    </w:rPr>
  </w:style>
  <w:style w:type="paragraph" w:customStyle="1" w:styleId="E-Mailredattoda">
    <w:name w:val="E-Mail (redatto da)"/>
    <w:basedOn w:val="Normale"/>
    <w:rsid w:val="009B7D23"/>
    <w:pPr>
      <w:suppressAutoHyphens w:val="0"/>
      <w:spacing w:line="200" w:lineRule="exact"/>
    </w:pPr>
    <w:rPr>
      <w:rFonts w:cs="Times New Roman"/>
      <w:sz w:val="16"/>
      <w:lang w:val="de-DE" w:eastAsia="en-US"/>
    </w:rPr>
  </w:style>
  <w:style w:type="paragraph" w:customStyle="1" w:styleId="Dataluogo">
    <w:name w:val="Data (luogo)"/>
    <w:basedOn w:val="Normale"/>
    <w:rsid w:val="009B7D23"/>
    <w:pPr>
      <w:suppressAutoHyphens w:val="0"/>
      <w:spacing w:line="220" w:lineRule="exact"/>
    </w:pPr>
    <w:rPr>
      <w:rFonts w:cs="Times New Roman"/>
      <w:noProof/>
      <w:sz w:val="16"/>
      <w:lang w:eastAsia="en-US"/>
    </w:rPr>
  </w:style>
  <w:style w:type="paragraph" w:customStyle="1" w:styleId="NomeCognome">
    <w:name w:val="Nome Cognome"/>
    <w:basedOn w:val="Normale"/>
    <w:rsid w:val="009B7D23"/>
    <w:pPr>
      <w:suppressAutoHyphens w:val="0"/>
      <w:spacing w:line="240" w:lineRule="exact"/>
      <w:jc w:val="right"/>
    </w:pPr>
    <w:rPr>
      <w:rFonts w:cs="Times New Roman"/>
      <w:lang w:val="de-DE" w:eastAsia="en-US"/>
    </w:rPr>
  </w:style>
  <w:style w:type="paragraph" w:customStyle="1" w:styleId="CharCarattereCharCarattereCharCarattereZchnZchnCarattereCarattereZchnZchnCarattereCarattereZchnZchnCarattereCarattereZchnZchn">
    <w:name w:val="Char Carattere Char Carattere Char Carattere Zchn Zchn Carattere Carattere Zchn Zchn Carattere Carattere Zchn Zchn Carattere Carattere Zchn Zchn"/>
    <w:basedOn w:val="Normale"/>
    <w:rsid w:val="009B7D23"/>
    <w:pPr>
      <w:suppressAutoHyphens w:val="0"/>
      <w:spacing w:after="160" w:line="240" w:lineRule="exact"/>
    </w:pPr>
    <w:rPr>
      <w:rFonts w:ascii="Tahoma" w:hAnsi="Tahoma" w:cs="Tahoma"/>
      <w:lang w:eastAsia="en-US"/>
    </w:rPr>
  </w:style>
  <w:style w:type="paragraph" w:customStyle="1" w:styleId="VersandformundAdresse">
    <w:name w:val="Versandform und Adresse"/>
    <w:basedOn w:val="Normale"/>
    <w:rsid w:val="009B7D23"/>
    <w:pPr>
      <w:suppressAutoHyphens w:val="0"/>
      <w:spacing w:line="240" w:lineRule="exact"/>
    </w:pPr>
    <w:rPr>
      <w:rFonts w:cs="Times New Roman"/>
      <w:noProof/>
      <w:lang w:eastAsia="en-US"/>
    </w:rPr>
  </w:style>
  <w:style w:type="paragraph" w:customStyle="1" w:styleId="DatumOrt">
    <w:name w:val="Datum (Ort)"/>
    <w:basedOn w:val="Normale"/>
    <w:rsid w:val="009B7D23"/>
    <w:pPr>
      <w:spacing w:line="220" w:lineRule="exact"/>
    </w:pPr>
    <w:rPr>
      <w:sz w:val="16"/>
    </w:rPr>
  </w:style>
  <w:style w:type="paragraph" w:customStyle="1" w:styleId="NameBearbeitetvon">
    <w:name w:val="Name (Bearbeitet von)"/>
    <w:basedOn w:val="Normale"/>
    <w:rsid w:val="009B7D23"/>
    <w:pPr>
      <w:spacing w:line="200" w:lineRule="exact"/>
    </w:pPr>
    <w:rPr>
      <w:sz w:val="18"/>
    </w:rPr>
  </w:style>
  <w:style w:type="paragraph" w:customStyle="1" w:styleId="TelBearbeitetvon">
    <w:name w:val="Tel. (Bearbeitet von)"/>
    <w:basedOn w:val="Normale"/>
    <w:rsid w:val="009B7D23"/>
    <w:pPr>
      <w:spacing w:line="200" w:lineRule="exact"/>
    </w:pPr>
    <w:rPr>
      <w:sz w:val="16"/>
    </w:rPr>
  </w:style>
  <w:style w:type="paragraph" w:customStyle="1" w:styleId="E-MailBearbeitetvon">
    <w:name w:val="E-Mail (Bearbeitet von)"/>
    <w:basedOn w:val="Normale"/>
    <w:rsid w:val="009B7D23"/>
    <w:pPr>
      <w:spacing w:line="200" w:lineRule="exact"/>
    </w:pPr>
    <w:rPr>
      <w:sz w:val="16"/>
    </w:rPr>
  </w:style>
  <w:style w:type="paragraph" w:customStyle="1" w:styleId="ZurKenntnis">
    <w:name w:val="Zur Kenntnis"/>
    <w:basedOn w:val="Normale"/>
    <w:rsid w:val="009B7D23"/>
    <w:pPr>
      <w:spacing w:line="200" w:lineRule="exact"/>
    </w:pPr>
    <w:rPr>
      <w:sz w:val="16"/>
    </w:rPr>
  </w:style>
  <w:style w:type="paragraph" w:customStyle="1" w:styleId="Nomeredattoda">
    <w:name w:val="Nome (redatto da)"/>
    <w:basedOn w:val="Normale"/>
    <w:rsid w:val="009B7D23"/>
    <w:pPr>
      <w:spacing w:line="200" w:lineRule="exact"/>
    </w:pPr>
    <w:rPr>
      <w:sz w:val="18"/>
      <w:lang w:val="de-DE"/>
    </w:rPr>
  </w:style>
  <w:style w:type="paragraph" w:customStyle="1" w:styleId="Telredattoda">
    <w:name w:val="Tel. (redatto da)"/>
    <w:basedOn w:val="Normale"/>
    <w:rsid w:val="009B7D23"/>
    <w:pPr>
      <w:spacing w:line="200" w:lineRule="exact"/>
    </w:pPr>
    <w:rPr>
      <w:sz w:val="16"/>
      <w:lang w:val="de-DE"/>
    </w:rPr>
  </w:style>
  <w:style w:type="paragraph" w:customStyle="1" w:styleId="Perconoscenza">
    <w:name w:val="Per conoscenza"/>
    <w:basedOn w:val="Normale"/>
    <w:rsid w:val="009B7D23"/>
    <w:pPr>
      <w:spacing w:line="200" w:lineRule="exact"/>
    </w:pPr>
    <w:rPr>
      <w:sz w:val="16"/>
      <w:lang w:val="de-DE"/>
    </w:rPr>
  </w:style>
  <w:style w:type="paragraph" w:customStyle="1" w:styleId="CarattereCharCarattereCharCarattereChar">
    <w:name w:val="Carattere Char Carattere Char Carattere Char"/>
    <w:basedOn w:val="Normale"/>
    <w:rsid w:val="009B7D23"/>
    <w:pPr>
      <w:suppressAutoHyphens w:val="0"/>
      <w:spacing w:after="160" w:line="240" w:lineRule="exact"/>
    </w:pPr>
    <w:rPr>
      <w:rFonts w:ascii="Tahoma" w:hAnsi="Tahoma" w:cs="Tahoma"/>
      <w:lang w:eastAsia="en-US"/>
    </w:rPr>
  </w:style>
  <w:style w:type="paragraph" w:customStyle="1" w:styleId="Default">
    <w:name w:val="Default"/>
    <w:rsid w:val="009B7D23"/>
    <w:pPr>
      <w:autoSpaceDE w:val="0"/>
      <w:autoSpaceDN w:val="0"/>
      <w:adjustRightInd w:val="0"/>
    </w:pPr>
    <w:rPr>
      <w:rFonts w:ascii="Trebuchet MS" w:hAnsi="Trebuchet MS" w:cs="Trebuchet MS"/>
      <w:color w:val="000000"/>
      <w:sz w:val="24"/>
      <w:szCs w:val="24"/>
    </w:rPr>
  </w:style>
  <w:style w:type="paragraph" w:styleId="Titolo">
    <w:name w:val="Title"/>
    <w:basedOn w:val="Normale"/>
    <w:link w:val="TitoloCarattere"/>
    <w:qFormat/>
    <w:rsid w:val="009B7D23"/>
    <w:pPr>
      <w:suppressAutoHyphens w:val="0"/>
      <w:jc w:val="center"/>
    </w:pPr>
    <w:rPr>
      <w:rFonts w:ascii="Times New Roman" w:hAnsi="Times New Roman" w:cs="Times New Roman"/>
      <w:b/>
      <w:caps/>
      <w:sz w:val="28"/>
      <w:szCs w:val="24"/>
      <w:lang w:val="it-IT" w:eastAsia="it-IT"/>
    </w:rPr>
  </w:style>
  <w:style w:type="character" w:customStyle="1" w:styleId="TitoloCarattere">
    <w:name w:val="Titolo Carattere"/>
    <w:basedOn w:val="Carpredefinitoparagrafo"/>
    <w:link w:val="Titolo"/>
    <w:rsid w:val="009B7D23"/>
    <w:rPr>
      <w:b/>
      <w:caps/>
      <w:sz w:val="28"/>
      <w:szCs w:val="24"/>
      <w:lang w:val="it-IT" w:eastAsia="it-IT"/>
    </w:rPr>
  </w:style>
  <w:style w:type="character" w:customStyle="1" w:styleId="DeltaViewInsertion">
    <w:name w:val="DeltaView Insertion"/>
    <w:rsid w:val="009B7D23"/>
    <w:rPr>
      <w:b/>
      <w:i/>
      <w:spacing w:val="0"/>
    </w:rPr>
  </w:style>
  <w:style w:type="character" w:customStyle="1" w:styleId="Caratterenotaapidipagina">
    <w:name w:val="Carattere nota a piè di pagina"/>
    <w:rsid w:val="009B7D23"/>
  </w:style>
  <w:style w:type="paragraph" w:styleId="Revisione">
    <w:name w:val="Revision"/>
    <w:hidden/>
    <w:uiPriority w:val="99"/>
    <w:semiHidden/>
    <w:rsid w:val="009B7D23"/>
    <w:rPr>
      <w:rFonts w:ascii="Arial" w:hAnsi="Arial"/>
      <w:noProof/>
      <w:lang w:val="en-US" w:eastAsia="en-US"/>
    </w:rPr>
  </w:style>
  <w:style w:type="character" w:customStyle="1" w:styleId="NichtaufgelsteErwhnung1">
    <w:name w:val="Nicht aufgelöste Erwähnung1"/>
    <w:uiPriority w:val="99"/>
    <w:semiHidden/>
    <w:unhideWhenUsed/>
    <w:rsid w:val="009B7D23"/>
    <w:rPr>
      <w:color w:val="605E5C"/>
      <w:shd w:val="clear" w:color="auto" w:fill="E1DFDD"/>
    </w:rPr>
  </w:style>
  <w:style w:type="paragraph" w:customStyle="1" w:styleId="Abs66">
    <w:name w:val="Abs.6_6"/>
    <w:basedOn w:val="Normale"/>
    <w:rsid w:val="009B7D23"/>
    <w:pPr>
      <w:widowControl w:val="0"/>
      <w:kinsoku w:val="0"/>
      <w:overflowPunct w:val="0"/>
      <w:autoSpaceDE w:val="0"/>
      <w:spacing w:before="120" w:after="120"/>
      <w:jc w:val="both"/>
    </w:pPr>
    <w:rPr>
      <w:sz w:val="15"/>
      <w:szCs w:val="14"/>
      <w:lang w:val="de-DE" w:eastAsia="zh-CN"/>
    </w:rPr>
  </w:style>
  <w:style w:type="paragraph" w:customStyle="1" w:styleId="Fussnote">
    <w:name w:val="Fussnote"/>
    <w:basedOn w:val="Testonotaapidipagina"/>
    <w:rsid w:val="009B7D23"/>
    <w:pPr>
      <w:widowControl w:val="0"/>
      <w:autoSpaceDE w:val="0"/>
      <w:ind w:left="170" w:hanging="170"/>
      <w:jc w:val="both"/>
    </w:pPr>
    <w:rPr>
      <w:sz w:val="12"/>
      <w:szCs w:val="12"/>
      <w:lang w:val="de-DE" w:eastAsia="zh-CN"/>
    </w:rPr>
  </w:style>
  <w:style w:type="character" w:styleId="Collegamentovisitato">
    <w:name w:val="FollowedHyperlink"/>
    <w:rsid w:val="009B7D23"/>
    <w:rPr>
      <w:color w:val="954F72"/>
      <w:u w:val="single"/>
    </w:rPr>
  </w:style>
  <w:style w:type="character" w:customStyle="1" w:styleId="normaltextrun">
    <w:name w:val="normaltextrun"/>
    <w:basedOn w:val="Carpredefinitoparagrafo"/>
    <w:rsid w:val="009B7D23"/>
  </w:style>
  <w:style w:type="character" w:customStyle="1" w:styleId="eop">
    <w:name w:val="eop"/>
    <w:basedOn w:val="Carpredefinitoparagrafo"/>
    <w:rsid w:val="009B7D23"/>
  </w:style>
  <w:style w:type="character" w:styleId="Menzionenonrisolta">
    <w:name w:val="Unresolved Mention"/>
    <w:uiPriority w:val="99"/>
    <w:semiHidden/>
    <w:unhideWhenUsed/>
    <w:rsid w:val="009B7D23"/>
    <w:rPr>
      <w:color w:val="605E5C"/>
      <w:shd w:val="clear" w:color="auto" w:fill="E1DFDD"/>
    </w:rPr>
  </w:style>
  <w:style w:type="character" w:customStyle="1" w:styleId="Menzionenonrisolta1">
    <w:name w:val="Menzione non risolta1"/>
    <w:basedOn w:val="Carpredefinitoparagrafo"/>
    <w:uiPriority w:val="99"/>
    <w:semiHidden/>
    <w:unhideWhenUsed/>
    <w:rsid w:val="006072F6"/>
    <w:rPr>
      <w:color w:val="605E5C"/>
      <w:shd w:val="clear" w:color="auto" w:fill="E1DFDD"/>
    </w:rPr>
  </w:style>
  <w:style w:type="character" w:styleId="Testosegnaposto">
    <w:name w:val="Placeholder Text"/>
    <w:basedOn w:val="Carpredefinitoparagrafo"/>
    <w:uiPriority w:val="99"/>
    <w:semiHidden/>
    <w:rsid w:val="006072F6"/>
    <w:rPr>
      <w:color w:val="808080"/>
    </w:rPr>
  </w:style>
  <w:style w:type="numbering" w:customStyle="1" w:styleId="Nessunelenco1">
    <w:name w:val="Nessun elenco1"/>
    <w:next w:val="Nessunelenco"/>
    <w:semiHidden/>
    <w:unhideWhenUsed/>
    <w:rsid w:val="006072F6"/>
  </w:style>
  <w:style w:type="paragraph" w:customStyle="1" w:styleId="paragraph">
    <w:name w:val="paragraph"/>
    <w:basedOn w:val="Normale"/>
    <w:rsid w:val="006072F6"/>
    <w:pPr>
      <w:suppressAutoHyphens w:val="0"/>
      <w:spacing w:before="100" w:beforeAutospacing="1" w:after="100" w:afterAutospacing="1"/>
    </w:pPr>
    <w:rPr>
      <w:rFonts w:ascii="Times New Roman" w:hAnsi="Times New Roman" w:cs="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single" w:sz="2" w:space="0" w:color="CCCCCC"/>
            <w:left w:val="single" w:sz="2" w:space="0" w:color="CCCCCC"/>
            <w:bottom w:val="single" w:sz="2" w:space="0" w:color="CCCCCC"/>
            <w:right w:val="single" w:sz="2" w:space="0" w:color="CCCCCC"/>
          </w:divBdr>
          <w:divsChild>
            <w:div w:id="13">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2" w:space="0" w:color="CCCCCC"/>
            <w:left w:val="single" w:sz="2" w:space="0" w:color="CCCCCC"/>
            <w:bottom w:val="single" w:sz="2" w:space="0" w:color="CCCCCC"/>
            <w:right w:val="single" w:sz="2" w:space="0" w:color="CCCCCC"/>
          </w:divBdr>
          <w:divsChild>
            <w:div w:id="10">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69011176">
      <w:bodyDiv w:val="1"/>
      <w:marLeft w:val="0"/>
      <w:marRight w:val="0"/>
      <w:marTop w:val="0"/>
      <w:marBottom w:val="0"/>
      <w:divBdr>
        <w:top w:val="none" w:sz="0" w:space="0" w:color="auto"/>
        <w:left w:val="none" w:sz="0" w:space="0" w:color="auto"/>
        <w:bottom w:val="none" w:sz="0" w:space="0" w:color="auto"/>
        <w:right w:val="none" w:sz="0" w:space="0" w:color="auto"/>
      </w:divBdr>
    </w:div>
    <w:div w:id="179585784">
      <w:bodyDiv w:val="1"/>
      <w:marLeft w:val="0"/>
      <w:marRight w:val="0"/>
      <w:marTop w:val="0"/>
      <w:marBottom w:val="0"/>
      <w:divBdr>
        <w:top w:val="none" w:sz="0" w:space="0" w:color="auto"/>
        <w:left w:val="none" w:sz="0" w:space="0" w:color="auto"/>
        <w:bottom w:val="none" w:sz="0" w:space="0" w:color="auto"/>
        <w:right w:val="none" w:sz="0" w:space="0" w:color="auto"/>
      </w:divBdr>
      <w:divsChild>
        <w:div w:id="1622415569">
          <w:marLeft w:val="0"/>
          <w:marRight w:val="0"/>
          <w:marTop w:val="0"/>
          <w:marBottom w:val="0"/>
          <w:divBdr>
            <w:top w:val="none" w:sz="0" w:space="0" w:color="auto"/>
            <w:left w:val="none" w:sz="0" w:space="0" w:color="auto"/>
            <w:bottom w:val="none" w:sz="0" w:space="0" w:color="auto"/>
            <w:right w:val="none" w:sz="0" w:space="0" w:color="auto"/>
          </w:divBdr>
        </w:div>
      </w:divsChild>
    </w:div>
    <w:div w:id="276643151">
      <w:bodyDiv w:val="1"/>
      <w:marLeft w:val="0"/>
      <w:marRight w:val="0"/>
      <w:marTop w:val="0"/>
      <w:marBottom w:val="0"/>
      <w:divBdr>
        <w:top w:val="none" w:sz="0" w:space="0" w:color="auto"/>
        <w:left w:val="none" w:sz="0" w:space="0" w:color="auto"/>
        <w:bottom w:val="none" w:sz="0" w:space="0" w:color="auto"/>
        <w:right w:val="none" w:sz="0" w:space="0" w:color="auto"/>
      </w:divBdr>
    </w:div>
    <w:div w:id="462508700">
      <w:bodyDiv w:val="1"/>
      <w:marLeft w:val="0"/>
      <w:marRight w:val="0"/>
      <w:marTop w:val="0"/>
      <w:marBottom w:val="0"/>
      <w:divBdr>
        <w:top w:val="none" w:sz="0" w:space="0" w:color="auto"/>
        <w:left w:val="none" w:sz="0" w:space="0" w:color="auto"/>
        <w:bottom w:val="none" w:sz="0" w:space="0" w:color="auto"/>
        <w:right w:val="none" w:sz="0" w:space="0" w:color="auto"/>
      </w:divBdr>
    </w:div>
    <w:div w:id="703093536">
      <w:bodyDiv w:val="1"/>
      <w:marLeft w:val="0"/>
      <w:marRight w:val="0"/>
      <w:marTop w:val="0"/>
      <w:marBottom w:val="0"/>
      <w:divBdr>
        <w:top w:val="none" w:sz="0" w:space="0" w:color="auto"/>
        <w:left w:val="none" w:sz="0" w:space="0" w:color="auto"/>
        <w:bottom w:val="none" w:sz="0" w:space="0" w:color="auto"/>
        <w:right w:val="none" w:sz="0" w:space="0" w:color="auto"/>
      </w:divBdr>
      <w:divsChild>
        <w:div w:id="197471192">
          <w:marLeft w:val="0"/>
          <w:marRight w:val="0"/>
          <w:marTop w:val="0"/>
          <w:marBottom w:val="0"/>
          <w:divBdr>
            <w:top w:val="none" w:sz="0" w:space="0" w:color="auto"/>
            <w:left w:val="none" w:sz="0" w:space="0" w:color="auto"/>
            <w:bottom w:val="none" w:sz="0" w:space="0" w:color="auto"/>
            <w:right w:val="none" w:sz="0" w:space="0" w:color="auto"/>
          </w:divBdr>
        </w:div>
        <w:div w:id="278033027">
          <w:marLeft w:val="0"/>
          <w:marRight w:val="0"/>
          <w:marTop w:val="0"/>
          <w:marBottom w:val="0"/>
          <w:divBdr>
            <w:top w:val="none" w:sz="0" w:space="0" w:color="auto"/>
            <w:left w:val="none" w:sz="0" w:space="0" w:color="auto"/>
            <w:bottom w:val="none" w:sz="0" w:space="0" w:color="auto"/>
            <w:right w:val="none" w:sz="0" w:space="0" w:color="auto"/>
          </w:divBdr>
        </w:div>
        <w:div w:id="387731508">
          <w:marLeft w:val="0"/>
          <w:marRight w:val="0"/>
          <w:marTop w:val="0"/>
          <w:marBottom w:val="0"/>
          <w:divBdr>
            <w:top w:val="none" w:sz="0" w:space="0" w:color="auto"/>
            <w:left w:val="none" w:sz="0" w:space="0" w:color="auto"/>
            <w:bottom w:val="none" w:sz="0" w:space="0" w:color="auto"/>
            <w:right w:val="none" w:sz="0" w:space="0" w:color="auto"/>
          </w:divBdr>
        </w:div>
        <w:div w:id="460198104">
          <w:marLeft w:val="0"/>
          <w:marRight w:val="0"/>
          <w:marTop w:val="0"/>
          <w:marBottom w:val="0"/>
          <w:divBdr>
            <w:top w:val="none" w:sz="0" w:space="0" w:color="auto"/>
            <w:left w:val="none" w:sz="0" w:space="0" w:color="auto"/>
            <w:bottom w:val="none" w:sz="0" w:space="0" w:color="auto"/>
            <w:right w:val="none" w:sz="0" w:space="0" w:color="auto"/>
          </w:divBdr>
        </w:div>
        <w:div w:id="534201396">
          <w:marLeft w:val="0"/>
          <w:marRight w:val="0"/>
          <w:marTop w:val="0"/>
          <w:marBottom w:val="0"/>
          <w:divBdr>
            <w:top w:val="none" w:sz="0" w:space="0" w:color="auto"/>
            <w:left w:val="none" w:sz="0" w:space="0" w:color="auto"/>
            <w:bottom w:val="none" w:sz="0" w:space="0" w:color="auto"/>
            <w:right w:val="none" w:sz="0" w:space="0" w:color="auto"/>
          </w:divBdr>
        </w:div>
        <w:div w:id="758914808">
          <w:marLeft w:val="0"/>
          <w:marRight w:val="0"/>
          <w:marTop w:val="0"/>
          <w:marBottom w:val="0"/>
          <w:divBdr>
            <w:top w:val="none" w:sz="0" w:space="0" w:color="auto"/>
            <w:left w:val="none" w:sz="0" w:space="0" w:color="auto"/>
            <w:bottom w:val="none" w:sz="0" w:space="0" w:color="auto"/>
            <w:right w:val="none" w:sz="0" w:space="0" w:color="auto"/>
          </w:divBdr>
        </w:div>
        <w:div w:id="875849724">
          <w:marLeft w:val="0"/>
          <w:marRight w:val="0"/>
          <w:marTop w:val="0"/>
          <w:marBottom w:val="0"/>
          <w:divBdr>
            <w:top w:val="none" w:sz="0" w:space="0" w:color="auto"/>
            <w:left w:val="none" w:sz="0" w:space="0" w:color="auto"/>
            <w:bottom w:val="none" w:sz="0" w:space="0" w:color="auto"/>
            <w:right w:val="none" w:sz="0" w:space="0" w:color="auto"/>
          </w:divBdr>
        </w:div>
        <w:div w:id="946697298">
          <w:marLeft w:val="0"/>
          <w:marRight w:val="0"/>
          <w:marTop w:val="0"/>
          <w:marBottom w:val="0"/>
          <w:divBdr>
            <w:top w:val="none" w:sz="0" w:space="0" w:color="auto"/>
            <w:left w:val="none" w:sz="0" w:space="0" w:color="auto"/>
            <w:bottom w:val="none" w:sz="0" w:space="0" w:color="auto"/>
            <w:right w:val="none" w:sz="0" w:space="0" w:color="auto"/>
          </w:divBdr>
        </w:div>
        <w:div w:id="1487429369">
          <w:marLeft w:val="0"/>
          <w:marRight w:val="0"/>
          <w:marTop w:val="0"/>
          <w:marBottom w:val="0"/>
          <w:divBdr>
            <w:top w:val="none" w:sz="0" w:space="0" w:color="auto"/>
            <w:left w:val="none" w:sz="0" w:space="0" w:color="auto"/>
            <w:bottom w:val="none" w:sz="0" w:space="0" w:color="auto"/>
            <w:right w:val="none" w:sz="0" w:space="0" w:color="auto"/>
          </w:divBdr>
        </w:div>
      </w:divsChild>
    </w:div>
    <w:div w:id="723287815">
      <w:bodyDiv w:val="1"/>
      <w:marLeft w:val="0"/>
      <w:marRight w:val="0"/>
      <w:marTop w:val="0"/>
      <w:marBottom w:val="0"/>
      <w:divBdr>
        <w:top w:val="none" w:sz="0" w:space="0" w:color="auto"/>
        <w:left w:val="none" w:sz="0" w:space="0" w:color="auto"/>
        <w:bottom w:val="none" w:sz="0" w:space="0" w:color="auto"/>
        <w:right w:val="none" w:sz="0" w:space="0" w:color="auto"/>
      </w:divBdr>
    </w:div>
    <w:div w:id="1063987204">
      <w:bodyDiv w:val="1"/>
      <w:marLeft w:val="0"/>
      <w:marRight w:val="0"/>
      <w:marTop w:val="0"/>
      <w:marBottom w:val="0"/>
      <w:divBdr>
        <w:top w:val="none" w:sz="0" w:space="0" w:color="auto"/>
        <w:left w:val="none" w:sz="0" w:space="0" w:color="auto"/>
        <w:bottom w:val="none" w:sz="0" w:space="0" w:color="auto"/>
        <w:right w:val="none" w:sz="0" w:space="0" w:color="auto"/>
      </w:divBdr>
      <w:divsChild>
        <w:div w:id="2072582437">
          <w:marLeft w:val="0"/>
          <w:marRight w:val="0"/>
          <w:marTop w:val="0"/>
          <w:marBottom w:val="0"/>
          <w:divBdr>
            <w:top w:val="none" w:sz="0" w:space="0" w:color="auto"/>
            <w:left w:val="none" w:sz="0" w:space="0" w:color="auto"/>
            <w:bottom w:val="none" w:sz="0" w:space="0" w:color="auto"/>
            <w:right w:val="none" w:sz="0" w:space="0" w:color="auto"/>
          </w:divBdr>
        </w:div>
      </w:divsChild>
    </w:div>
    <w:div w:id="1302803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l_consulting@pec.i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aov@provinz.bz.it"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aov.provinz.bz.it/transparente-verwaltung/zusaetzliche-informationen.asp" TargetMode="External"/><Relationship Id="rId14" Type="http://schemas.openxmlformats.org/officeDocument/2006/relationships/header" Target="header3.xml"/></Relationships>
</file>

<file path=word/_rels/endnotes.xml.rels><?xml version="1.0" encoding="UTF-8" standalone="yes"?>
<Relationships xmlns="http://schemas.openxmlformats.org/package/2006/relationships"><Relationship Id="rId1" Type="http://schemas.openxmlformats.org/officeDocument/2006/relationships/hyperlink" Target="http://bd01.leggiditalia.it/cgi-bin/FulShow?TIPO=5&amp;NOTXT=1&amp;KEY=01LX0000401301ART35"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http://acp.provincia.bz.it/" TargetMode="External"/><Relationship Id="rId1" Type="http://schemas.openxmlformats.org/officeDocument/2006/relationships/hyperlink" Target="http://aov.provinz.bz.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4438</Words>
  <Characters>33438</Characters>
  <Application>Microsoft Office Word</Application>
  <DocSecurity>0</DocSecurity>
  <Lines>278</Lines>
  <Paragraphs>75</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“Allegato A1”</vt:lpstr>
      <vt:lpstr>“Allegato A1”</vt:lpstr>
    </vt:vector>
  </TitlesOfParts>
  <Company>prov.bz</Company>
  <LinksUpToDate>false</LinksUpToDate>
  <CharactersWithSpaces>37801</CharactersWithSpaces>
  <SharedDoc>false</SharedDoc>
  <HLinks>
    <vt:vector size="24" baseType="variant">
      <vt:variant>
        <vt:i4>7733370</vt:i4>
      </vt:variant>
      <vt:variant>
        <vt:i4>6</vt:i4>
      </vt:variant>
      <vt:variant>
        <vt:i4>0</vt:i4>
      </vt:variant>
      <vt:variant>
        <vt:i4>5</vt:i4>
      </vt:variant>
      <vt:variant>
        <vt:lpwstr>http://acp.provincia.bz.it/</vt:lpwstr>
      </vt:variant>
      <vt:variant>
        <vt:lpwstr/>
      </vt:variant>
      <vt:variant>
        <vt:i4>524319</vt:i4>
      </vt:variant>
      <vt:variant>
        <vt:i4>3</vt:i4>
      </vt:variant>
      <vt:variant>
        <vt:i4>0</vt:i4>
      </vt:variant>
      <vt:variant>
        <vt:i4>5</vt:i4>
      </vt:variant>
      <vt:variant>
        <vt:lpwstr>http://aov.provinz.bz.it/</vt:lpwstr>
      </vt:variant>
      <vt:variant>
        <vt:lpwstr/>
      </vt:variant>
      <vt:variant>
        <vt:i4>6488167</vt:i4>
      </vt:variant>
      <vt:variant>
        <vt:i4>3</vt:i4>
      </vt:variant>
      <vt:variant>
        <vt:i4>0</vt:i4>
      </vt:variant>
      <vt:variant>
        <vt:i4>5</vt:i4>
      </vt:variant>
      <vt:variant>
        <vt:lpwstr>http://bd01.leggiditalia.it/cgi-bin/FulShow?TIPO=5&amp;NOTXT=1&amp;KEY=01LX0000401301ART35</vt:lpwstr>
      </vt:variant>
      <vt:variant>
        <vt:lpwstr/>
      </vt:variant>
      <vt:variant>
        <vt:i4>7274599</vt:i4>
      </vt:variant>
      <vt:variant>
        <vt:i4>0</vt:i4>
      </vt:variant>
      <vt:variant>
        <vt:i4>0</vt:i4>
      </vt:variant>
      <vt:variant>
        <vt:i4>5</vt:i4>
      </vt:variant>
      <vt:variant>
        <vt:lpwstr>http://bd01.leggiditalia.it/cgi-bin/FulShow?TIPO=5&amp;NOTXT=1&amp;KEY=01LX0000401301ART39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A1”</dc:title>
  <dc:subject/>
  <dc:creator>Maffei, Marion</dc:creator>
  <cp:keywords/>
  <dc:description/>
  <cp:lastModifiedBy>Segatto, Marica</cp:lastModifiedBy>
  <cp:revision>2</cp:revision>
  <cp:lastPrinted>2014-12-09T12:59:00Z</cp:lastPrinted>
  <dcterms:created xsi:type="dcterms:W3CDTF">2024-01-22T11:34:00Z</dcterms:created>
  <dcterms:modified xsi:type="dcterms:W3CDTF">2024-01-22T11:34:00Z</dcterms:modified>
</cp:coreProperties>
</file>